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81F" w:rsidRPr="00B20B37" w:rsidRDefault="00B6281F" w:rsidP="00B6281F">
      <w:pPr>
        <w:spacing w:after="0" w:line="240" w:lineRule="auto"/>
        <w:jc w:val="right"/>
        <w:rPr>
          <w:rFonts w:ascii="Times New Roman" w:hAnsi="Times New Roman"/>
          <w:b/>
        </w:rPr>
      </w:pPr>
      <w:r w:rsidRPr="00B20B37">
        <w:rPr>
          <w:rFonts w:ascii="Times New Roman" w:hAnsi="Times New Roman"/>
          <w:b/>
        </w:rPr>
        <w:t>УТВЕРЖДАЮ:</w:t>
      </w:r>
    </w:p>
    <w:p w:rsidR="00B6281F" w:rsidRPr="009E18C8" w:rsidRDefault="00B6281F" w:rsidP="00B6281F">
      <w:pPr>
        <w:spacing w:after="0" w:line="240" w:lineRule="auto"/>
        <w:jc w:val="right"/>
        <w:rPr>
          <w:rFonts w:ascii="Times New Roman" w:hAnsi="Times New Roman"/>
        </w:rPr>
      </w:pPr>
      <w:r>
        <w:rPr>
          <w:rFonts w:ascii="Times New Roman" w:hAnsi="Times New Roman"/>
        </w:rPr>
        <w:t>Председатель закупочной комиссии</w:t>
      </w:r>
    </w:p>
    <w:p w:rsidR="00B6281F" w:rsidRPr="009E18C8" w:rsidRDefault="00B6281F" w:rsidP="00B6281F">
      <w:pPr>
        <w:spacing w:after="0" w:line="240" w:lineRule="auto"/>
        <w:jc w:val="right"/>
        <w:rPr>
          <w:rFonts w:ascii="Times New Roman" w:hAnsi="Times New Roman"/>
        </w:rPr>
      </w:pPr>
      <w:r w:rsidRPr="009E18C8">
        <w:rPr>
          <w:rFonts w:ascii="Times New Roman" w:hAnsi="Times New Roman"/>
        </w:rPr>
        <w:t>АО «</w:t>
      </w:r>
      <w:r>
        <w:rPr>
          <w:rFonts w:ascii="Times New Roman" w:hAnsi="Times New Roman"/>
        </w:rPr>
        <w:t>ТЕВИС</w:t>
      </w:r>
      <w:r w:rsidRPr="009E18C8">
        <w:rPr>
          <w:rFonts w:ascii="Times New Roman" w:hAnsi="Times New Roman"/>
        </w:rPr>
        <w:t>»</w:t>
      </w:r>
    </w:p>
    <w:p w:rsidR="00B6281F" w:rsidRPr="00B20B37" w:rsidRDefault="00B6281F" w:rsidP="00B6281F">
      <w:pPr>
        <w:spacing w:after="0" w:line="240" w:lineRule="auto"/>
        <w:jc w:val="right"/>
        <w:rPr>
          <w:rFonts w:ascii="Times New Roman" w:hAnsi="Times New Roman"/>
        </w:rPr>
      </w:pPr>
      <w:r w:rsidRPr="009E18C8">
        <w:rPr>
          <w:rFonts w:ascii="Times New Roman" w:hAnsi="Times New Roman"/>
        </w:rPr>
        <w:t xml:space="preserve">_______________ </w:t>
      </w:r>
      <w:r>
        <w:rPr>
          <w:rFonts w:ascii="Times New Roman" w:hAnsi="Times New Roman"/>
        </w:rPr>
        <w:t>С</w:t>
      </w:r>
      <w:r w:rsidRPr="009E18C8">
        <w:rPr>
          <w:rFonts w:ascii="Times New Roman" w:hAnsi="Times New Roman"/>
        </w:rPr>
        <w:t>.</w:t>
      </w:r>
      <w:r>
        <w:rPr>
          <w:rFonts w:ascii="Times New Roman" w:hAnsi="Times New Roman"/>
        </w:rPr>
        <w:t>Л</w:t>
      </w:r>
      <w:r w:rsidRPr="009E18C8">
        <w:rPr>
          <w:rFonts w:ascii="Times New Roman" w:hAnsi="Times New Roman"/>
        </w:rPr>
        <w:t xml:space="preserve">. </w:t>
      </w:r>
      <w:r>
        <w:rPr>
          <w:rFonts w:ascii="Times New Roman" w:hAnsi="Times New Roman"/>
        </w:rPr>
        <w:t>Аханьков</w:t>
      </w:r>
    </w:p>
    <w:p w:rsidR="00B6281F" w:rsidRDefault="00B6281F" w:rsidP="00B6281F">
      <w:pPr>
        <w:spacing w:after="0" w:line="240" w:lineRule="auto"/>
        <w:jc w:val="right"/>
        <w:rPr>
          <w:rFonts w:ascii="Times New Roman" w:hAnsi="Times New Roman" w:cs="Times New Roman"/>
          <w:b/>
          <w:sz w:val="24"/>
          <w:szCs w:val="24"/>
        </w:rPr>
      </w:pPr>
      <w:r w:rsidRPr="00B20B37">
        <w:rPr>
          <w:rFonts w:ascii="Times New Roman" w:hAnsi="Times New Roman"/>
        </w:rPr>
        <w:t>«___» _______________ 201</w:t>
      </w:r>
      <w:r w:rsidRPr="00273DEB">
        <w:rPr>
          <w:rFonts w:ascii="Times New Roman" w:hAnsi="Times New Roman"/>
        </w:rPr>
        <w:t>9</w:t>
      </w:r>
      <w:r w:rsidRPr="00B20B37">
        <w:rPr>
          <w:rFonts w:ascii="Times New Roman" w:hAnsi="Times New Roman"/>
        </w:rPr>
        <w:t xml:space="preserve"> г.</w:t>
      </w:r>
    </w:p>
    <w:p w:rsidR="00B6281F" w:rsidRDefault="00B6281F" w:rsidP="00B6281F">
      <w:pPr>
        <w:spacing w:after="0" w:line="240" w:lineRule="auto"/>
        <w:jc w:val="right"/>
        <w:rPr>
          <w:rFonts w:ascii="Times New Roman" w:hAnsi="Times New Roman" w:cs="Times New Roman"/>
          <w:b/>
          <w:sz w:val="24"/>
          <w:szCs w:val="24"/>
        </w:rPr>
      </w:pPr>
    </w:p>
    <w:p w:rsidR="00B6281F" w:rsidRDefault="00B6281F" w:rsidP="00B6281F">
      <w:pPr>
        <w:spacing w:after="0" w:line="240" w:lineRule="auto"/>
        <w:jc w:val="right"/>
        <w:rPr>
          <w:rFonts w:ascii="Times New Roman" w:hAnsi="Times New Roman" w:cs="Times New Roman"/>
          <w:b/>
          <w:sz w:val="24"/>
          <w:szCs w:val="24"/>
        </w:rPr>
      </w:pPr>
    </w:p>
    <w:p w:rsidR="00B6281F" w:rsidRDefault="00B6281F" w:rsidP="00B6281F">
      <w:pPr>
        <w:spacing w:after="0" w:line="240" w:lineRule="auto"/>
        <w:jc w:val="center"/>
        <w:rPr>
          <w:rFonts w:ascii="Times New Roman" w:hAnsi="Times New Roman" w:cs="Times New Roman"/>
          <w:b/>
          <w:sz w:val="24"/>
          <w:szCs w:val="24"/>
        </w:rPr>
      </w:pPr>
    </w:p>
    <w:p w:rsidR="00B6281F" w:rsidRDefault="00B6281F" w:rsidP="00B6281F">
      <w:pPr>
        <w:spacing w:after="0" w:line="240" w:lineRule="auto"/>
        <w:jc w:val="center"/>
        <w:rPr>
          <w:rFonts w:ascii="Times New Roman" w:hAnsi="Times New Roman" w:cs="Times New Roman"/>
          <w:b/>
          <w:sz w:val="24"/>
          <w:szCs w:val="24"/>
        </w:rPr>
      </w:pPr>
    </w:p>
    <w:p w:rsidR="00B6281F" w:rsidRPr="00785369" w:rsidRDefault="00B6281F" w:rsidP="00B6281F">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rsidR="00B6281F" w:rsidRDefault="00B6281F" w:rsidP="00B6281F">
      <w:pPr>
        <w:spacing w:after="0"/>
        <w:ind w:left="284"/>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rsidR="00B6281F" w:rsidRPr="00B6281F" w:rsidRDefault="00B6281F" w:rsidP="00B6281F">
      <w:pPr>
        <w:spacing w:after="0"/>
        <w:ind w:left="284"/>
        <w:jc w:val="center"/>
        <w:rPr>
          <w:rFonts w:ascii="Times New Roman" w:hAnsi="Times New Roman" w:cs="Times New Roman"/>
          <w:sz w:val="24"/>
          <w:szCs w:val="24"/>
        </w:rPr>
      </w:pPr>
    </w:p>
    <w:p w:rsidR="00CE4980" w:rsidRPr="00CE4980" w:rsidRDefault="00CE4980" w:rsidP="00B6281F">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Наименование </w:t>
      </w:r>
      <w:r w:rsidR="008E5423">
        <w:rPr>
          <w:rFonts w:ascii="Times New Roman" w:hAnsi="Times New Roman" w:cs="Times New Roman"/>
          <w:b/>
          <w:bCs/>
          <w:sz w:val="24"/>
          <w:szCs w:val="24"/>
        </w:rPr>
        <w:t xml:space="preserve"> </w:t>
      </w:r>
      <w:r w:rsidR="00513380" w:rsidRPr="00785369">
        <w:rPr>
          <w:rFonts w:ascii="Times New Roman" w:hAnsi="Times New Roman" w:cs="Times New Roman"/>
          <w:b/>
          <w:bCs/>
          <w:sz w:val="24"/>
          <w:szCs w:val="24"/>
        </w:rPr>
        <w:t xml:space="preserve">Организатора </w:t>
      </w:r>
      <w:r w:rsidRPr="00785369">
        <w:rPr>
          <w:rFonts w:ascii="Times New Roman" w:hAnsi="Times New Roman" w:cs="Times New Roman"/>
          <w:b/>
          <w:bCs/>
          <w:sz w:val="24"/>
          <w:szCs w:val="24"/>
        </w:rPr>
        <w:t xml:space="preserve">торгов: </w:t>
      </w:r>
      <w:r w:rsidR="00211671" w:rsidRPr="00054176">
        <w:rPr>
          <w:rFonts w:ascii="Times New Roman" w:hAnsi="Times New Roman"/>
          <w:sz w:val="24"/>
          <w:szCs w:val="24"/>
        </w:rPr>
        <w:t>Акционерное общество «</w:t>
      </w:r>
      <w:r w:rsidR="00B6281F">
        <w:rPr>
          <w:rFonts w:ascii="Times New Roman" w:hAnsi="Times New Roman"/>
          <w:sz w:val="24"/>
          <w:szCs w:val="24"/>
        </w:rPr>
        <w:t>ТЕВИС</w:t>
      </w:r>
      <w:r w:rsidR="00211671" w:rsidRPr="00054176">
        <w:rPr>
          <w:rFonts w:ascii="Times New Roman" w:hAnsi="Times New Roman"/>
          <w:sz w:val="24"/>
          <w:szCs w:val="24"/>
        </w:rPr>
        <w:t>»</w:t>
      </w:r>
      <w:r w:rsidR="00211671">
        <w:rPr>
          <w:rFonts w:ascii="Times New Roman" w:hAnsi="Times New Roman" w:cs="Times New Roman"/>
          <w:sz w:val="24"/>
          <w:szCs w:val="24"/>
        </w:rPr>
        <w:t xml:space="preserve"> (АО «</w:t>
      </w:r>
      <w:r w:rsidR="00B6281F">
        <w:rPr>
          <w:rFonts w:ascii="Times New Roman" w:hAnsi="Times New Roman" w:cs="Times New Roman"/>
          <w:sz w:val="24"/>
          <w:szCs w:val="24"/>
        </w:rPr>
        <w:t>ТЕВИС</w:t>
      </w:r>
      <w:r w:rsidR="00211671">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Место нахождения </w:t>
      </w:r>
      <w:r w:rsidR="008E5423" w:rsidRPr="00785369">
        <w:rPr>
          <w:rFonts w:ascii="Times New Roman" w:hAnsi="Times New Roman" w:cs="Times New Roman"/>
          <w:b/>
          <w:bCs/>
          <w:sz w:val="24"/>
          <w:szCs w:val="24"/>
        </w:rPr>
        <w:t xml:space="preserve"> </w:t>
      </w:r>
      <w:r w:rsidRPr="00785369">
        <w:rPr>
          <w:rFonts w:ascii="Times New Roman" w:hAnsi="Times New Roman" w:cs="Times New Roman"/>
          <w:b/>
          <w:bCs/>
          <w:sz w:val="24"/>
          <w:szCs w:val="24"/>
        </w:rPr>
        <w:t>Организатора торгов:</w:t>
      </w:r>
      <w:r w:rsidRPr="00785369">
        <w:rPr>
          <w:rFonts w:ascii="Times New Roman" w:hAnsi="Times New Roman" w:cs="Times New Roman"/>
          <w:sz w:val="24"/>
          <w:szCs w:val="24"/>
        </w:rPr>
        <w:t xml:space="preserve"> </w:t>
      </w:r>
      <w:r w:rsidR="00B6281F" w:rsidRPr="00B6281F">
        <w:rPr>
          <w:rFonts w:ascii="Times New Roman" w:hAnsi="Times New Roman"/>
          <w:sz w:val="24"/>
          <w:szCs w:val="24"/>
        </w:rPr>
        <w:t>РФ, 445043, г. Тольятти, ул. Коммунальная, д. 29</w:t>
      </w:r>
      <w:r w:rsidR="00211671">
        <w:rPr>
          <w:rFonts w:ascii="Times New Roman" w:hAnsi="Times New Roman" w:cs="Times New Roman"/>
          <w:sz w:val="24"/>
          <w:szCs w:val="24"/>
        </w:rPr>
        <w:t>.</w:t>
      </w:r>
    </w:p>
    <w:p w:rsidR="00211671" w:rsidRPr="009E18C8" w:rsidRDefault="00785369" w:rsidP="009E18C8">
      <w:pPr>
        <w:numPr>
          <w:ilvl w:val="0"/>
          <w:numId w:val="5"/>
        </w:numPr>
        <w:tabs>
          <w:tab w:val="num" w:pos="284"/>
        </w:tabs>
        <w:spacing w:after="0"/>
        <w:ind w:left="284"/>
        <w:jc w:val="both"/>
        <w:rPr>
          <w:rFonts w:ascii="Times New Roman" w:hAnsi="Times New Roman" w:cs="Times New Roman"/>
          <w:sz w:val="24"/>
          <w:szCs w:val="24"/>
        </w:rPr>
      </w:pPr>
      <w:r w:rsidRPr="009E18C8">
        <w:rPr>
          <w:rFonts w:ascii="Times New Roman" w:hAnsi="Times New Roman" w:cs="Times New Roman"/>
          <w:b/>
          <w:bCs/>
          <w:sz w:val="24"/>
          <w:szCs w:val="24"/>
        </w:rPr>
        <w:t xml:space="preserve">Контактное лицо: </w:t>
      </w:r>
      <w:r w:rsidR="00B6281F">
        <w:rPr>
          <w:rFonts w:ascii="Times New Roman" w:hAnsi="Times New Roman" w:cs="Times New Roman"/>
          <w:sz w:val="24"/>
          <w:szCs w:val="24"/>
        </w:rPr>
        <w:t>Дмитриева Екатерина Владимировна</w:t>
      </w:r>
      <w:r w:rsidR="009E18C8" w:rsidRPr="009E18C8">
        <w:rPr>
          <w:rFonts w:ascii="Times New Roman" w:hAnsi="Times New Roman" w:cs="Times New Roman"/>
          <w:sz w:val="24"/>
          <w:szCs w:val="24"/>
        </w:rPr>
        <w:t>, 8</w:t>
      </w:r>
      <w:r w:rsidR="00A25E00" w:rsidRPr="009E18C8">
        <w:rPr>
          <w:rFonts w:ascii="Times New Roman" w:hAnsi="Times New Roman" w:cs="Times New Roman"/>
          <w:sz w:val="24"/>
          <w:szCs w:val="24"/>
        </w:rPr>
        <w:t xml:space="preserve"> (</w:t>
      </w:r>
      <w:r w:rsidR="00B6281F">
        <w:rPr>
          <w:rFonts w:ascii="Times New Roman" w:hAnsi="Times New Roman" w:cs="Times New Roman"/>
          <w:sz w:val="24"/>
          <w:szCs w:val="24"/>
        </w:rPr>
        <w:t>8482</w:t>
      </w:r>
      <w:r w:rsidR="00A25E00" w:rsidRPr="009E18C8">
        <w:rPr>
          <w:rFonts w:ascii="Times New Roman" w:hAnsi="Times New Roman" w:cs="Times New Roman"/>
          <w:sz w:val="24"/>
          <w:szCs w:val="24"/>
        </w:rPr>
        <w:t xml:space="preserve">) </w:t>
      </w:r>
      <w:r w:rsidR="00B6281F">
        <w:rPr>
          <w:rFonts w:ascii="Times New Roman" w:hAnsi="Times New Roman" w:cs="Times New Roman"/>
          <w:sz w:val="24"/>
          <w:szCs w:val="24"/>
        </w:rPr>
        <w:t>67-57-80</w:t>
      </w:r>
      <w:r w:rsidR="009E18C8" w:rsidRPr="009E18C8">
        <w:t xml:space="preserve"> </w:t>
      </w:r>
    </w:p>
    <w:p w:rsidR="006238A6" w:rsidRDefault="00785369" w:rsidP="00211671">
      <w:pPr>
        <w:numPr>
          <w:ilvl w:val="0"/>
          <w:numId w:val="5"/>
        </w:numPr>
        <w:tabs>
          <w:tab w:val="num" w:pos="284"/>
        </w:tabs>
        <w:spacing w:after="0"/>
        <w:ind w:left="284"/>
        <w:jc w:val="both"/>
        <w:rPr>
          <w:rFonts w:ascii="Times New Roman" w:hAnsi="Times New Roman" w:cs="Times New Roman"/>
          <w:sz w:val="24"/>
          <w:szCs w:val="24"/>
        </w:rPr>
      </w:pPr>
      <w:r w:rsidRPr="00211671">
        <w:rPr>
          <w:rFonts w:ascii="Times New Roman" w:hAnsi="Times New Roman" w:cs="Times New Roman"/>
          <w:b/>
          <w:bCs/>
          <w:sz w:val="24"/>
          <w:szCs w:val="24"/>
        </w:rPr>
        <w:t xml:space="preserve">Предмет </w:t>
      </w:r>
      <w:r w:rsidR="0011481A" w:rsidRPr="00211671">
        <w:rPr>
          <w:rFonts w:ascii="Times New Roman" w:hAnsi="Times New Roman" w:cs="Times New Roman"/>
          <w:b/>
          <w:bCs/>
          <w:sz w:val="24"/>
          <w:szCs w:val="24"/>
        </w:rPr>
        <w:t>торгов</w:t>
      </w:r>
      <w:r w:rsidRPr="00211671">
        <w:rPr>
          <w:rFonts w:ascii="Times New Roman" w:hAnsi="Times New Roman" w:cs="Times New Roman"/>
          <w:b/>
          <w:bCs/>
          <w:sz w:val="24"/>
          <w:szCs w:val="24"/>
        </w:rPr>
        <w:t>:</w:t>
      </w:r>
      <w:r w:rsidRPr="00211671">
        <w:rPr>
          <w:szCs w:val="24"/>
        </w:rPr>
        <w:t xml:space="preserve"> </w:t>
      </w:r>
    </w:p>
    <w:p w:rsidR="00737AA9" w:rsidRPr="00B6281F" w:rsidRDefault="00B6281F" w:rsidP="00737AA9">
      <w:pPr>
        <w:spacing w:after="0"/>
        <w:ind w:left="284"/>
        <w:jc w:val="both"/>
        <w:rPr>
          <w:rFonts w:ascii="Times New Roman" w:hAnsi="Times New Roman"/>
          <w:sz w:val="24"/>
          <w:szCs w:val="24"/>
        </w:rPr>
      </w:pPr>
      <w:r w:rsidRPr="00B6281F">
        <w:rPr>
          <w:rFonts w:ascii="Times New Roman" w:hAnsi="Times New Roman"/>
          <w:sz w:val="24"/>
          <w:szCs w:val="24"/>
        </w:rPr>
        <w:t xml:space="preserve">право заключения договора аренды </w:t>
      </w:r>
      <w:r w:rsidR="00127D4F">
        <w:rPr>
          <w:rFonts w:ascii="Times New Roman" w:hAnsi="Times New Roman"/>
          <w:sz w:val="24"/>
          <w:szCs w:val="24"/>
        </w:rPr>
        <w:t xml:space="preserve">участка сети водоснабжения, в составе объекта «Производственно-технологический комплекс (ПТК) сооружений сетей водоснабжения Автозаводского района </w:t>
      </w:r>
      <w:proofErr w:type="gramStart"/>
      <w:r w:rsidR="00127D4F">
        <w:rPr>
          <w:rFonts w:ascii="Times New Roman" w:hAnsi="Times New Roman"/>
          <w:sz w:val="24"/>
          <w:szCs w:val="24"/>
        </w:rPr>
        <w:t>г</w:t>
      </w:r>
      <w:proofErr w:type="gramEnd"/>
      <w:r w:rsidR="00127D4F">
        <w:rPr>
          <w:rFonts w:ascii="Times New Roman" w:hAnsi="Times New Roman"/>
          <w:sz w:val="24"/>
          <w:szCs w:val="24"/>
        </w:rPr>
        <w:t>. Тольятти», протяженностью 471,9 м.</w:t>
      </w:r>
    </w:p>
    <w:p w:rsidR="00785369" w:rsidRPr="00737AA9" w:rsidRDefault="00785369" w:rsidP="00E45260">
      <w:pPr>
        <w:pStyle w:val="a4"/>
        <w:numPr>
          <w:ilvl w:val="0"/>
          <w:numId w:val="5"/>
        </w:numPr>
        <w:tabs>
          <w:tab w:val="num" w:pos="284"/>
        </w:tabs>
        <w:spacing w:after="0"/>
        <w:ind w:hanging="502"/>
        <w:jc w:val="both"/>
        <w:rPr>
          <w:rFonts w:ascii="Times New Roman" w:hAnsi="Times New Roman" w:cs="Times New Roman"/>
          <w:b/>
          <w:bCs/>
          <w:sz w:val="24"/>
          <w:szCs w:val="24"/>
        </w:rPr>
      </w:pPr>
      <w:r w:rsidRPr="00737AA9">
        <w:rPr>
          <w:rFonts w:ascii="Times New Roman" w:hAnsi="Times New Roman" w:cs="Times New Roman"/>
          <w:b/>
          <w:bCs/>
          <w:sz w:val="24"/>
          <w:szCs w:val="24"/>
        </w:rPr>
        <w:t xml:space="preserve">Целевое назначение аренды: </w:t>
      </w:r>
      <w:r w:rsidR="00CA2073">
        <w:rPr>
          <w:rFonts w:ascii="Times New Roman" w:hAnsi="Times New Roman"/>
        </w:rPr>
        <w:t>В</w:t>
      </w:r>
      <w:r w:rsidR="00CA2073" w:rsidRPr="009C657B">
        <w:rPr>
          <w:rFonts w:ascii="Times New Roman" w:hAnsi="Times New Roman"/>
        </w:rPr>
        <w:t xml:space="preserve">одоснабжение. Протяженность - 471,9 м. </w:t>
      </w:r>
      <w:proofErr w:type="spellStart"/>
      <w:r w:rsidR="00CA2073" w:rsidRPr="009C657B">
        <w:rPr>
          <w:rFonts w:ascii="Times New Roman" w:hAnsi="Times New Roman"/>
        </w:rPr>
        <w:t>Инв.№</w:t>
      </w:r>
      <w:proofErr w:type="spellEnd"/>
      <w:r w:rsidR="00CA2073" w:rsidRPr="009C657B">
        <w:rPr>
          <w:rFonts w:ascii="Times New Roman" w:hAnsi="Times New Roman"/>
        </w:rPr>
        <w:t xml:space="preserve"> 0670057031</w:t>
      </w:r>
      <w:r w:rsidRPr="00737AA9">
        <w:rPr>
          <w:rFonts w:ascii="Times New Roman" w:hAnsi="Times New Roman"/>
          <w:sz w:val="24"/>
          <w:szCs w:val="24"/>
        </w:rPr>
        <w:t>.</w:t>
      </w:r>
    </w:p>
    <w:p w:rsidR="009969BB" w:rsidRPr="00A9452D" w:rsidRDefault="00785369" w:rsidP="00737AA9">
      <w:pPr>
        <w:numPr>
          <w:ilvl w:val="0"/>
          <w:numId w:val="5"/>
        </w:numPr>
        <w:tabs>
          <w:tab w:val="num" w:pos="284"/>
        </w:tabs>
        <w:spacing w:after="0"/>
        <w:ind w:left="284"/>
        <w:jc w:val="both"/>
        <w:rPr>
          <w:rFonts w:ascii="Times New Roman" w:hAnsi="Times New Roman" w:cs="Times New Roman"/>
          <w:sz w:val="24"/>
          <w:szCs w:val="24"/>
        </w:rPr>
      </w:pPr>
      <w:r w:rsidRPr="00A9452D">
        <w:rPr>
          <w:rFonts w:ascii="Times New Roman" w:hAnsi="Times New Roman" w:cs="Times New Roman"/>
          <w:b/>
          <w:bCs/>
          <w:sz w:val="24"/>
          <w:szCs w:val="24"/>
        </w:rPr>
        <w:t xml:space="preserve">Способ </w:t>
      </w:r>
      <w:r w:rsidR="00AE45AC" w:rsidRPr="00A9452D">
        <w:rPr>
          <w:rFonts w:ascii="Times New Roman" w:hAnsi="Times New Roman" w:cs="Times New Roman"/>
          <w:b/>
          <w:bCs/>
          <w:sz w:val="24"/>
          <w:szCs w:val="24"/>
        </w:rPr>
        <w:t>торгов</w:t>
      </w:r>
      <w:r w:rsidRPr="00A9452D">
        <w:rPr>
          <w:rFonts w:ascii="Times New Roman" w:hAnsi="Times New Roman" w:cs="Times New Roman"/>
          <w:b/>
          <w:bCs/>
          <w:sz w:val="24"/>
          <w:szCs w:val="24"/>
        </w:rPr>
        <w:t>:</w:t>
      </w:r>
      <w:r w:rsidRPr="00A9452D">
        <w:rPr>
          <w:rFonts w:ascii="Times New Roman" w:hAnsi="Times New Roman" w:cs="Times New Roman"/>
          <w:sz w:val="24"/>
          <w:szCs w:val="24"/>
        </w:rPr>
        <w:t xml:space="preserve"> </w:t>
      </w:r>
      <w:r w:rsidR="00AF78AA" w:rsidRPr="00A9452D">
        <w:rPr>
          <w:rFonts w:ascii="Times New Roman" w:hAnsi="Times New Roman" w:cs="Times New Roman"/>
          <w:sz w:val="24"/>
          <w:szCs w:val="24"/>
        </w:rPr>
        <w:t>аукцион</w:t>
      </w:r>
      <w:r w:rsidRPr="00A9452D">
        <w:rPr>
          <w:rFonts w:ascii="Times New Roman" w:hAnsi="Times New Roman" w:cs="Times New Roman"/>
          <w:sz w:val="24"/>
          <w:szCs w:val="24"/>
        </w:rPr>
        <w:t xml:space="preserve"> (далее - </w:t>
      </w:r>
      <w:r w:rsidR="00F875BF" w:rsidRPr="00A9452D">
        <w:rPr>
          <w:rFonts w:ascii="Times New Roman" w:hAnsi="Times New Roman" w:cs="Times New Roman"/>
          <w:sz w:val="24"/>
          <w:szCs w:val="24"/>
        </w:rPr>
        <w:t>О</w:t>
      </w:r>
      <w:r w:rsidR="00AF78AA" w:rsidRPr="00A9452D">
        <w:rPr>
          <w:rFonts w:ascii="Times New Roman" w:hAnsi="Times New Roman" w:cs="Times New Roman"/>
          <w:sz w:val="24"/>
          <w:szCs w:val="24"/>
        </w:rPr>
        <w:t>А</w:t>
      </w:r>
      <w:r w:rsidRPr="00A9452D">
        <w:rPr>
          <w:rFonts w:ascii="Times New Roman" w:hAnsi="Times New Roman" w:cs="Times New Roman"/>
          <w:sz w:val="24"/>
          <w:szCs w:val="24"/>
        </w:rPr>
        <w:t xml:space="preserve">), открытый по составу </w:t>
      </w:r>
      <w:r w:rsidR="00F875BF" w:rsidRPr="00A9452D">
        <w:rPr>
          <w:rFonts w:ascii="Times New Roman" w:hAnsi="Times New Roman" w:cs="Times New Roman"/>
          <w:sz w:val="24"/>
          <w:szCs w:val="24"/>
        </w:rPr>
        <w:t>участников.</w:t>
      </w:r>
    </w:p>
    <w:p w:rsidR="00211671"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5A4B12">
        <w:rPr>
          <w:rFonts w:ascii="Times New Roman" w:hAnsi="Times New Roman" w:cs="Times New Roman"/>
          <w:b/>
          <w:bCs/>
          <w:sz w:val="24"/>
          <w:szCs w:val="24"/>
        </w:rPr>
        <w:t xml:space="preserve">НМЦ (начальная (минимальная) цена договора) фиксированной части </w:t>
      </w:r>
      <w:r w:rsidR="00A6742F">
        <w:rPr>
          <w:rFonts w:ascii="Times New Roman" w:hAnsi="Times New Roman" w:cs="Times New Roman"/>
          <w:b/>
          <w:bCs/>
          <w:sz w:val="24"/>
          <w:szCs w:val="24"/>
        </w:rPr>
        <w:t>ежемесячной арендной платы</w:t>
      </w:r>
      <w:r w:rsidRPr="005A4B12">
        <w:rPr>
          <w:rFonts w:ascii="Times New Roman" w:hAnsi="Times New Roman" w:cs="Times New Roman"/>
          <w:b/>
          <w:bCs/>
          <w:sz w:val="24"/>
          <w:szCs w:val="24"/>
        </w:rPr>
        <w:t>:</w:t>
      </w:r>
    </w:p>
    <w:p w:rsidR="00211671" w:rsidRPr="00211671" w:rsidRDefault="00E606AE" w:rsidP="00211671">
      <w:pPr>
        <w:spacing w:after="0"/>
        <w:ind w:left="284"/>
        <w:jc w:val="both"/>
        <w:rPr>
          <w:rFonts w:ascii="Times New Roman" w:hAnsi="Times New Roman"/>
          <w:sz w:val="24"/>
          <w:szCs w:val="24"/>
        </w:rPr>
      </w:pPr>
      <w:r>
        <w:rPr>
          <w:rFonts w:ascii="Times New Roman" w:hAnsi="Times New Roman"/>
          <w:sz w:val="24"/>
          <w:szCs w:val="24"/>
        </w:rPr>
        <w:t>31 838,16</w:t>
      </w:r>
      <w:r w:rsidR="00B6281F" w:rsidRPr="00B6281F">
        <w:rPr>
          <w:rFonts w:ascii="Times New Roman" w:hAnsi="Times New Roman"/>
          <w:sz w:val="24"/>
          <w:szCs w:val="24"/>
        </w:rPr>
        <w:t xml:space="preserve"> (</w:t>
      </w:r>
      <w:r>
        <w:rPr>
          <w:rFonts w:ascii="Times New Roman" w:hAnsi="Times New Roman"/>
          <w:sz w:val="24"/>
          <w:szCs w:val="24"/>
        </w:rPr>
        <w:t>Тридцать одна</w:t>
      </w:r>
      <w:r w:rsidR="00B6281F" w:rsidRPr="00B6281F">
        <w:rPr>
          <w:rFonts w:ascii="Times New Roman" w:hAnsi="Times New Roman"/>
          <w:sz w:val="24"/>
          <w:szCs w:val="24"/>
        </w:rPr>
        <w:t xml:space="preserve"> тысяч</w:t>
      </w:r>
      <w:r>
        <w:rPr>
          <w:rFonts w:ascii="Times New Roman" w:hAnsi="Times New Roman"/>
          <w:sz w:val="24"/>
          <w:szCs w:val="24"/>
        </w:rPr>
        <w:t>а</w:t>
      </w:r>
      <w:r w:rsidR="00B6281F" w:rsidRPr="00B6281F">
        <w:rPr>
          <w:rFonts w:ascii="Times New Roman" w:hAnsi="Times New Roman"/>
          <w:sz w:val="24"/>
          <w:szCs w:val="24"/>
        </w:rPr>
        <w:t xml:space="preserve"> </w:t>
      </w:r>
      <w:r>
        <w:rPr>
          <w:rFonts w:ascii="Times New Roman" w:hAnsi="Times New Roman"/>
          <w:sz w:val="24"/>
          <w:szCs w:val="24"/>
        </w:rPr>
        <w:t xml:space="preserve">восемьсот тридцать восемь </w:t>
      </w:r>
      <w:r w:rsidR="00B6281F" w:rsidRPr="00B6281F">
        <w:rPr>
          <w:rFonts w:ascii="Times New Roman" w:hAnsi="Times New Roman"/>
          <w:sz w:val="24"/>
          <w:szCs w:val="24"/>
        </w:rPr>
        <w:t xml:space="preserve"> руб. </w:t>
      </w:r>
      <w:r>
        <w:rPr>
          <w:rFonts w:ascii="Times New Roman" w:hAnsi="Times New Roman"/>
          <w:sz w:val="24"/>
          <w:szCs w:val="24"/>
        </w:rPr>
        <w:t>16</w:t>
      </w:r>
      <w:r w:rsidR="00B6281F" w:rsidRPr="00B6281F">
        <w:rPr>
          <w:rFonts w:ascii="Times New Roman" w:hAnsi="Times New Roman"/>
          <w:sz w:val="24"/>
          <w:szCs w:val="24"/>
        </w:rPr>
        <w:t xml:space="preserve"> коп.) рублей, в т.ч. НДС 20% - </w:t>
      </w:r>
      <w:r w:rsidR="000C6A3B">
        <w:rPr>
          <w:rFonts w:ascii="Times New Roman" w:hAnsi="Times New Roman"/>
          <w:sz w:val="24"/>
          <w:szCs w:val="24"/>
        </w:rPr>
        <w:t>5 306,36</w:t>
      </w:r>
      <w:r w:rsidR="00B6281F" w:rsidRPr="00B6281F">
        <w:rPr>
          <w:rFonts w:ascii="Times New Roman" w:hAnsi="Times New Roman"/>
          <w:sz w:val="24"/>
          <w:szCs w:val="24"/>
        </w:rPr>
        <w:t xml:space="preserve"> (</w:t>
      </w:r>
      <w:r w:rsidR="000C6A3B">
        <w:rPr>
          <w:rFonts w:ascii="Times New Roman" w:hAnsi="Times New Roman"/>
          <w:sz w:val="24"/>
          <w:szCs w:val="24"/>
        </w:rPr>
        <w:t>Пять тысяч триста шесть руб. 36 коп.</w:t>
      </w:r>
      <w:r w:rsidR="00B6281F" w:rsidRPr="00B6281F">
        <w:rPr>
          <w:rFonts w:ascii="Times New Roman" w:hAnsi="Times New Roman"/>
          <w:sz w:val="24"/>
          <w:szCs w:val="24"/>
        </w:rPr>
        <w:t>) рублей в месяц</w:t>
      </w:r>
      <w:r w:rsidR="00211671" w:rsidRPr="00211671">
        <w:rPr>
          <w:rFonts w:ascii="Times New Roman" w:hAnsi="Times New Roman"/>
          <w:sz w:val="24"/>
          <w:szCs w:val="24"/>
        </w:rPr>
        <w:t>.</w:t>
      </w:r>
    </w:p>
    <w:p w:rsidR="00785369" w:rsidRPr="00AE324D"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AE324D">
        <w:rPr>
          <w:rFonts w:ascii="Times New Roman" w:hAnsi="Times New Roman" w:cs="Times New Roman"/>
          <w:b/>
          <w:bCs/>
          <w:sz w:val="24"/>
          <w:szCs w:val="24"/>
        </w:rPr>
        <w:t xml:space="preserve">Форма подачи предложений о цене арендной платы: </w:t>
      </w:r>
      <w:r w:rsidRPr="00AE324D">
        <w:rPr>
          <w:rFonts w:ascii="Times New Roman" w:hAnsi="Times New Roman" w:cs="Times New Roman"/>
          <w:sz w:val="24"/>
          <w:szCs w:val="24"/>
        </w:rPr>
        <w:t xml:space="preserve">в </w:t>
      </w:r>
      <w:r w:rsidR="00F875BF" w:rsidRPr="00AE324D">
        <w:rPr>
          <w:rFonts w:ascii="Times New Roman" w:hAnsi="Times New Roman" w:cs="Times New Roman"/>
          <w:sz w:val="24"/>
          <w:szCs w:val="24"/>
        </w:rPr>
        <w:t>бумажной</w:t>
      </w:r>
      <w:r w:rsidRPr="00AE324D">
        <w:rPr>
          <w:rFonts w:ascii="Times New Roman" w:hAnsi="Times New Roman" w:cs="Times New Roman"/>
          <w:sz w:val="24"/>
          <w:szCs w:val="24"/>
        </w:rPr>
        <w:t xml:space="preserve"> форме.</w:t>
      </w:r>
    </w:p>
    <w:p w:rsidR="00737AA9" w:rsidRPr="00737AA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37AA9">
        <w:rPr>
          <w:rFonts w:ascii="Times New Roman" w:hAnsi="Times New Roman" w:cs="Times New Roman"/>
          <w:b/>
          <w:bCs/>
          <w:sz w:val="24"/>
          <w:szCs w:val="24"/>
        </w:rPr>
        <w:t>Обеспечение заявки:</w:t>
      </w:r>
      <w:r w:rsidRPr="00737AA9">
        <w:rPr>
          <w:rFonts w:ascii="Times New Roman" w:hAnsi="Times New Roman" w:cs="Times New Roman"/>
          <w:sz w:val="24"/>
          <w:szCs w:val="24"/>
        </w:rPr>
        <w:t xml:space="preserve"> </w:t>
      </w:r>
      <w:r w:rsidR="00B6281F">
        <w:rPr>
          <w:rFonts w:ascii="Times New Roman" w:hAnsi="Times New Roman" w:cs="Times New Roman"/>
          <w:sz w:val="24"/>
          <w:szCs w:val="24"/>
        </w:rPr>
        <w:t>требование не установлено</w:t>
      </w:r>
    </w:p>
    <w:p w:rsidR="00785369" w:rsidRPr="00E45260" w:rsidRDefault="00785369" w:rsidP="00E45260">
      <w:pPr>
        <w:pStyle w:val="a4"/>
        <w:numPr>
          <w:ilvl w:val="0"/>
          <w:numId w:val="5"/>
        </w:numPr>
        <w:tabs>
          <w:tab w:val="num" w:pos="284"/>
        </w:tabs>
        <w:spacing w:after="0"/>
        <w:ind w:hanging="502"/>
        <w:jc w:val="both"/>
        <w:rPr>
          <w:rFonts w:ascii="Times New Roman" w:hAnsi="Times New Roman" w:cs="Times New Roman"/>
          <w:b/>
          <w:bCs/>
          <w:sz w:val="24"/>
          <w:szCs w:val="24"/>
        </w:rPr>
      </w:pPr>
      <w:r w:rsidRPr="00E45260">
        <w:rPr>
          <w:rFonts w:ascii="Times New Roman" w:hAnsi="Times New Roman" w:cs="Times New Roman"/>
          <w:b/>
          <w:bCs/>
          <w:sz w:val="24"/>
          <w:szCs w:val="24"/>
        </w:rPr>
        <w:t>Обеспечение исполнения договора:</w:t>
      </w:r>
      <w:r w:rsidRPr="00E45260">
        <w:rPr>
          <w:rFonts w:ascii="Times New Roman" w:hAnsi="Times New Roman" w:cs="Times New Roman"/>
          <w:sz w:val="24"/>
          <w:szCs w:val="24"/>
        </w:rPr>
        <w:t xml:space="preserve"> </w:t>
      </w:r>
      <w:r w:rsidR="00B6281F">
        <w:rPr>
          <w:rFonts w:ascii="Times New Roman" w:hAnsi="Times New Roman" w:cs="Times New Roman"/>
          <w:sz w:val="24"/>
          <w:szCs w:val="24"/>
        </w:rPr>
        <w:t xml:space="preserve">требование </w:t>
      </w:r>
      <w:r w:rsidRPr="00E45260">
        <w:rPr>
          <w:rFonts w:ascii="Times New Roman" w:hAnsi="Times New Roman" w:cs="Times New Roman"/>
          <w:sz w:val="24"/>
          <w:szCs w:val="24"/>
        </w:rPr>
        <w:t>не установлено.</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Порядок подачи заявок:</w:t>
      </w:r>
      <w:r w:rsidRPr="00785369">
        <w:rPr>
          <w:rFonts w:ascii="Times New Roman" w:hAnsi="Times New Roman" w:cs="Times New Roman"/>
          <w:sz w:val="24"/>
          <w:szCs w:val="24"/>
        </w:rPr>
        <w:t xml:space="preserve"> в </w:t>
      </w:r>
      <w:r w:rsidR="00AF78AA">
        <w:rPr>
          <w:rFonts w:ascii="Times New Roman" w:hAnsi="Times New Roman" w:cs="Times New Roman"/>
          <w:sz w:val="24"/>
          <w:szCs w:val="24"/>
        </w:rPr>
        <w:t>бумажной форме</w:t>
      </w:r>
      <w:r w:rsidR="00AF78AA" w:rsidRPr="00082654">
        <w:rPr>
          <w:rFonts w:ascii="Times New Roman" w:hAnsi="Times New Roman" w:cs="Times New Roman"/>
          <w:sz w:val="24"/>
          <w:szCs w:val="24"/>
        </w:rPr>
        <w:t>, в запечатанном конверте</w:t>
      </w:r>
      <w:r w:rsidRPr="00082654">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sidR="00207076">
        <w:rPr>
          <w:rFonts w:ascii="Times New Roman" w:hAnsi="Times New Roman" w:cs="Times New Roman"/>
          <w:b/>
          <w:bCs/>
          <w:sz w:val="24"/>
          <w:szCs w:val="24"/>
        </w:rPr>
        <w:t xml:space="preserve"> </w:t>
      </w:r>
      <w:r w:rsidR="00B6281F">
        <w:rPr>
          <w:rFonts w:ascii="Times New Roman" w:hAnsi="Times New Roman"/>
          <w:sz w:val="24"/>
          <w:szCs w:val="24"/>
        </w:rPr>
        <w:t>445043</w:t>
      </w:r>
      <w:r w:rsidR="00211671" w:rsidRPr="00054176">
        <w:rPr>
          <w:rFonts w:ascii="Times New Roman" w:hAnsi="Times New Roman"/>
          <w:sz w:val="24"/>
          <w:szCs w:val="24"/>
        </w:rPr>
        <w:t>, г.</w:t>
      </w:r>
      <w:r w:rsidR="00211671">
        <w:rPr>
          <w:rFonts w:ascii="Times New Roman" w:hAnsi="Times New Roman"/>
          <w:sz w:val="24"/>
          <w:szCs w:val="24"/>
        </w:rPr>
        <w:t xml:space="preserve"> </w:t>
      </w:r>
      <w:r w:rsidR="00B6281F">
        <w:rPr>
          <w:rFonts w:ascii="Times New Roman" w:hAnsi="Times New Roman"/>
          <w:sz w:val="24"/>
          <w:szCs w:val="24"/>
        </w:rPr>
        <w:t>Тольятти</w:t>
      </w:r>
      <w:r w:rsidR="00211671" w:rsidRPr="00054176">
        <w:rPr>
          <w:rFonts w:ascii="Times New Roman" w:hAnsi="Times New Roman"/>
          <w:sz w:val="24"/>
          <w:szCs w:val="24"/>
        </w:rPr>
        <w:t xml:space="preserve">, ул. </w:t>
      </w:r>
      <w:proofErr w:type="gramStart"/>
      <w:r w:rsidR="00B6281F">
        <w:rPr>
          <w:rFonts w:ascii="Times New Roman" w:hAnsi="Times New Roman"/>
          <w:sz w:val="24"/>
          <w:szCs w:val="24"/>
        </w:rPr>
        <w:t>Коммунальная</w:t>
      </w:r>
      <w:proofErr w:type="gramEnd"/>
      <w:r w:rsidR="00211671" w:rsidRPr="00054176">
        <w:rPr>
          <w:rFonts w:ascii="Times New Roman" w:hAnsi="Times New Roman"/>
          <w:sz w:val="24"/>
          <w:szCs w:val="24"/>
        </w:rPr>
        <w:t>, дом 2</w:t>
      </w:r>
      <w:r w:rsidR="00B6281F">
        <w:rPr>
          <w:rFonts w:ascii="Times New Roman" w:hAnsi="Times New Roman"/>
          <w:sz w:val="24"/>
          <w:szCs w:val="24"/>
        </w:rPr>
        <w:t>9</w:t>
      </w:r>
      <w:r w:rsidR="00B6281F">
        <w:rPr>
          <w:rFonts w:ascii="Times New Roman" w:hAnsi="Times New Roman" w:cs="Times New Roman"/>
          <w:sz w:val="24"/>
          <w:szCs w:val="24"/>
        </w:rPr>
        <w:t>, каб.304.</w:t>
      </w:r>
    </w:p>
    <w:p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w:t>
      </w:r>
      <w:r w:rsidRPr="00EA531F">
        <w:rPr>
          <w:rFonts w:ascii="Times New Roman" w:hAnsi="Times New Roman" w:cs="Times New Roman"/>
          <w:b/>
          <w:bCs/>
          <w:sz w:val="24"/>
          <w:szCs w:val="24"/>
        </w:rPr>
        <w:t xml:space="preserve">договора аренды недвижимого имущества: </w:t>
      </w:r>
      <w:r w:rsidRPr="00EA531F">
        <w:rPr>
          <w:rFonts w:ascii="Times New Roman" w:hAnsi="Times New Roman" w:cs="Times New Roman"/>
          <w:sz w:val="24"/>
          <w:szCs w:val="24"/>
        </w:rPr>
        <w:t>подробное описание, а также условия договора аренды объектов недвижимого имущества содержаться в документации об аукционе, который является неотъемлемой частью извещения о проведен</w:t>
      </w:r>
      <w:proofErr w:type="gramStart"/>
      <w:r w:rsidRPr="00EA531F">
        <w:rPr>
          <w:rFonts w:ascii="Times New Roman" w:hAnsi="Times New Roman" w:cs="Times New Roman"/>
          <w:sz w:val="24"/>
          <w:szCs w:val="24"/>
        </w:rPr>
        <w:t>ии ау</w:t>
      </w:r>
      <w:proofErr w:type="gramEnd"/>
      <w:r w:rsidRPr="00EA531F">
        <w:rPr>
          <w:rFonts w:ascii="Times New Roman" w:hAnsi="Times New Roman" w:cs="Times New Roman"/>
          <w:sz w:val="24"/>
          <w:szCs w:val="24"/>
        </w:rPr>
        <w:t>кциона. Плата за предоставление документации об аукционе не взимается.</w:t>
      </w:r>
    </w:p>
    <w:p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w:t>
      </w:r>
      <w:r w:rsidR="000D2110" w:rsidRPr="00EA531F">
        <w:rPr>
          <w:rFonts w:ascii="Times New Roman" w:hAnsi="Times New Roman" w:cs="Times New Roman"/>
          <w:b/>
          <w:bCs/>
          <w:sz w:val="24"/>
          <w:szCs w:val="24"/>
        </w:rPr>
        <w:t xml:space="preserve">и время </w:t>
      </w:r>
      <w:r w:rsidRPr="00EA531F">
        <w:rPr>
          <w:rFonts w:ascii="Times New Roman" w:hAnsi="Times New Roman" w:cs="Times New Roman"/>
          <w:b/>
          <w:bCs/>
          <w:sz w:val="24"/>
          <w:szCs w:val="24"/>
        </w:rPr>
        <w:t xml:space="preserve">начала и дата окончания подачи заявок: </w:t>
      </w:r>
      <w:r w:rsidR="00A25E00" w:rsidRPr="00EA531F">
        <w:rPr>
          <w:rFonts w:ascii="Times New Roman" w:hAnsi="Times New Roman" w:cs="Times New Roman"/>
          <w:sz w:val="24"/>
          <w:szCs w:val="24"/>
        </w:rPr>
        <w:t xml:space="preserve">с 09:00 </w:t>
      </w:r>
      <w:r w:rsidR="00B6281F">
        <w:rPr>
          <w:rFonts w:ascii="Times New Roman" w:hAnsi="Times New Roman" w:cs="Times New Roman"/>
          <w:sz w:val="24"/>
          <w:szCs w:val="24"/>
        </w:rPr>
        <w:t>(местного времени)</w:t>
      </w:r>
      <w:r w:rsidR="00A25E00"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C41B3">
        <w:rPr>
          <w:rFonts w:ascii="Times New Roman" w:hAnsi="Times New Roman" w:cs="Times New Roman"/>
          <w:sz w:val="24"/>
          <w:szCs w:val="24"/>
        </w:rPr>
        <w:t>21</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E606AE">
        <w:rPr>
          <w:rFonts w:ascii="Times New Roman" w:hAnsi="Times New Roman" w:cs="Times New Roman"/>
          <w:sz w:val="24"/>
          <w:szCs w:val="24"/>
        </w:rPr>
        <w:t>октября</w:t>
      </w:r>
      <w:r w:rsidR="002F1AD5">
        <w:rPr>
          <w:rFonts w:ascii="Times New Roman" w:hAnsi="Times New Roman" w:cs="Times New Roman"/>
          <w:sz w:val="24"/>
          <w:szCs w:val="24"/>
        </w:rPr>
        <w:t xml:space="preserve"> </w:t>
      </w:r>
      <w:r w:rsidR="00A25E00" w:rsidRPr="00EA531F">
        <w:rPr>
          <w:rFonts w:ascii="Times New Roman" w:hAnsi="Times New Roman" w:cs="Times New Roman"/>
          <w:sz w:val="24"/>
          <w:szCs w:val="24"/>
        </w:rPr>
        <w:t>201</w:t>
      </w:r>
      <w:r w:rsidR="005F09ED" w:rsidRPr="00EA531F">
        <w:rPr>
          <w:rFonts w:ascii="Times New Roman" w:hAnsi="Times New Roman" w:cs="Times New Roman"/>
          <w:sz w:val="24"/>
          <w:szCs w:val="24"/>
        </w:rPr>
        <w:t>9</w:t>
      </w:r>
      <w:r w:rsidR="002738D3">
        <w:rPr>
          <w:rFonts w:ascii="Times New Roman" w:hAnsi="Times New Roman" w:cs="Times New Roman"/>
          <w:sz w:val="24"/>
          <w:szCs w:val="24"/>
        </w:rPr>
        <w:t>г.</w:t>
      </w:r>
      <w:r w:rsidR="00A25E00" w:rsidRPr="00EA531F">
        <w:rPr>
          <w:rFonts w:ascii="Times New Roman" w:hAnsi="Times New Roman" w:cs="Times New Roman"/>
          <w:sz w:val="24"/>
          <w:szCs w:val="24"/>
        </w:rPr>
        <w:t xml:space="preserve"> по 1</w:t>
      </w:r>
      <w:r w:rsidR="002738D3">
        <w:rPr>
          <w:rFonts w:ascii="Times New Roman" w:hAnsi="Times New Roman" w:cs="Times New Roman"/>
          <w:sz w:val="24"/>
          <w:szCs w:val="24"/>
        </w:rPr>
        <w:t>1</w:t>
      </w:r>
      <w:r w:rsidR="00A25E00" w:rsidRPr="00EA531F">
        <w:rPr>
          <w:rFonts w:ascii="Times New Roman" w:hAnsi="Times New Roman" w:cs="Times New Roman"/>
          <w:sz w:val="24"/>
          <w:szCs w:val="24"/>
        </w:rPr>
        <w:t>:00</w:t>
      </w:r>
      <w:r w:rsidR="00B6281F">
        <w:rPr>
          <w:rFonts w:ascii="Times New Roman" w:hAnsi="Times New Roman" w:cs="Times New Roman"/>
          <w:sz w:val="24"/>
          <w:szCs w:val="24"/>
        </w:rPr>
        <w:t xml:space="preserve"> (местного времени)</w:t>
      </w:r>
      <w:r w:rsidR="00A25E00"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C41B3">
        <w:rPr>
          <w:rFonts w:ascii="Times New Roman" w:hAnsi="Times New Roman" w:cs="Times New Roman"/>
          <w:sz w:val="24"/>
          <w:szCs w:val="24"/>
        </w:rPr>
        <w:t>18</w:t>
      </w:r>
      <w:r w:rsidR="00B6281F">
        <w:rPr>
          <w:rFonts w:ascii="Times New Roman" w:hAnsi="Times New Roman" w:cs="Times New Roman"/>
          <w:sz w:val="24"/>
          <w:szCs w:val="24"/>
        </w:rPr>
        <w:t>»</w:t>
      </w:r>
      <w:r w:rsidR="002F1AD5">
        <w:rPr>
          <w:rFonts w:ascii="Times New Roman" w:hAnsi="Times New Roman" w:cs="Times New Roman"/>
          <w:sz w:val="24"/>
          <w:szCs w:val="24"/>
        </w:rPr>
        <w:t xml:space="preserve"> </w:t>
      </w:r>
      <w:r w:rsidR="00E606AE">
        <w:rPr>
          <w:rFonts w:ascii="Times New Roman" w:hAnsi="Times New Roman" w:cs="Times New Roman"/>
          <w:sz w:val="24"/>
          <w:szCs w:val="24"/>
        </w:rPr>
        <w:t>ноября</w:t>
      </w:r>
      <w:r w:rsidR="002F1AD5">
        <w:rPr>
          <w:rFonts w:ascii="Times New Roman" w:hAnsi="Times New Roman" w:cs="Times New Roman"/>
          <w:sz w:val="24"/>
          <w:szCs w:val="24"/>
        </w:rPr>
        <w:t xml:space="preserve"> </w:t>
      </w:r>
      <w:r w:rsidR="00A25E00" w:rsidRPr="00EA531F">
        <w:rPr>
          <w:rFonts w:ascii="Times New Roman" w:hAnsi="Times New Roman" w:cs="Times New Roman"/>
          <w:sz w:val="24"/>
          <w:szCs w:val="24"/>
        </w:rPr>
        <w:t>201</w:t>
      </w:r>
      <w:r w:rsidR="00A5226C" w:rsidRPr="00EA531F">
        <w:rPr>
          <w:rFonts w:ascii="Times New Roman" w:hAnsi="Times New Roman" w:cs="Times New Roman"/>
          <w:sz w:val="24"/>
          <w:szCs w:val="24"/>
        </w:rPr>
        <w:t>9</w:t>
      </w:r>
      <w:r w:rsidR="002738D3">
        <w:rPr>
          <w:rFonts w:ascii="Times New Roman" w:hAnsi="Times New Roman" w:cs="Times New Roman"/>
          <w:sz w:val="24"/>
          <w:szCs w:val="24"/>
        </w:rPr>
        <w:t>г</w:t>
      </w:r>
      <w:r w:rsidR="00661C3B" w:rsidRPr="00EA531F">
        <w:rPr>
          <w:rFonts w:ascii="Times New Roman" w:hAnsi="Times New Roman" w:cs="Times New Roman"/>
          <w:sz w:val="24"/>
          <w:szCs w:val="24"/>
        </w:rPr>
        <w:t>.</w:t>
      </w:r>
    </w:p>
    <w:p w:rsidR="00785369" w:rsidRPr="00EA531F"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рассмотрения заявок на участие в </w:t>
      </w:r>
      <w:r w:rsidR="00CE4980" w:rsidRPr="00EA531F">
        <w:rPr>
          <w:rFonts w:ascii="Times New Roman" w:hAnsi="Times New Roman" w:cs="Times New Roman"/>
          <w:b/>
          <w:bCs/>
          <w:sz w:val="24"/>
          <w:szCs w:val="24"/>
        </w:rPr>
        <w:t>ОА</w:t>
      </w:r>
      <w:r w:rsidRPr="00EA531F">
        <w:rPr>
          <w:rFonts w:ascii="Times New Roman" w:hAnsi="Times New Roman" w:cs="Times New Roman"/>
          <w:b/>
          <w:bCs/>
          <w:sz w:val="24"/>
          <w:szCs w:val="24"/>
        </w:rPr>
        <w:t>:</w:t>
      </w:r>
      <w:r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2C41B3">
        <w:rPr>
          <w:rFonts w:ascii="Times New Roman" w:hAnsi="Times New Roman" w:cs="Times New Roman"/>
          <w:sz w:val="24"/>
          <w:szCs w:val="24"/>
        </w:rPr>
        <w:t>19</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E606AE">
        <w:rPr>
          <w:rFonts w:ascii="Times New Roman" w:hAnsi="Times New Roman" w:cs="Times New Roman"/>
          <w:sz w:val="24"/>
          <w:szCs w:val="24"/>
        </w:rPr>
        <w:t>ноября</w:t>
      </w:r>
      <w:r w:rsidR="002F1AD5"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2019</w:t>
      </w:r>
      <w:r w:rsidR="002738D3">
        <w:rPr>
          <w:rFonts w:ascii="Times New Roman" w:hAnsi="Times New Roman" w:cs="Times New Roman"/>
          <w:sz w:val="24"/>
          <w:szCs w:val="24"/>
        </w:rPr>
        <w:t>г.</w:t>
      </w:r>
    </w:p>
    <w:p w:rsidR="009C7BAF" w:rsidRPr="00EA531F"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Дата, время и место проведения </w:t>
      </w:r>
      <w:r w:rsidR="00CE4980" w:rsidRPr="00EA531F">
        <w:rPr>
          <w:rFonts w:ascii="Times New Roman" w:hAnsi="Times New Roman" w:cs="Times New Roman"/>
          <w:b/>
          <w:bCs/>
          <w:sz w:val="24"/>
          <w:szCs w:val="24"/>
        </w:rPr>
        <w:t>ОА</w:t>
      </w:r>
      <w:r w:rsidRPr="00EA531F">
        <w:rPr>
          <w:rFonts w:ascii="Times New Roman" w:hAnsi="Times New Roman" w:cs="Times New Roman"/>
          <w:b/>
          <w:bCs/>
          <w:sz w:val="24"/>
          <w:szCs w:val="24"/>
        </w:rPr>
        <w:t>:</w:t>
      </w:r>
      <w:r w:rsidRPr="00EA531F">
        <w:rPr>
          <w:rFonts w:ascii="Times New Roman" w:hAnsi="Times New Roman" w:cs="Times New Roman"/>
          <w:sz w:val="24"/>
          <w:szCs w:val="24"/>
        </w:rPr>
        <w:t xml:space="preserve"> </w:t>
      </w:r>
      <w:r w:rsidR="00EA531F" w:rsidRPr="00EA531F">
        <w:rPr>
          <w:rFonts w:ascii="Times New Roman" w:hAnsi="Times New Roman" w:cs="Times New Roman"/>
          <w:sz w:val="24"/>
          <w:szCs w:val="24"/>
        </w:rPr>
        <w:t>«</w:t>
      </w:r>
      <w:r w:rsidR="00B02CF2">
        <w:rPr>
          <w:rFonts w:ascii="Times New Roman" w:hAnsi="Times New Roman" w:cs="Times New Roman"/>
          <w:sz w:val="24"/>
          <w:szCs w:val="24"/>
        </w:rPr>
        <w:t>2</w:t>
      </w:r>
      <w:r w:rsidR="002C41B3">
        <w:rPr>
          <w:rFonts w:ascii="Times New Roman" w:hAnsi="Times New Roman" w:cs="Times New Roman"/>
          <w:sz w:val="24"/>
          <w:szCs w:val="24"/>
        </w:rPr>
        <w:t>1</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E606AE">
        <w:rPr>
          <w:rFonts w:ascii="Times New Roman" w:hAnsi="Times New Roman" w:cs="Times New Roman"/>
          <w:sz w:val="24"/>
          <w:szCs w:val="24"/>
        </w:rPr>
        <w:t>ноября</w:t>
      </w:r>
      <w:r w:rsidR="002F1AD5">
        <w:rPr>
          <w:rFonts w:ascii="Times New Roman" w:hAnsi="Times New Roman" w:cs="Times New Roman"/>
          <w:sz w:val="24"/>
          <w:szCs w:val="24"/>
        </w:rPr>
        <w:t xml:space="preserve"> </w:t>
      </w:r>
      <w:r w:rsidR="00EA531F" w:rsidRPr="00EA531F">
        <w:rPr>
          <w:rFonts w:ascii="Times New Roman" w:hAnsi="Times New Roman" w:cs="Times New Roman"/>
          <w:sz w:val="24"/>
          <w:szCs w:val="24"/>
        </w:rPr>
        <w:t>2019</w:t>
      </w:r>
      <w:r w:rsidR="002738D3">
        <w:rPr>
          <w:rFonts w:ascii="Times New Roman" w:hAnsi="Times New Roman" w:cs="Times New Roman"/>
          <w:sz w:val="24"/>
          <w:szCs w:val="24"/>
        </w:rPr>
        <w:t>г.</w:t>
      </w:r>
      <w:r w:rsidR="00EA531F" w:rsidRPr="00EA531F">
        <w:rPr>
          <w:rFonts w:ascii="Times New Roman" w:hAnsi="Times New Roman" w:cs="Times New Roman"/>
          <w:sz w:val="24"/>
          <w:szCs w:val="24"/>
        </w:rPr>
        <w:t xml:space="preserve"> </w:t>
      </w:r>
      <w:r w:rsidRPr="00EA531F">
        <w:rPr>
          <w:rFonts w:ascii="Times New Roman" w:hAnsi="Times New Roman" w:cs="Times New Roman"/>
          <w:sz w:val="24"/>
          <w:szCs w:val="24"/>
        </w:rPr>
        <w:t xml:space="preserve">в период с </w:t>
      </w:r>
      <w:r w:rsidR="00B02CF2">
        <w:rPr>
          <w:rFonts w:ascii="Times New Roman" w:hAnsi="Times New Roman" w:cs="Times New Roman"/>
          <w:sz w:val="24"/>
          <w:szCs w:val="24"/>
        </w:rPr>
        <w:t>10</w:t>
      </w:r>
      <w:r w:rsidRPr="00EA531F">
        <w:rPr>
          <w:rFonts w:ascii="Times New Roman" w:hAnsi="Times New Roman" w:cs="Times New Roman"/>
          <w:sz w:val="24"/>
          <w:szCs w:val="24"/>
        </w:rPr>
        <w:t>:00 до 1</w:t>
      </w:r>
      <w:r w:rsidR="00B6281F">
        <w:rPr>
          <w:rFonts w:ascii="Times New Roman" w:hAnsi="Times New Roman" w:cs="Times New Roman"/>
          <w:sz w:val="24"/>
          <w:szCs w:val="24"/>
        </w:rPr>
        <w:t>1</w:t>
      </w:r>
      <w:r w:rsidRPr="00EA531F">
        <w:rPr>
          <w:rFonts w:ascii="Times New Roman" w:hAnsi="Times New Roman" w:cs="Times New Roman"/>
          <w:sz w:val="24"/>
          <w:szCs w:val="24"/>
        </w:rPr>
        <w:t>:</w:t>
      </w:r>
      <w:r w:rsidR="006607D4" w:rsidRPr="00EA531F">
        <w:rPr>
          <w:rFonts w:ascii="Times New Roman" w:hAnsi="Times New Roman" w:cs="Times New Roman"/>
          <w:sz w:val="24"/>
          <w:szCs w:val="24"/>
        </w:rPr>
        <w:t>0</w:t>
      </w:r>
      <w:r w:rsidRPr="00EA531F">
        <w:rPr>
          <w:rFonts w:ascii="Times New Roman" w:hAnsi="Times New Roman" w:cs="Times New Roman"/>
          <w:sz w:val="24"/>
          <w:szCs w:val="24"/>
        </w:rPr>
        <w:t>0</w:t>
      </w:r>
      <w:r w:rsidR="00B6281F">
        <w:rPr>
          <w:rFonts w:ascii="Times New Roman" w:hAnsi="Times New Roman" w:cs="Times New Roman"/>
          <w:sz w:val="24"/>
          <w:szCs w:val="24"/>
        </w:rPr>
        <w:t xml:space="preserve"> (местного времени)</w:t>
      </w:r>
      <w:r w:rsidRPr="00EA531F">
        <w:rPr>
          <w:rFonts w:ascii="Times New Roman" w:hAnsi="Times New Roman" w:cs="Times New Roman"/>
          <w:sz w:val="24"/>
          <w:szCs w:val="24"/>
        </w:rPr>
        <w:t xml:space="preserve"> </w:t>
      </w:r>
      <w:r w:rsidR="009F2E93" w:rsidRPr="00EA531F">
        <w:rPr>
          <w:rFonts w:ascii="Times New Roman" w:hAnsi="Times New Roman" w:cs="Times New Roman"/>
          <w:sz w:val="24"/>
          <w:szCs w:val="24"/>
        </w:rPr>
        <w:t xml:space="preserve">по адресу: </w:t>
      </w:r>
      <w:r w:rsidR="00B6281F">
        <w:rPr>
          <w:rFonts w:ascii="Times New Roman" w:hAnsi="Times New Roman"/>
          <w:sz w:val="24"/>
          <w:szCs w:val="24"/>
        </w:rPr>
        <w:t>445043</w:t>
      </w:r>
      <w:r w:rsidR="00B6281F" w:rsidRPr="00054176">
        <w:rPr>
          <w:rFonts w:ascii="Times New Roman" w:hAnsi="Times New Roman"/>
          <w:sz w:val="24"/>
          <w:szCs w:val="24"/>
        </w:rPr>
        <w:t>, г.</w:t>
      </w:r>
      <w:r w:rsidR="00B6281F">
        <w:rPr>
          <w:rFonts w:ascii="Times New Roman" w:hAnsi="Times New Roman"/>
          <w:sz w:val="24"/>
          <w:szCs w:val="24"/>
        </w:rPr>
        <w:t xml:space="preserve"> Тольятти</w:t>
      </w:r>
      <w:r w:rsidR="00B6281F" w:rsidRPr="00054176">
        <w:rPr>
          <w:rFonts w:ascii="Times New Roman" w:hAnsi="Times New Roman"/>
          <w:sz w:val="24"/>
          <w:szCs w:val="24"/>
        </w:rPr>
        <w:t xml:space="preserve">, ул. </w:t>
      </w:r>
      <w:r w:rsidR="00B6281F">
        <w:rPr>
          <w:rFonts w:ascii="Times New Roman" w:hAnsi="Times New Roman"/>
          <w:sz w:val="24"/>
          <w:szCs w:val="24"/>
        </w:rPr>
        <w:t>Коммунальная</w:t>
      </w:r>
      <w:r w:rsidR="00B6281F" w:rsidRPr="00054176">
        <w:rPr>
          <w:rFonts w:ascii="Times New Roman" w:hAnsi="Times New Roman"/>
          <w:sz w:val="24"/>
          <w:szCs w:val="24"/>
        </w:rPr>
        <w:t>, дом 2</w:t>
      </w:r>
      <w:r w:rsidR="00B6281F">
        <w:rPr>
          <w:rFonts w:ascii="Times New Roman" w:hAnsi="Times New Roman"/>
          <w:sz w:val="24"/>
          <w:szCs w:val="24"/>
        </w:rPr>
        <w:t>9</w:t>
      </w:r>
      <w:r w:rsidR="00E51896" w:rsidRPr="00EA531F">
        <w:rPr>
          <w:rFonts w:ascii="Times New Roman" w:hAnsi="Times New Roman" w:cs="Times New Roman"/>
          <w:sz w:val="24"/>
          <w:szCs w:val="24"/>
        </w:rPr>
        <w:t>.</w:t>
      </w:r>
    </w:p>
    <w:p w:rsidR="00785369" w:rsidRPr="009C7BAF" w:rsidRDefault="00785369" w:rsidP="009E7757">
      <w:pPr>
        <w:numPr>
          <w:ilvl w:val="0"/>
          <w:numId w:val="5"/>
        </w:numPr>
        <w:tabs>
          <w:tab w:val="num" w:pos="284"/>
        </w:tabs>
        <w:spacing w:after="0"/>
        <w:ind w:left="284"/>
        <w:jc w:val="both"/>
        <w:rPr>
          <w:rFonts w:ascii="Times New Roman" w:hAnsi="Times New Roman" w:cs="Times New Roman"/>
          <w:sz w:val="24"/>
          <w:szCs w:val="24"/>
        </w:rPr>
      </w:pPr>
      <w:r w:rsidRPr="00EA531F">
        <w:rPr>
          <w:rFonts w:ascii="Times New Roman" w:hAnsi="Times New Roman" w:cs="Times New Roman"/>
          <w:b/>
          <w:bCs/>
          <w:sz w:val="24"/>
          <w:szCs w:val="24"/>
        </w:rPr>
        <w:t xml:space="preserve">Место и срок подведения итогов торгов на право заключения договора аренды: </w:t>
      </w:r>
      <w:r w:rsidRPr="00EA531F">
        <w:rPr>
          <w:rFonts w:ascii="Times New Roman" w:hAnsi="Times New Roman" w:cs="Times New Roman"/>
          <w:sz w:val="24"/>
          <w:szCs w:val="24"/>
        </w:rPr>
        <w:t xml:space="preserve">подведение итогов состоится по </w:t>
      </w:r>
      <w:r w:rsidR="00D22E8E" w:rsidRPr="00EA531F">
        <w:rPr>
          <w:rFonts w:ascii="Times New Roman" w:hAnsi="Times New Roman" w:cs="Times New Roman"/>
          <w:sz w:val="24"/>
          <w:szCs w:val="24"/>
        </w:rPr>
        <w:t xml:space="preserve">фактическому </w:t>
      </w:r>
      <w:r w:rsidRPr="00EA531F">
        <w:rPr>
          <w:rFonts w:ascii="Times New Roman" w:hAnsi="Times New Roman" w:cs="Times New Roman"/>
          <w:sz w:val="24"/>
          <w:szCs w:val="24"/>
        </w:rPr>
        <w:t>адресу Организатора</w:t>
      </w:r>
      <w:r w:rsidR="00D22E8E" w:rsidRPr="00EA531F">
        <w:rPr>
          <w:rFonts w:ascii="Times New Roman" w:hAnsi="Times New Roman" w:cs="Times New Roman"/>
          <w:sz w:val="24"/>
          <w:szCs w:val="24"/>
        </w:rPr>
        <w:t xml:space="preserve"> (</w:t>
      </w:r>
      <w:r w:rsidR="00B6281F" w:rsidRPr="00054176">
        <w:rPr>
          <w:rFonts w:ascii="Times New Roman" w:hAnsi="Times New Roman"/>
          <w:sz w:val="24"/>
          <w:szCs w:val="24"/>
        </w:rPr>
        <w:t>г.</w:t>
      </w:r>
      <w:r w:rsidR="00B6281F">
        <w:rPr>
          <w:rFonts w:ascii="Times New Roman" w:hAnsi="Times New Roman"/>
          <w:sz w:val="24"/>
          <w:szCs w:val="24"/>
        </w:rPr>
        <w:t xml:space="preserve"> Тольятти</w:t>
      </w:r>
      <w:r w:rsidR="00B6281F" w:rsidRPr="00054176">
        <w:rPr>
          <w:rFonts w:ascii="Times New Roman" w:hAnsi="Times New Roman"/>
          <w:sz w:val="24"/>
          <w:szCs w:val="24"/>
        </w:rPr>
        <w:t xml:space="preserve">, ул. </w:t>
      </w:r>
      <w:r w:rsidR="00B6281F">
        <w:rPr>
          <w:rFonts w:ascii="Times New Roman" w:hAnsi="Times New Roman"/>
          <w:sz w:val="24"/>
          <w:szCs w:val="24"/>
        </w:rPr>
        <w:t>Коммунальная</w:t>
      </w:r>
      <w:r w:rsidR="00B6281F" w:rsidRPr="00054176">
        <w:rPr>
          <w:rFonts w:ascii="Times New Roman" w:hAnsi="Times New Roman"/>
          <w:sz w:val="24"/>
          <w:szCs w:val="24"/>
        </w:rPr>
        <w:t>, дом 2</w:t>
      </w:r>
      <w:r w:rsidR="00B6281F">
        <w:rPr>
          <w:rFonts w:ascii="Times New Roman" w:hAnsi="Times New Roman"/>
          <w:sz w:val="24"/>
          <w:szCs w:val="24"/>
        </w:rPr>
        <w:t>9</w:t>
      </w:r>
      <w:r w:rsidR="00D22E8E" w:rsidRPr="00EA531F">
        <w:rPr>
          <w:rFonts w:ascii="Times New Roman" w:hAnsi="Times New Roman" w:cs="Times New Roman"/>
          <w:sz w:val="24"/>
          <w:szCs w:val="24"/>
        </w:rPr>
        <w:t xml:space="preserve">) </w:t>
      </w:r>
      <w:r w:rsidRPr="00EA531F">
        <w:rPr>
          <w:rFonts w:ascii="Times New Roman" w:hAnsi="Times New Roman" w:cs="Times New Roman"/>
          <w:sz w:val="24"/>
          <w:szCs w:val="24"/>
        </w:rPr>
        <w:t xml:space="preserve">не позднее </w:t>
      </w:r>
      <w:r w:rsidR="00EA531F" w:rsidRPr="00EA531F">
        <w:rPr>
          <w:rFonts w:ascii="Times New Roman" w:hAnsi="Times New Roman" w:cs="Times New Roman"/>
          <w:sz w:val="24"/>
          <w:szCs w:val="24"/>
        </w:rPr>
        <w:t>«</w:t>
      </w:r>
      <w:r w:rsidR="00B02CF2">
        <w:rPr>
          <w:rFonts w:ascii="Times New Roman" w:hAnsi="Times New Roman" w:cs="Times New Roman"/>
          <w:sz w:val="24"/>
          <w:szCs w:val="24"/>
        </w:rPr>
        <w:t>2</w:t>
      </w:r>
      <w:r w:rsidR="002C41B3">
        <w:rPr>
          <w:rFonts w:ascii="Times New Roman" w:hAnsi="Times New Roman" w:cs="Times New Roman"/>
          <w:sz w:val="24"/>
          <w:szCs w:val="24"/>
        </w:rPr>
        <w:t>6</w:t>
      </w:r>
      <w:r w:rsidR="00EA531F" w:rsidRPr="00EA531F">
        <w:rPr>
          <w:rFonts w:ascii="Times New Roman" w:hAnsi="Times New Roman" w:cs="Times New Roman"/>
          <w:sz w:val="24"/>
          <w:szCs w:val="24"/>
        </w:rPr>
        <w:t>»</w:t>
      </w:r>
      <w:r w:rsidR="002F1AD5">
        <w:rPr>
          <w:rFonts w:ascii="Times New Roman" w:hAnsi="Times New Roman" w:cs="Times New Roman"/>
          <w:sz w:val="24"/>
          <w:szCs w:val="24"/>
        </w:rPr>
        <w:t xml:space="preserve"> </w:t>
      </w:r>
      <w:r w:rsidR="006B1549">
        <w:rPr>
          <w:rFonts w:ascii="Times New Roman" w:hAnsi="Times New Roman" w:cs="Times New Roman"/>
          <w:sz w:val="24"/>
          <w:szCs w:val="24"/>
        </w:rPr>
        <w:t>ноября</w:t>
      </w:r>
      <w:r w:rsidR="002F1AD5">
        <w:rPr>
          <w:rFonts w:ascii="Times New Roman" w:hAnsi="Times New Roman" w:cs="Times New Roman"/>
          <w:sz w:val="24"/>
          <w:szCs w:val="24"/>
        </w:rPr>
        <w:t xml:space="preserve"> </w:t>
      </w:r>
      <w:bookmarkStart w:id="0" w:name="_GoBack"/>
      <w:bookmarkEnd w:id="0"/>
      <w:r w:rsidR="00EA531F" w:rsidRPr="00EA531F">
        <w:rPr>
          <w:rFonts w:ascii="Times New Roman" w:hAnsi="Times New Roman" w:cs="Times New Roman"/>
          <w:sz w:val="24"/>
          <w:szCs w:val="24"/>
        </w:rPr>
        <w:t>2019</w:t>
      </w:r>
      <w:r w:rsidR="002738D3">
        <w:rPr>
          <w:rFonts w:ascii="Times New Roman" w:hAnsi="Times New Roman" w:cs="Times New Roman"/>
          <w:sz w:val="24"/>
          <w:szCs w:val="24"/>
        </w:rPr>
        <w:t>г</w:t>
      </w:r>
      <w:r w:rsidRPr="00EA531F">
        <w:rPr>
          <w:rFonts w:ascii="Times New Roman" w:hAnsi="Times New Roman" w:cs="Times New Roman"/>
          <w:sz w:val="24"/>
          <w:szCs w:val="24"/>
        </w:rPr>
        <w:t>. Организатор вправе,</w:t>
      </w:r>
      <w:r w:rsidRPr="009C7BAF">
        <w:rPr>
          <w:rFonts w:ascii="Times New Roman" w:hAnsi="Times New Roman" w:cs="Times New Roman"/>
          <w:sz w:val="24"/>
          <w:szCs w:val="24"/>
        </w:rPr>
        <w:t xml:space="preserve"> при необходимости, изменить данный срок.</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заключения договора аренды:</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 xml:space="preserve">в течение </w:t>
      </w:r>
      <w:r w:rsidRPr="00785369">
        <w:rPr>
          <w:rFonts w:ascii="Times New Roman" w:hAnsi="Times New Roman" w:cs="Times New Roman"/>
          <w:sz w:val="24"/>
          <w:szCs w:val="24"/>
        </w:rPr>
        <w:t>10 дней с</w:t>
      </w:r>
      <w:r w:rsidR="009F2E93">
        <w:rPr>
          <w:rFonts w:ascii="Times New Roman" w:hAnsi="Times New Roman" w:cs="Times New Roman"/>
          <w:sz w:val="24"/>
          <w:szCs w:val="24"/>
        </w:rPr>
        <w:t>о дня окончания</w:t>
      </w:r>
      <w:r w:rsidRPr="00785369">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Срок действия договора:</w:t>
      </w:r>
      <w:r w:rsidRPr="00785369">
        <w:rPr>
          <w:rFonts w:ascii="Times New Roman" w:hAnsi="Times New Roman" w:cs="Times New Roman"/>
          <w:sz w:val="24"/>
          <w:szCs w:val="24"/>
        </w:rPr>
        <w:t xml:space="preserve"> </w:t>
      </w:r>
      <w:r w:rsidR="007B0B9D">
        <w:rPr>
          <w:rFonts w:ascii="Times New Roman" w:hAnsi="Times New Roman" w:cs="Times New Roman"/>
          <w:sz w:val="24"/>
          <w:szCs w:val="24"/>
        </w:rPr>
        <w:t>11</w:t>
      </w:r>
      <w:r w:rsidR="007B0B9D" w:rsidRPr="00785369">
        <w:rPr>
          <w:rFonts w:ascii="Times New Roman" w:hAnsi="Times New Roman" w:cs="Times New Roman"/>
          <w:sz w:val="24"/>
          <w:szCs w:val="24"/>
        </w:rPr>
        <w:t xml:space="preserve">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соответствии с информационной картой торгов. Лицо, подавшее в установленные сроки заявку на участие в аукционе и документы, предусмотренные п.17 Информационной карты аукциона, признанное аукционной комиссией допущенным участником, имеет право принять участие в торгах.</w:t>
      </w:r>
    </w:p>
    <w:p w:rsidR="00785369" w:rsidRP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объекта аукциона не допускается.</w:t>
      </w:r>
    </w:p>
    <w:p w:rsidR="00785369"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rsidR="009A6379" w:rsidRPr="009E18C8" w:rsidRDefault="00785369" w:rsidP="00EF30C8">
      <w:pPr>
        <w:numPr>
          <w:ilvl w:val="0"/>
          <w:numId w:val="5"/>
        </w:numPr>
        <w:tabs>
          <w:tab w:val="num" w:pos="284"/>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proofErr w:type="spellStart"/>
      <w:r w:rsidRPr="009E18C8">
        <w:rPr>
          <w:rFonts w:ascii="Times New Roman" w:hAnsi="Times New Roman" w:cs="Times New Roman"/>
          <w:sz w:val="24"/>
          <w:szCs w:val="24"/>
        </w:rPr>
        <w:t>Ростех</w:t>
      </w:r>
      <w:proofErr w:type="spellEnd"/>
      <w:r w:rsidRPr="009E18C8">
        <w:rPr>
          <w:rFonts w:ascii="Times New Roman" w:hAnsi="Times New Roman" w:cs="Times New Roman"/>
          <w:sz w:val="24"/>
          <w:szCs w:val="24"/>
        </w:rPr>
        <w:t xml:space="preserve">» </w:t>
      </w:r>
      <w:hyperlink r:id="rId8" w:history="1">
        <w:r w:rsidR="009E18C8" w:rsidRPr="009E18C8">
          <w:rPr>
            <w:rStyle w:val="a5"/>
            <w:rFonts w:ascii="Times New Roman" w:hAnsi="Times New Roman" w:cs="Times New Roman"/>
            <w:sz w:val="24"/>
            <w:szCs w:val="24"/>
            <w:lang w:val="en-US"/>
          </w:rPr>
          <w:t>www</w:t>
        </w:r>
        <w:r w:rsidR="009E18C8" w:rsidRPr="009E18C8">
          <w:rPr>
            <w:rStyle w:val="a5"/>
            <w:rFonts w:ascii="Times New Roman" w:hAnsi="Times New Roman" w:cs="Times New Roman"/>
            <w:sz w:val="24"/>
            <w:szCs w:val="24"/>
          </w:rPr>
          <w:t>.</w:t>
        </w:r>
        <w:proofErr w:type="spellStart"/>
        <w:r w:rsidR="009E18C8" w:rsidRPr="009E18C8">
          <w:rPr>
            <w:rStyle w:val="a5"/>
            <w:rFonts w:ascii="Times New Roman" w:hAnsi="Times New Roman" w:cs="Times New Roman"/>
            <w:sz w:val="24"/>
            <w:szCs w:val="24"/>
            <w:lang w:val="en-US"/>
          </w:rPr>
          <w:t>etprf</w:t>
        </w:r>
        <w:proofErr w:type="spellEnd"/>
        <w:r w:rsidR="009E18C8" w:rsidRPr="009E18C8">
          <w:rPr>
            <w:rStyle w:val="a5"/>
            <w:rFonts w:ascii="Times New Roman" w:hAnsi="Times New Roman" w:cs="Times New Roman"/>
            <w:sz w:val="24"/>
            <w:szCs w:val="24"/>
          </w:rPr>
          <w:t>.</w:t>
        </w:r>
        <w:proofErr w:type="spellStart"/>
        <w:r w:rsidR="009E18C8" w:rsidRPr="009E18C8">
          <w:rPr>
            <w:rStyle w:val="a5"/>
            <w:rFonts w:ascii="Times New Roman" w:hAnsi="Times New Roman" w:cs="Times New Roman"/>
            <w:sz w:val="24"/>
            <w:szCs w:val="24"/>
            <w:lang w:val="en-US"/>
          </w:rPr>
          <w:t>ru</w:t>
        </w:r>
        <w:proofErr w:type="spellEnd"/>
      </w:hyperlink>
      <w:r w:rsidRPr="009E18C8">
        <w:rPr>
          <w:rFonts w:ascii="Times New Roman" w:hAnsi="Times New Roman" w:cs="Times New Roman"/>
          <w:sz w:val="24"/>
          <w:szCs w:val="24"/>
        </w:rPr>
        <w:t>.</w:t>
      </w: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9A6379" w:rsidRPr="00785369" w:rsidRDefault="009A6379" w:rsidP="009A6379">
      <w:pPr>
        <w:spacing w:after="0" w:line="240" w:lineRule="auto"/>
        <w:jc w:val="center"/>
        <w:rPr>
          <w:rFonts w:ascii="Times New Roman" w:hAnsi="Times New Roman" w:cs="Times New Roman"/>
          <w:b/>
          <w:sz w:val="24"/>
          <w:szCs w:val="24"/>
        </w:rPr>
      </w:pPr>
    </w:p>
    <w:p w:rsidR="00785369" w:rsidRDefault="00785369" w:rsidP="00E51896">
      <w:pPr>
        <w:spacing w:after="0" w:line="240" w:lineRule="auto"/>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rsidR="00A5226C" w:rsidRPr="00B20B37" w:rsidRDefault="00A5226C" w:rsidP="00A5226C">
      <w:pPr>
        <w:spacing w:after="0" w:line="240" w:lineRule="auto"/>
        <w:jc w:val="center"/>
        <w:rPr>
          <w:rFonts w:ascii="Times New Roman" w:hAnsi="Times New Roman"/>
          <w:b/>
        </w:rPr>
      </w:pPr>
    </w:p>
    <w:p w:rsidR="00A5226C" w:rsidRDefault="00A5226C" w:rsidP="00A5226C">
      <w:pPr>
        <w:spacing w:after="0" w:line="240" w:lineRule="auto"/>
        <w:jc w:val="center"/>
        <w:rPr>
          <w:rFonts w:ascii="Times New Roman" w:hAnsi="Times New Roman" w:cs="Times New Roman"/>
          <w:b/>
          <w:sz w:val="24"/>
          <w:szCs w:val="24"/>
        </w:rPr>
      </w:pPr>
    </w:p>
    <w:p w:rsidR="00B6281F" w:rsidRDefault="00B6281F" w:rsidP="00B6281F">
      <w:pPr>
        <w:spacing w:after="0" w:line="240" w:lineRule="auto"/>
        <w:jc w:val="center"/>
        <w:rPr>
          <w:rFonts w:ascii="Times New Roman" w:hAnsi="Times New Roman" w:cs="Times New Roman"/>
          <w:b/>
          <w:sz w:val="24"/>
          <w:szCs w:val="24"/>
        </w:rPr>
      </w:pPr>
    </w:p>
    <w:p w:rsidR="00B6281F" w:rsidRPr="00B20B37" w:rsidRDefault="00B6281F" w:rsidP="00B6281F">
      <w:pPr>
        <w:spacing w:after="0" w:line="240" w:lineRule="auto"/>
        <w:jc w:val="right"/>
        <w:rPr>
          <w:rFonts w:ascii="Times New Roman" w:hAnsi="Times New Roman"/>
          <w:b/>
        </w:rPr>
      </w:pPr>
      <w:r w:rsidRPr="00B20B37">
        <w:rPr>
          <w:rFonts w:ascii="Times New Roman" w:hAnsi="Times New Roman"/>
          <w:b/>
        </w:rPr>
        <w:t>УТВЕРЖДАЮ:</w:t>
      </w:r>
    </w:p>
    <w:p w:rsidR="00B6281F" w:rsidRPr="009E18C8" w:rsidRDefault="00B6281F" w:rsidP="00B6281F">
      <w:pPr>
        <w:spacing w:after="0" w:line="240" w:lineRule="auto"/>
        <w:jc w:val="right"/>
        <w:rPr>
          <w:rFonts w:ascii="Times New Roman" w:hAnsi="Times New Roman"/>
        </w:rPr>
      </w:pPr>
      <w:r>
        <w:rPr>
          <w:rFonts w:ascii="Times New Roman" w:hAnsi="Times New Roman"/>
        </w:rPr>
        <w:t>Председатель закупочной комиссии</w:t>
      </w:r>
    </w:p>
    <w:p w:rsidR="00B6281F" w:rsidRPr="009E18C8" w:rsidRDefault="00B6281F" w:rsidP="00B6281F">
      <w:pPr>
        <w:spacing w:after="0" w:line="240" w:lineRule="auto"/>
        <w:jc w:val="right"/>
        <w:rPr>
          <w:rFonts w:ascii="Times New Roman" w:hAnsi="Times New Roman"/>
        </w:rPr>
      </w:pPr>
      <w:r w:rsidRPr="009E18C8">
        <w:rPr>
          <w:rFonts w:ascii="Times New Roman" w:hAnsi="Times New Roman"/>
        </w:rPr>
        <w:t>АО «</w:t>
      </w:r>
      <w:r>
        <w:rPr>
          <w:rFonts w:ascii="Times New Roman" w:hAnsi="Times New Roman"/>
        </w:rPr>
        <w:t>ТЕВИС</w:t>
      </w:r>
      <w:r w:rsidRPr="009E18C8">
        <w:rPr>
          <w:rFonts w:ascii="Times New Roman" w:hAnsi="Times New Roman"/>
        </w:rPr>
        <w:t>»</w:t>
      </w:r>
    </w:p>
    <w:p w:rsidR="00B6281F" w:rsidRPr="00B20B37" w:rsidRDefault="00B6281F" w:rsidP="00B6281F">
      <w:pPr>
        <w:spacing w:after="0" w:line="240" w:lineRule="auto"/>
        <w:jc w:val="right"/>
        <w:rPr>
          <w:rFonts w:ascii="Times New Roman" w:hAnsi="Times New Roman"/>
        </w:rPr>
      </w:pPr>
      <w:r w:rsidRPr="009E18C8">
        <w:rPr>
          <w:rFonts w:ascii="Times New Roman" w:hAnsi="Times New Roman"/>
        </w:rPr>
        <w:t xml:space="preserve">_______________ </w:t>
      </w:r>
      <w:r>
        <w:rPr>
          <w:rFonts w:ascii="Times New Roman" w:hAnsi="Times New Roman"/>
        </w:rPr>
        <w:t>С</w:t>
      </w:r>
      <w:r w:rsidRPr="009E18C8">
        <w:rPr>
          <w:rFonts w:ascii="Times New Roman" w:hAnsi="Times New Roman"/>
        </w:rPr>
        <w:t>.</w:t>
      </w:r>
      <w:r>
        <w:rPr>
          <w:rFonts w:ascii="Times New Roman" w:hAnsi="Times New Roman"/>
        </w:rPr>
        <w:t>Л</w:t>
      </w:r>
      <w:r w:rsidRPr="009E18C8">
        <w:rPr>
          <w:rFonts w:ascii="Times New Roman" w:hAnsi="Times New Roman"/>
        </w:rPr>
        <w:t xml:space="preserve">. </w:t>
      </w:r>
      <w:r>
        <w:rPr>
          <w:rFonts w:ascii="Times New Roman" w:hAnsi="Times New Roman"/>
        </w:rPr>
        <w:t>Аханьков</w:t>
      </w:r>
    </w:p>
    <w:p w:rsidR="00B6281F" w:rsidRDefault="00B6281F" w:rsidP="00B6281F">
      <w:pPr>
        <w:spacing w:after="0" w:line="240" w:lineRule="auto"/>
        <w:jc w:val="right"/>
        <w:rPr>
          <w:rFonts w:ascii="Times New Roman" w:hAnsi="Times New Roman"/>
          <w:b/>
        </w:rPr>
      </w:pPr>
      <w:r w:rsidRPr="00B20B37">
        <w:rPr>
          <w:rFonts w:ascii="Times New Roman" w:hAnsi="Times New Roman"/>
        </w:rPr>
        <w:t>«___» _______________ 201</w:t>
      </w:r>
      <w:r w:rsidRPr="00273DEB">
        <w:rPr>
          <w:rFonts w:ascii="Times New Roman" w:hAnsi="Times New Roman"/>
        </w:rPr>
        <w:t>9</w:t>
      </w:r>
      <w:r w:rsidRPr="00B20B37">
        <w:rPr>
          <w:rFonts w:ascii="Times New Roman" w:hAnsi="Times New Roman"/>
        </w:rPr>
        <w:t xml:space="preserve"> г.</w:t>
      </w:r>
    </w:p>
    <w:p w:rsidR="00A5226C" w:rsidRDefault="00A5226C" w:rsidP="00A5226C">
      <w:pPr>
        <w:spacing w:after="0" w:line="240" w:lineRule="auto"/>
        <w:jc w:val="right"/>
        <w:rPr>
          <w:rFonts w:ascii="Times New Roman" w:hAnsi="Times New Roman"/>
          <w:b/>
        </w:rPr>
      </w:pPr>
    </w:p>
    <w:p w:rsidR="00A5226C" w:rsidRDefault="00A5226C" w:rsidP="00A5226C">
      <w:pPr>
        <w:spacing w:after="0" w:line="240" w:lineRule="auto"/>
        <w:jc w:val="right"/>
        <w:rPr>
          <w:rFonts w:ascii="Times New Roman" w:hAnsi="Times New Roman"/>
          <w:b/>
        </w:rPr>
      </w:pPr>
    </w:p>
    <w:p w:rsidR="00A5226C" w:rsidRDefault="00A5226C" w:rsidP="00A5226C">
      <w:pPr>
        <w:spacing w:after="0" w:line="240" w:lineRule="auto"/>
        <w:jc w:val="right"/>
        <w:rPr>
          <w:rFonts w:ascii="Times New Roman" w:hAnsi="Times New Roman"/>
          <w:b/>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785369" w:rsidRDefault="00785369" w:rsidP="009A6379">
      <w:pPr>
        <w:spacing w:after="0" w:line="240" w:lineRule="auto"/>
        <w:jc w:val="center"/>
        <w:rPr>
          <w:rFonts w:ascii="Times New Roman" w:hAnsi="Times New Roman"/>
          <w:b/>
          <w:sz w:val="24"/>
          <w:szCs w:val="24"/>
        </w:rPr>
      </w:pPr>
    </w:p>
    <w:p w:rsidR="00785369" w:rsidRPr="005F46F3" w:rsidRDefault="0078536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5F46F3"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rsidR="009A6379" w:rsidRPr="00C641D1" w:rsidRDefault="009A6379" w:rsidP="009A6379">
      <w:pPr>
        <w:spacing w:after="0" w:line="240" w:lineRule="auto"/>
        <w:jc w:val="center"/>
        <w:rPr>
          <w:rFonts w:ascii="Times New Roman" w:hAnsi="Times New Roman"/>
          <w:b/>
          <w:sz w:val="24"/>
          <w:szCs w:val="24"/>
        </w:rPr>
      </w:pPr>
    </w:p>
    <w:p w:rsidR="009A6379" w:rsidRPr="00B6281F" w:rsidRDefault="009A6379" w:rsidP="009A6379">
      <w:pPr>
        <w:spacing w:after="0" w:line="240" w:lineRule="auto"/>
        <w:jc w:val="center"/>
        <w:rPr>
          <w:rFonts w:ascii="Times New Roman" w:hAnsi="Times New Roman"/>
          <w:b/>
          <w:sz w:val="28"/>
          <w:szCs w:val="24"/>
        </w:rPr>
      </w:pPr>
      <w:r w:rsidRPr="00B6281F">
        <w:rPr>
          <w:rFonts w:ascii="Times New Roman" w:hAnsi="Times New Roman"/>
          <w:b/>
          <w:sz w:val="28"/>
          <w:szCs w:val="24"/>
        </w:rPr>
        <w:t xml:space="preserve">Открытый </w:t>
      </w:r>
      <w:r w:rsidR="00F752A9" w:rsidRPr="00B6281F">
        <w:rPr>
          <w:rFonts w:ascii="Times New Roman" w:hAnsi="Times New Roman"/>
          <w:b/>
          <w:sz w:val="28"/>
          <w:szCs w:val="24"/>
        </w:rPr>
        <w:t>аукцион</w:t>
      </w:r>
    </w:p>
    <w:p w:rsidR="00B6281F" w:rsidRPr="0092402F" w:rsidRDefault="009A6379" w:rsidP="006B1549">
      <w:pPr>
        <w:spacing w:after="0"/>
        <w:ind w:left="284"/>
        <w:jc w:val="center"/>
        <w:rPr>
          <w:rFonts w:ascii="Times New Roman" w:eastAsia="Times New Roman" w:hAnsi="Times New Roman"/>
          <w:b/>
          <w:iCs/>
          <w:color w:val="0D0D0D"/>
          <w:sz w:val="24"/>
          <w:szCs w:val="24"/>
          <w:lang w:eastAsia="ru-RU"/>
        </w:rPr>
      </w:pPr>
      <w:r w:rsidRPr="00B6281F">
        <w:rPr>
          <w:rFonts w:ascii="Times New Roman" w:hAnsi="Times New Roman"/>
          <w:b/>
          <w:sz w:val="28"/>
          <w:szCs w:val="24"/>
        </w:rPr>
        <w:t xml:space="preserve"> </w:t>
      </w:r>
      <w:r w:rsidR="00B6281F" w:rsidRPr="00B6281F">
        <w:rPr>
          <w:rFonts w:ascii="Times New Roman" w:hAnsi="Times New Roman" w:cs="Times New Roman"/>
          <w:b/>
          <w:sz w:val="28"/>
          <w:szCs w:val="24"/>
        </w:rPr>
        <w:t xml:space="preserve">на право заключения договора аренды </w:t>
      </w:r>
      <w:r w:rsidR="006B1549" w:rsidRPr="006B1549">
        <w:rPr>
          <w:rFonts w:ascii="Times New Roman" w:hAnsi="Times New Roman" w:cs="Times New Roman"/>
          <w:b/>
          <w:sz w:val="28"/>
          <w:szCs w:val="24"/>
        </w:rPr>
        <w:t xml:space="preserve">участка сети водоснабжения, в составе объекта «Производственно-технологический комплекс (ПТК) сооружений сетей водоснабжения Автозаводского района </w:t>
      </w:r>
      <w:proofErr w:type="gramStart"/>
      <w:r w:rsidR="006B1549" w:rsidRPr="006B1549">
        <w:rPr>
          <w:rFonts w:ascii="Times New Roman" w:hAnsi="Times New Roman" w:cs="Times New Roman"/>
          <w:b/>
          <w:sz w:val="28"/>
          <w:szCs w:val="24"/>
        </w:rPr>
        <w:t>г</w:t>
      </w:r>
      <w:proofErr w:type="gramEnd"/>
      <w:r w:rsidR="006B1549" w:rsidRPr="006B1549">
        <w:rPr>
          <w:rFonts w:ascii="Times New Roman" w:hAnsi="Times New Roman" w:cs="Times New Roman"/>
          <w:b/>
          <w:sz w:val="28"/>
          <w:szCs w:val="24"/>
        </w:rPr>
        <w:t>. Тольятти», протяженностью 471,9 м.</w:t>
      </w:r>
    </w:p>
    <w:p w:rsidR="009A6379" w:rsidRPr="007B0B9D" w:rsidRDefault="009A6379" w:rsidP="00B6281F">
      <w:pPr>
        <w:spacing w:after="0"/>
        <w:ind w:left="284"/>
        <w:jc w:val="center"/>
        <w:rPr>
          <w:b/>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E51896" w:rsidRDefault="00E51896" w:rsidP="009A6379">
      <w:pPr>
        <w:spacing w:after="0" w:line="240" w:lineRule="auto"/>
        <w:jc w:val="center"/>
        <w:rPr>
          <w:rFonts w:ascii="Times New Roman" w:hAnsi="Times New Roman"/>
          <w:b/>
          <w:sz w:val="24"/>
          <w:szCs w:val="24"/>
        </w:rPr>
      </w:pPr>
    </w:p>
    <w:p w:rsidR="009A6379" w:rsidRDefault="009A6379" w:rsidP="009A6379">
      <w:pPr>
        <w:spacing w:after="0" w:line="240" w:lineRule="auto"/>
        <w:jc w:val="center"/>
        <w:rPr>
          <w:rFonts w:ascii="Times New Roman" w:hAnsi="Times New Roman"/>
          <w:b/>
          <w:sz w:val="24"/>
          <w:szCs w:val="24"/>
        </w:rPr>
      </w:pPr>
    </w:p>
    <w:p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B6281F">
        <w:rPr>
          <w:rFonts w:ascii="Times New Roman" w:hAnsi="Times New Roman"/>
          <w:b/>
          <w:sz w:val="24"/>
          <w:szCs w:val="24"/>
        </w:rPr>
        <w:t>Тольятти</w:t>
      </w:r>
      <w:r>
        <w:rPr>
          <w:rFonts w:ascii="Times New Roman" w:hAnsi="Times New Roman"/>
          <w:b/>
          <w:sz w:val="24"/>
          <w:szCs w:val="24"/>
        </w:rPr>
        <w:t xml:space="preserve"> 201</w:t>
      </w:r>
      <w:r w:rsidR="005F09ED">
        <w:rPr>
          <w:rFonts w:ascii="Times New Roman" w:hAnsi="Times New Roman"/>
          <w:b/>
          <w:sz w:val="24"/>
          <w:szCs w:val="24"/>
        </w:rPr>
        <w:t>9</w:t>
      </w:r>
      <w:r w:rsidRPr="00C641D1">
        <w:rPr>
          <w:rFonts w:ascii="Times New Roman" w:hAnsi="Times New Roman"/>
          <w:b/>
          <w:sz w:val="24"/>
          <w:szCs w:val="24"/>
        </w:rPr>
        <w:t xml:space="preserve"> г.</w:t>
      </w:r>
    </w:p>
    <w:p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rsidR="00C03F0D" w:rsidRDefault="003C0A0D" w:rsidP="00AA498D">
      <w:pPr>
        <w:pStyle w:val="20"/>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rsidR="003C0A0D" w:rsidRDefault="003C0A0D" w:rsidP="003C0A0D"/>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26"/>
        <w:gridCol w:w="7938"/>
      </w:tblGrid>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rsidTr="00D66704">
        <w:tc>
          <w:tcPr>
            <w:tcW w:w="9464" w:type="dxa"/>
            <w:gridSpan w:val="2"/>
            <w:vAlign w:val="center"/>
          </w:tcPr>
          <w:p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rsidR="003C0A0D" w:rsidRPr="00D66704" w:rsidRDefault="00D66704" w:rsidP="002E64B0">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3C0A0D" w:rsidRPr="00D66704">
              <w:rPr>
                <w:rFonts w:ascii="Times New Roman" w:hAnsi="Times New Roman" w:cs="Times New Roman"/>
                <w:b/>
                <w:sz w:val="24"/>
                <w:szCs w:val="24"/>
              </w:rPr>
              <w:t>договора аренды.</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rsidTr="00D66704">
        <w:tc>
          <w:tcPr>
            <w:tcW w:w="1526" w:type="dxa"/>
            <w:vAlign w:val="center"/>
          </w:tcPr>
          <w:p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rsidR="003C0A0D" w:rsidRPr="00D66704" w:rsidRDefault="003C0A0D" w:rsidP="002E64B0">
            <w:pPr>
              <w:spacing w:after="0"/>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rsidTr="00D66704">
        <w:tc>
          <w:tcPr>
            <w:tcW w:w="9464" w:type="dxa"/>
            <w:gridSpan w:val="2"/>
            <w:vAlign w:val="center"/>
          </w:tcPr>
          <w:p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rsidTr="00D66704">
        <w:tc>
          <w:tcPr>
            <w:tcW w:w="9464" w:type="dxa"/>
            <w:gridSpan w:val="2"/>
            <w:vAlign w:val="center"/>
          </w:tcPr>
          <w:p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rsidTr="00D66704">
        <w:tc>
          <w:tcPr>
            <w:tcW w:w="9464" w:type="dxa"/>
            <w:gridSpan w:val="2"/>
            <w:vAlign w:val="center"/>
          </w:tcPr>
          <w:p w:rsidR="00D66704"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tc>
      </w:tr>
    </w:tbl>
    <w:p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rsidR="00AA498D" w:rsidRPr="006D31ED" w:rsidRDefault="00AA498D" w:rsidP="00E51896">
      <w:pPr>
        <w:rPr>
          <w:rFonts w:ascii="Times New Roman" w:hAnsi="Times New Roman" w:cs="Times New Roman"/>
          <w:b/>
          <w:bCs/>
          <w:sz w:val="24"/>
          <w:szCs w:val="24"/>
        </w:rPr>
      </w:pPr>
    </w:p>
    <w:p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rsidR="00E04C39" w:rsidRPr="006D31ED" w:rsidRDefault="00E04C39" w:rsidP="00282118">
      <w:pPr>
        <w:pStyle w:val="a4"/>
        <w:numPr>
          <w:ilvl w:val="1"/>
          <w:numId w:val="1"/>
        </w:numPr>
        <w:spacing w:after="0"/>
        <w:jc w:val="center"/>
        <w:rPr>
          <w:rFonts w:ascii="Times New Roman" w:hAnsi="Times New Roman" w:cs="Times New Roman"/>
          <w:b/>
          <w:bCs/>
          <w:sz w:val="24"/>
          <w:szCs w:val="24"/>
        </w:rPr>
      </w:pPr>
      <w:r w:rsidRPr="006D31ED">
        <w:rPr>
          <w:rFonts w:ascii="Times New Roman" w:hAnsi="Times New Roman" w:cs="Times New Roman"/>
          <w:b/>
          <w:bCs/>
          <w:sz w:val="24"/>
          <w:szCs w:val="24"/>
        </w:rPr>
        <w:t>Сведения об аукционе и его участниках.</w:t>
      </w:r>
    </w:p>
    <w:p w:rsidR="00E04C39" w:rsidRPr="006D31ED" w:rsidRDefault="00E04C39" w:rsidP="001F4659">
      <w:pPr>
        <w:pStyle w:val="a4"/>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00FE0166" w:rsidRPr="00FE0166">
        <w:rPr>
          <w:rFonts w:ascii="Times New Roman" w:hAnsi="Times New Roman" w:cs="Times New Roman"/>
          <w:sz w:val="24"/>
          <w:szCs w:val="24"/>
        </w:rPr>
        <w:t>Положением об аренде недвижимого имущества организации Государственной корпорации «</w:t>
      </w:r>
      <w:proofErr w:type="spellStart"/>
      <w:r w:rsidR="00FE0166" w:rsidRPr="00FE0166">
        <w:rPr>
          <w:rFonts w:ascii="Times New Roman" w:hAnsi="Times New Roman" w:cs="Times New Roman"/>
          <w:sz w:val="24"/>
          <w:szCs w:val="24"/>
        </w:rPr>
        <w:t>Ростех</w:t>
      </w:r>
      <w:proofErr w:type="spellEnd"/>
      <w:r w:rsidR="00FE0166" w:rsidRPr="00FE0166">
        <w:rPr>
          <w:rFonts w:ascii="Times New Roman" w:hAnsi="Times New Roman" w:cs="Times New Roman"/>
          <w:sz w:val="24"/>
          <w:szCs w:val="24"/>
        </w:rPr>
        <w:t>», утвержденным Приказом государственной корпорации «РОСТЕХ» от 28 декабря 2017 г. № 165</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rsidR="00E04C39" w:rsidRPr="006D31ED" w:rsidRDefault="00D22E8E" w:rsidP="001F4659">
      <w:pPr>
        <w:pStyle w:val="a4"/>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550F51">
        <w:rPr>
          <w:rFonts w:ascii="Times New Roman" w:hAnsi="Times New Roman" w:cs="Times New Roman"/>
          <w:sz w:val="24"/>
          <w:szCs w:val="24"/>
        </w:rPr>
        <w:t>Д</w:t>
      </w:r>
      <w:r w:rsidR="00E04C39" w:rsidRPr="006D31ED">
        <w:rPr>
          <w:rFonts w:ascii="Times New Roman" w:hAnsi="Times New Roman" w:cs="Times New Roman"/>
          <w:sz w:val="24"/>
          <w:szCs w:val="24"/>
        </w:rPr>
        <w:t>окументы, представляемые претендентом:</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Заявка претендента на участие в аукционе;</w:t>
      </w:r>
    </w:p>
    <w:p w:rsidR="00E04C39" w:rsidRPr="006D31ED" w:rsidRDefault="00E04C39" w:rsidP="00AA498D">
      <w:pPr>
        <w:pStyle w:val="a4"/>
        <w:spacing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w:t>
      </w:r>
      <w:r w:rsidRPr="00C53746">
        <w:rPr>
          <w:rFonts w:ascii="Times New Roman" w:hAnsi="Times New Roman" w:cs="Times New Roman"/>
          <w:sz w:val="24"/>
          <w:szCs w:val="24"/>
        </w:rPr>
        <w:t xml:space="preserve">Платежный документ с отметкой банка об исполнении, подтверждающий внесение задатка претендентом </w:t>
      </w:r>
      <w:r w:rsidR="00C53746" w:rsidRPr="00C53746">
        <w:rPr>
          <w:rFonts w:ascii="Times New Roman" w:hAnsi="Times New Roman" w:cs="Times New Roman"/>
          <w:sz w:val="24"/>
          <w:szCs w:val="24"/>
        </w:rPr>
        <w:t>в соответствии с документацией об аукционе</w:t>
      </w:r>
      <w:r w:rsidR="00FE0166">
        <w:rPr>
          <w:rFonts w:ascii="Times New Roman" w:hAnsi="Times New Roman" w:cs="Times New Roman"/>
          <w:sz w:val="24"/>
          <w:szCs w:val="24"/>
        </w:rPr>
        <w:t xml:space="preserve"> (если требование установлено)</w:t>
      </w:r>
      <w:r w:rsidRPr="00C53746">
        <w:rPr>
          <w:rFonts w:ascii="Times New Roman" w:hAnsi="Times New Roman" w:cs="Times New Roman"/>
          <w:sz w:val="24"/>
          <w:szCs w:val="24"/>
        </w:rPr>
        <w:t>;</w:t>
      </w: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устава;</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свидетельства о регистрации изменений в учредительных документах;</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решения органа управления юридического лица о назначении руководителя;</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документа о присвоении ИНН;</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организацией копия доверенности или иного документа, подтверждающего полномочия лица, подписавшего заявку;</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xml:space="preserve">- Заверенная организацией копия выписки из Единого государственного реестра юридических лиц (ЕГРЮЛ), выданная не ранее, чем за </w:t>
      </w:r>
      <w:r w:rsidR="00E51896">
        <w:rPr>
          <w:rFonts w:ascii="Times New Roman" w:hAnsi="Times New Roman" w:cs="Times New Roman"/>
          <w:sz w:val="24"/>
          <w:szCs w:val="24"/>
        </w:rPr>
        <w:t>6</w:t>
      </w:r>
      <w:r w:rsidR="00550F51">
        <w:rPr>
          <w:rFonts w:ascii="Times New Roman" w:hAnsi="Times New Roman" w:cs="Times New Roman"/>
          <w:sz w:val="24"/>
          <w:szCs w:val="24"/>
        </w:rPr>
        <w:t xml:space="preserve"> месяцев</w:t>
      </w:r>
      <w:r w:rsidRPr="006D31ED">
        <w:rPr>
          <w:rFonts w:ascii="Times New Roman" w:hAnsi="Times New Roman" w:cs="Times New Roman"/>
          <w:sz w:val="24"/>
          <w:szCs w:val="24"/>
        </w:rPr>
        <w:t xml:space="preserve"> до даты подачи заявки;</w:t>
      </w:r>
    </w:p>
    <w:p w:rsidR="00550F51" w:rsidRDefault="00550F51" w:rsidP="00550F51">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rsidR="00550F51" w:rsidRPr="006D31ED" w:rsidRDefault="00550F51" w:rsidP="00550F51">
      <w:pPr>
        <w:pStyle w:val="a4"/>
        <w:spacing w:after="0" w:line="240" w:lineRule="auto"/>
        <w:ind w:left="360"/>
        <w:jc w:val="both"/>
        <w:rPr>
          <w:rFonts w:ascii="Times New Roman" w:hAnsi="Times New Roman" w:cs="Times New Roman"/>
          <w:sz w:val="24"/>
          <w:szCs w:val="24"/>
        </w:rPr>
      </w:pPr>
    </w:p>
    <w:p w:rsidR="00E04C39" w:rsidRPr="006D31ED" w:rsidRDefault="00E04C39" w:rsidP="00AA498D">
      <w:pPr>
        <w:pStyle w:val="a4"/>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удостоверяющего личность;</w:t>
      </w:r>
    </w:p>
    <w:p w:rsidR="00E04C39" w:rsidRPr="006D31ED"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E04C39" w:rsidRDefault="00E04C39" w:rsidP="00AA498D">
      <w:pPr>
        <w:pStyle w:val="a4"/>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Заверенная к</w:t>
      </w:r>
      <w:r w:rsidR="004F29A3">
        <w:rPr>
          <w:rFonts w:ascii="Times New Roman" w:hAnsi="Times New Roman" w:cs="Times New Roman"/>
          <w:sz w:val="24"/>
          <w:szCs w:val="24"/>
        </w:rPr>
        <w:t>опия документа о присвоении ИНН;</w:t>
      </w:r>
    </w:p>
    <w:p w:rsidR="004F29A3" w:rsidRDefault="004F29A3" w:rsidP="004F29A3">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Опись представленных документов.</w:t>
      </w:r>
    </w:p>
    <w:p w:rsidR="00550F51" w:rsidRDefault="00550F51" w:rsidP="00AA498D">
      <w:pPr>
        <w:pStyle w:val="a4"/>
        <w:spacing w:after="0" w:line="240" w:lineRule="auto"/>
        <w:ind w:left="360"/>
        <w:jc w:val="both"/>
        <w:rPr>
          <w:rFonts w:ascii="Times New Roman" w:hAnsi="Times New Roman" w:cs="Times New Roman"/>
          <w:sz w:val="24"/>
          <w:szCs w:val="24"/>
        </w:rPr>
      </w:pPr>
    </w:p>
    <w:p w:rsidR="00550F51" w:rsidRDefault="00550F51" w:rsidP="00AA498D">
      <w:pPr>
        <w:pStyle w:val="a4"/>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В случае подачи заявки представителем претендента предъявляется надлежащим образом заверенная доверенность.</w:t>
      </w:r>
    </w:p>
    <w:p w:rsidR="00550F51" w:rsidRPr="006D31ED" w:rsidRDefault="00550F51" w:rsidP="00AA498D">
      <w:pPr>
        <w:pStyle w:val="a4"/>
        <w:spacing w:after="0" w:line="240" w:lineRule="auto"/>
        <w:ind w:left="360"/>
        <w:jc w:val="both"/>
        <w:rPr>
          <w:rFonts w:ascii="Times New Roman" w:hAnsi="Times New Roman" w:cs="Times New Roman"/>
          <w:sz w:val="24"/>
          <w:szCs w:val="24"/>
        </w:rPr>
      </w:pP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рганизаторе торгов, предмете аукциона и других его характеристиках указаны в извещении о проведен</w:t>
      </w:r>
      <w:proofErr w:type="gramStart"/>
      <w:r w:rsidR="00E04C39" w:rsidRPr="006D31ED">
        <w:rPr>
          <w:rFonts w:ascii="Times New Roman" w:hAnsi="Times New Roman" w:cs="Times New Roman"/>
          <w:sz w:val="24"/>
          <w:szCs w:val="24"/>
        </w:rPr>
        <w:t>ии ау</w:t>
      </w:r>
      <w:proofErr w:type="gramEnd"/>
      <w:r w:rsidR="00E04C39" w:rsidRPr="006D31ED">
        <w:rPr>
          <w:rFonts w:ascii="Times New Roman" w:hAnsi="Times New Roman" w:cs="Times New Roman"/>
          <w:sz w:val="24"/>
          <w:szCs w:val="24"/>
        </w:rPr>
        <w:t>кциона на право заключения договора аренды (далее - Извещение)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3</w:t>
      </w:r>
      <w:r w:rsidRPr="006D31ED">
        <w:rPr>
          <w:rFonts w:ascii="Times New Roman" w:hAnsi="Times New Roman" w:cs="Times New Roman"/>
          <w:sz w:val="24"/>
          <w:szCs w:val="24"/>
        </w:rPr>
        <w:t xml:space="preserve">. </w:t>
      </w:r>
      <w:proofErr w:type="gramStart"/>
      <w:r w:rsidRPr="006D31ED">
        <w:rPr>
          <w:rFonts w:ascii="Times New Roman" w:hAnsi="Times New Roman" w:cs="Times New Roman"/>
          <w:sz w:val="24"/>
          <w:szCs w:val="24"/>
        </w:rPr>
        <w:t>Аукцион проводится в соответствии с условиями и положениями настоящей аукционной документации, в день и час, указанные в Извещении.</w:t>
      </w:r>
      <w:proofErr w:type="gramEnd"/>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Pr="006D31ED">
        <w:rPr>
          <w:rFonts w:ascii="Times New Roman" w:hAnsi="Times New Roman" w:cs="Times New Roman"/>
          <w:sz w:val="24"/>
          <w:szCs w:val="24"/>
        </w:rPr>
        <w:t>рганизатору торгов запрос о разъяснении положений документации об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подачи заявок на участие в аукционе. 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w:t>
      </w:r>
      <w:r w:rsidR="00550F51">
        <w:rPr>
          <w:rFonts w:ascii="Times New Roman" w:hAnsi="Times New Roman" w:cs="Times New Roman"/>
          <w:sz w:val="24"/>
          <w:szCs w:val="24"/>
        </w:rPr>
        <w:t>3</w:t>
      </w:r>
      <w:r w:rsidRPr="006D31ED">
        <w:rPr>
          <w:rFonts w:ascii="Times New Roman" w:hAnsi="Times New Roman" w:cs="Times New Roman"/>
          <w:sz w:val="24"/>
          <w:szCs w:val="24"/>
        </w:rPr>
        <w:t>.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rsidR="00E04C39" w:rsidRPr="00443094" w:rsidRDefault="00E04C39" w:rsidP="00AA498D">
      <w:pPr>
        <w:spacing w:line="240" w:lineRule="auto"/>
        <w:jc w:val="both"/>
        <w:rPr>
          <w:rFonts w:ascii="Times New Roman" w:hAnsi="Times New Roman" w:cs="Times New Roman"/>
          <w:sz w:val="24"/>
          <w:szCs w:val="24"/>
        </w:rPr>
      </w:pPr>
      <w:r w:rsidRPr="004F29A3">
        <w:rPr>
          <w:rFonts w:ascii="Times New Roman" w:hAnsi="Times New Roman" w:cs="Times New Roman"/>
          <w:sz w:val="24"/>
          <w:szCs w:val="24"/>
        </w:rPr>
        <w:t>1.2.</w:t>
      </w:r>
      <w:r w:rsidR="00550F51" w:rsidRPr="004F29A3">
        <w:rPr>
          <w:rFonts w:ascii="Times New Roman" w:hAnsi="Times New Roman" w:cs="Times New Roman"/>
          <w:sz w:val="24"/>
          <w:szCs w:val="24"/>
        </w:rPr>
        <w:t>4</w:t>
      </w:r>
      <w:r w:rsidRPr="004F29A3">
        <w:rPr>
          <w:rFonts w:ascii="Times New Roman" w:hAnsi="Times New Roman" w:cs="Times New Roman"/>
          <w:sz w:val="24"/>
          <w:szCs w:val="24"/>
        </w:rPr>
        <w:t xml:space="preserve">.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w:t>
      </w:r>
      <w:r w:rsidRPr="00443094">
        <w:rPr>
          <w:rFonts w:ascii="Times New Roman" w:hAnsi="Times New Roman" w:cs="Times New Roman"/>
          <w:sz w:val="24"/>
          <w:szCs w:val="24"/>
        </w:rPr>
        <w:t>указаны в информационной карте аукциона.</w:t>
      </w:r>
    </w:p>
    <w:p w:rsidR="00E04C39" w:rsidRPr="006D31ED" w:rsidRDefault="00E04C39" w:rsidP="00282118">
      <w:pPr>
        <w:spacing w:line="480" w:lineRule="auto"/>
        <w:jc w:val="both"/>
        <w:rPr>
          <w:rFonts w:ascii="Times New Roman" w:hAnsi="Times New Roman" w:cs="Times New Roman"/>
          <w:sz w:val="24"/>
          <w:szCs w:val="24"/>
        </w:rPr>
      </w:pPr>
      <w:r w:rsidRPr="00443094">
        <w:rPr>
          <w:rFonts w:ascii="Times New Roman" w:hAnsi="Times New Roman" w:cs="Times New Roman"/>
          <w:sz w:val="24"/>
          <w:szCs w:val="24"/>
        </w:rPr>
        <w:t>1.2.</w:t>
      </w:r>
      <w:r w:rsidR="00550F51" w:rsidRPr="00443094">
        <w:rPr>
          <w:rFonts w:ascii="Times New Roman" w:hAnsi="Times New Roman" w:cs="Times New Roman"/>
          <w:sz w:val="24"/>
          <w:szCs w:val="24"/>
        </w:rPr>
        <w:t>5</w:t>
      </w:r>
      <w:r w:rsidRPr="00443094">
        <w:rPr>
          <w:rFonts w:ascii="Times New Roman" w:hAnsi="Times New Roman" w:cs="Times New Roman"/>
          <w:sz w:val="24"/>
          <w:szCs w:val="24"/>
        </w:rPr>
        <w:t>. График осмотра объекта аукциона указан в информационной карте аукциона.</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2.1.1. 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2.1.5.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несет все расходы, связанные с подготовкой и подачей заявки на участие в аукционе и с участием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rsidR="00E04C39" w:rsidRPr="000761F4"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2.1.8. </w:t>
      </w:r>
      <w:r w:rsidRPr="000761F4">
        <w:rPr>
          <w:rFonts w:ascii="Times New Roman" w:hAnsi="Times New Roman" w:cs="Times New Roman"/>
          <w:sz w:val="24"/>
          <w:szCs w:val="24"/>
        </w:rPr>
        <w:t>Для участия в аукционе претендент обеспечивает перечисление</w:t>
      </w:r>
      <w:r w:rsidR="008B1917" w:rsidRPr="000761F4">
        <w:rPr>
          <w:rFonts w:ascii="Times New Roman" w:hAnsi="Times New Roman" w:cs="Times New Roman"/>
          <w:sz w:val="24"/>
          <w:szCs w:val="24"/>
        </w:rPr>
        <w:t xml:space="preserve"> </w:t>
      </w:r>
      <w:r w:rsidR="00A265C2" w:rsidRPr="000761F4">
        <w:rPr>
          <w:rFonts w:ascii="Times New Roman" w:hAnsi="Times New Roman" w:cs="Times New Roman"/>
          <w:sz w:val="24"/>
          <w:szCs w:val="24"/>
        </w:rPr>
        <w:t xml:space="preserve">денежных средств, внесенных на счет </w:t>
      </w:r>
      <w:r w:rsidR="00BF36CC" w:rsidRPr="000761F4">
        <w:rPr>
          <w:rFonts w:ascii="Times New Roman" w:hAnsi="Times New Roman" w:cs="Times New Roman"/>
          <w:sz w:val="24"/>
          <w:szCs w:val="24"/>
        </w:rPr>
        <w:t>Заказчика</w:t>
      </w:r>
      <w:r w:rsidR="00A265C2" w:rsidRPr="000761F4">
        <w:rPr>
          <w:rFonts w:ascii="Times New Roman" w:hAnsi="Times New Roman" w:cs="Times New Roman"/>
          <w:sz w:val="24"/>
          <w:szCs w:val="24"/>
        </w:rPr>
        <w:t xml:space="preserve"> в размере суммы </w:t>
      </w:r>
      <w:r w:rsidR="00E44760" w:rsidRPr="000761F4">
        <w:rPr>
          <w:rFonts w:ascii="Times New Roman" w:hAnsi="Times New Roman" w:cs="Times New Roman"/>
          <w:sz w:val="24"/>
          <w:szCs w:val="24"/>
        </w:rPr>
        <w:t>задатка</w:t>
      </w:r>
      <w:r w:rsidR="00BF0A64" w:rsidRPr="000761F4">
        <w:rPr>
          <w:rFonts w:ascii="Times New Roman" w:hAnsi="Times New Roman" w:cs="Times New Roman"/>
          <w:sz w:val="24"/>
          <w:szCs w:val="24"/>
        </w:rPr>
        <w:t xml:space="preserve"> </w:t>
      </w:r>
      <w:r w:rsidR="00A265C2" w:rsidRPr="000761F4">
        <w:rPr>
          <w:rFonts w:ascii="Times New Roman" w:hAnsi="Times New Roman" w:cs="Times New Roman"/>
          <w:sz w:val="24"/>
          <w:szCs w:val="24"/>
        </w:rPr>
        <w:t xml:space="preserve">на участие в аукционе, указанной в Извещении </w:t>
      </w:r>
      <w:r w:rsidR="00D70020" w:rsidRPr="000761F4">
        <w:rPr>
          <w:rFonts w:ascii="Times New Roman" w:hAnsi="Times New Roman" w:cs="Times New Roman"/>
          <w:sz w:val="24"/>
          <w:szCs w:val="24"/>
        </w:rPr>
        <w:t>и Информационной карте аукциона</w:t>
      </w:r>
      <w:r w:rsidR="00FE0166">
        <w:rPr>
          <w:rFonts w:ascii="Times New Roman" w:hAnsi="Times New Roman" w:cs="Times New Roman"/>
          <w:sz w:val="24"/>
          <w:szCs w:val="24"/>
        </w:rPr>
        <w:t xml:space="preserve"> (если данное требование установлено)</w:t>
      </w:r>
      <w:r w:rsidR="00A265C2" w:rsidRPr="000761F4">
        <w:rPr>
          <w:rFonts w:ascii="Times New Roman" w:hAnsi="Times New Roman" w:cs="Times New Roman"/>
          <w:sz w:val="24"/>
          <w:szCs w:val="24"/>
        </w:rPr>
        <w:t>.</w:t>
      </w:r>
    </w:p>
    <w:p w:rsidR="00E04C39" w:rsidRPr="000761F4" w:rsidRDefault="002A5910" w:rsidP="00AA498D">
      <w:pPr>
        <w:spacing w:after="0"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Данная сумма</w:t>
      </w:r>
      <w:r w:rsidR="00E04C39" w:rsidRPr="000761F4">
        <w:rPr>
          <w:rFonts w:ascii="Times New Roman" w:hAnsi="Times New Roman" w:cs="Times New Roman"/>
          <w:color w:val="FF0000"/>
          <w:sz w:val="24"/>
          <w:szCs w:val="24"/>
        </w:rPr>
        <w:t xml:space="preserve"> </w:t>
      </w:r>
      <w:r w:rsidR="00E04C39" w:rsidRPr="000761F4">
        <w:rPr>
          <w:rFonts w:ascii="Times New Roman" w:hAnsi="Times New Roman" w:cs="Times New Roman"/>
          <w:sz w:val="24"/>
          <w:szCs w:val="24"/>
        </w:rPr>
        <w:t>на участие в аукционе должн</w:t>
      </w: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xml:space="preserve"> быть внесен</w:t>
      </w: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xml:space="preserve"> в срок, обеспечивающий е</w:t>
      </w:r>
      <w:r w:rsidRPr="000761F4">
        <w:rPr>
          <w:rFonts w:ascii="Times New Roman" w:hAnsi="Times New Roman" w:cs="Times New Roman"/>
          <w:sz w:val="24"/>
          <w:szCs w:val="24"/>
        </w:rPr>
        <w:t xml:space="preserve">е </w:t>
      </w:r>
      <w:r w:rsidR="00E04C39" w:rsidRPr="000761F4">
        <w:rPr>
          <w:rFonts w:ascii="Times New Roman" w:hAnsi="Times New Roman" w:cs="Times New Roman"/>
          <w:sz w:val="24"/>
          <w:szCs w:val="24"/>
        </w:rPr>
        <w:t xml:space="preserve">поступление на счет </w:t>
      </w:r>
      <w:r w:rsidR="00BF36CC" w:rsidRPr="000761F4">
        <w:rPr>
          <w:rFonts w:ascii="Times New Roman" w:hAnsi="Times New Roman" w:cs="Times New Roman"/>
          <w:sz w:val="24"/>
          <w:szCs w:val="24"/>
        </w:rPr>
        <w:t>Заказчика</w:t>
      </w:r>
      <w:r w:rsidR="00E04C39" w:rsidRPr="000761F4">
        <w:rPr>
          <w:rFonts w:ascii="Times New Roman" w:hAnsi="Times New Roman" w:cs="Times New Roman"/>
          <w:sz w:val="24"/>
          <w:szCs w:val="24"/>
        </w:rPr>
        <w:t xml:space="preserve"> не позднее даты окончания приема заявок на участие в аукционе.</w:t>
      </w:r>
    </w:p>
    <w:p w:rsidR="00E04C39" w:rsidRPr="000761F4" w:rsidRDefault="00D70020" w:rsidP="00AA498D">
      <w:pPr>
        <w:spacing w:after="0"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Не поступление</w:t>
      </w:r>
      <w:r w:rsidR="00E04C39" w:rsidRPr="000761F4">
        <w:rPr>
          <w:rFonts w:ascii="Times New Roman" w:hAnsi="Times New Roman" w:cs="Times New Roman"/>
          <w:sz w:val="24"/>
          <w:szCs w:val="24"/>
        </w:rPr>
        <w:t xml:space="preserve"> </w:t>
      </w:r>
      <w:r w:rsidRPr="000761F4">
        <w:rPr>
          <w:rFonts w:ascii="Times New Roman" w:hAnsi="Times New Roman" w:cs="Times New Roman"/>
          <w:sz w:val="24"/>
          <w:szCs w:val="24"/>
        </w:rPr>
        <w:t xml:space="preserve">суммы </w:t>
      </w:r>
      <w:r w:rsidR="00443094">
        <w:rPr>
          <w:rFonts w:ascii="Times New Roman" w:hAnsi="Times New Roman" w:cs="Times New Roman"/>
          <w:sz w:val="24"/>
          <w:szCs w:val="24"/>
        </w:rPr>
        <w:t>задатка</w:t>
      </w:r>
      <w:r w:rsidRPr="000761F4">
        <w:rPr>
          <w:rFonts w:ascii="Times New Roman" w:hAnsi="Times New Roman" w:cs="Times New Roman"/>
          <w:sz w:val="24"/>
          <w:szCs w:val="24"/>
        </w:rPr>
        <w:t xml:space="preserve"> </w:t>
      </w:r>
      <w:r w:rsidR="00E04C39" w:rsidRPr="000761F4">
        <w:rPr>
          <w:rFonts w:ascii="Times New Roman" w:hAnsi="Times New Roman" w:cs="Times New Roman"/>
          <w:sz w:val="24"/>
          <w:szCs w:val="24"/>
        </w:rPr>
        <w:t xml:space="preserve">на счет </w:t>
      </w:r>
      <w:r w:rsidR="00BF36CC" w:rsidRPr="000761F4">
        <w:rPr>
          <w:rFonts w:ascii="Times New Roman" w:hAnsi="Times New Roman" w:cs="Times New Roman"/>
          <w:sz w:val="24"/>
          <w:szCs w:val="24"/>
        </w:rPr>
        <w:t>Заказчика</w:t>
      </w:r>
      <w:r w:rsidR="00C670BA">
        <w:rPr>
          <w:rFonts w:ascii="Times New Roman" w:hAnsi="Times New Roman" w:cs="Times New Roman"/>
          <w:sz w:val="24"/>
          <w:szCs w:val="24"/>
        </w:rPr>
        <w:t xml:space="preserve">, </w:t>
      </w:r>
      <w:r w:rsidR="00C670BA" w:rsidRPr="00443094">
        <w:rPr>
          <w:rFonts w:ascii="Times New Roman" w:hAnsi="Times New Roman" w:cs="Times New Roman"/>
          <w:sz w:val="24"/>
          <w:szCs w:val="24"/>
        </w:rPr>
        <w:t xml:space="preserve">в срок до </w:t>
      </w:r>
      <w:r w:rsidR="00443094" w:rsidRPr="00443094">
        <w:rPr>
          <w:rFonts w:ascii="Times New Roman" w:hAnsi="Times New Roman" w:cs="Times New Roman"/>
          <w:sz w:val="24"/>
          <w:szCs w:val="24"/>
        </w:rPr>
        <w:t>окончания приема заявок,</w:t>
      </w:r>
      <w:r w:rsidRPr="000761F4">
        <w:rPr>
          <w:rFonts w:ascii="Times New Roman" w:hAnsi="Times New Roman" w:cs="Times New Roman"/>
          <w:sz w:val="24"/>
          <w:szCs w:val="24"/>
        </w:rPr>
        <w:t xml:space="preserve"> </w:t>
      </w:r>
      <w:r w:rsidR="00E04C39" w:rsidRPr="000761F4">
        <w:rPr>
          <w:rFonts w:ascii="Times New Roman" w:hAnsi="Times New Roman" w:cs="Times New Roman"/>
          <w:sz w:val="24"/>
          <w:szCs w:val="24"/>
        </w:rPr>
        <w:t xml:space="preserve">считается существенным отклонением от требований и условий настоящей документации об аукционе и ведет к отказу признания </w:t>
      </w:r>
      <w:r w:rsidR="00443094">
        <w:rPr>
          <w:rFonts w:ascii="Times New Roman" w:hAnsi="Times New Roman" w:cs="Times New Roman"/>
          <w:sz w:val="24"/>
          <w:szCs w:val="24"/>
        </w:rPr>
        <w:t>п</w:t>
      </w:r>
      <w:r w:rsidR="00E04C39" w:rsidRPr="000761F4">
        <w:rPr>
          <w:rFonts w:ascii="Times New Roman" w:hAnsi="Times New Roman" w:cs="Times New Roman"/>
          <w:sz w:val="24"/>
          <w:szCs w:val="24"/>
        </w:rPr>
        <w:t>ретендента участником аукциона по соответствующему лоту.</w:t>
      </w:r>
    </w:p>
    <w:p w:rsidR="00E04C39" w:rsidRPr="000761F4" w:rsidRDefault="00E04C39" w:rsidP="00AA498D">
      <w:pPr>
        <w:spacing w:line="240" w:lineRule="auto"/>
        <w:ind w:firstLine="708"/>
        <w:jc w:val="both"/>
        <w:rPr>
          <w:rFonts w:ascii="Times New Roman" w:hAnsi="Times New Roman" w:cs="Times New Roman"/>
          <w:sz w:val="24"/>
          <w:szCs w:val="24"/>
        </w:rPr>
      </w:pPr>
      <w:r w:rsidRPr="000761F4">
        <w:rPr>
          <w:rFonts w:ascii="Times New Roman" w:hAnsi="Times New Roman" w:cs="Times New Roman"/>
          <w:sz w:val="24"/>
          <w:szCs w:val="24"/>
        </w:rPr>
        <w:t xml:space="preserve">Лицам, перечислившим </w:t>
      </w:r>
      <w:r w:rsidR="00D70020" w:rsidRPr="000761F4">
        <w:rPr>
          <w:rFonts w:ascii="Times New Roman" w:hAnsi="Times New Roman" w:cs="Times New Roman"/>
          <w:sz w:val="24"/>
          <w:szCs w:val="24"/>
        </w:rPr>
        <w:t>сумму в размере обеспечения заявки</w:t>
      </w:r>
      <w:r w:rsidRPr="000761F4">
        <w:rPr>
          <w:rFonts w:ascii="Times New Roman" w:hAnsi="Times New Roman" w:cs="Times New Roman"/>
          <w:sz w:val="24"/>
          <w:szCs w:val="24"/>
        </w:rPr>
        <w:t xml:space="preserve"> для участия в аукционе, денежные средства возвращаются в следующем порядке:</w:t>
      </w:r>
    </w:p>
    <w:p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а</w:t>
      </w:r>
      <w:r w:rsidR="00E04C39" w:rsidRPr="000761F4">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 - в течение 10 дней со дня подведения итогов аукциона;</w:t>
      </w:r>
    </w:p>
    <w:p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б</w:t>
      </w:r>
      <w:r w:rsidR="00E04C39" w:rsidRPr="000761F4">
        <w:rPr>
          <w:rFonts w:ascii="Times New Roman" w:hAnsi="Times New Roman" w:cs="Times New Roman"/>
          <w:sz w:val="24"/>
          <w:szCs w:val="24"/>
        </w:rPr>
        <w:t>) претендентам, не допущенных к участию в аукционе – в течение 10 дней со дня подписания протокола рассмотрения заявок на участие в аукционе;</w:t>
      </w:r>
    </w:p>
    <w:p w:rsidR="00E04C39" w:rsidRPr="000761F4"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в</w:t>
      </w:r>
      <w:r w:rsidR="00E04C39" w:rsidRPr="000761F4">
        <w:rPr>
          <w:rFonts w:ascii="Times New Roman" w:hAnsi="Times New Roman" w:cs="Times New Roman"/>
          <w:sz w:val="24"/>
          <w:szCs w:val="24"/>
        </w:rPr>
        <w:t>) участнику аукциона, сделавшему лучшее после победителя аукциона предложение – в течение 10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w:t>
      </w:r>
      <w:r w:rsidR="000761F4" w:rsidRPr="000761F4">
        <w:rPr>
          <w:rFonts w:ascii="Times New Roman" w:hAnsi="Times New Roman" w:cs="Times New Roman"/>
          <w:sz w:val="24"/>
          <w:szCs w:val="24"/>
        </w:rPr>
        <w:t>,</w:t>
      </w:r>
      <w:r w:rsidR="00E04C39" w:rsidRPr="000761F4">
        <w:rPr>
          <w:rFonts w:ascii="Times New Roman" w:hAnsi="Times New Roman" w:cs="Times New Roman"/>
          <w:sz w:val="24"/>
          <w:szCs w:val="24"/>
        </w:rPr>
        <w:t xml:space="preserve"> договор заключается с участником аукциона, сделавшим лучшее после победителя аукциона предложение.</w:t>
      </w:r>
    </w:p>
    <w:p w:rsidR="00E04C39" w:rsidRPr="006D31ED" w:rsidRDefault="001749D6" w:rsidP="00AA498D">
      <w:pPr>
        <w:spacing w:line="240" w:lineRule="auto"/>
        <w:jc w:val="both"/>
        <w:rPr>
          <w:rFonts w:ascii="Times New Roman" w:hAnsi="Times New Roman" w:cs="Times New Roman"/>
          <w:sz w:val="24"/>
          <w:szCs w:val="24"/>
        </w:rPr>
      </w:pPr>
      <w:r w:rsidRPr="000761F4">
        <w:rPr>
          <w:rFonts w:ascii="Times New Roman" w:hAnsi="Times New Roman" w:cs="Times New Roman"/>
          <w:sz w:val="24"/>
          <w:szCs w:val="24"/>
        </w:rPr>
        <w:t>г</w:t>
      </w:r>
      <w:r w:rsidR="00E04C39" w:rsidRPr="000761F4">
        <w:rPr>
          <w:rFonts w:ascii="Times New Roman" w:hAnsi="Times New Roman" w:cs="Times New Roman"/>
          <w:sz w:val="24"/>
          <w:szCs w:val="24"/>
        </w:rPr>
        <w:t xml:space="preserve">) </w:t>
      </w:r>
      <w:r w:rsidR="003F1A14" w:rsidRPr="000761F4">
        <w:rPr>
          <w:rFonts w:ascii="Times New Roman" w:hAnsi="Times New Roman" w:cs="Times New Roman"/>
          <w:sz w:val="24"/>
          <w:szCs w:val="24"/>
        </w:rPr>
        <w:t>п</w:t>
      </w:r>
      <w:r w:rsidR="00E04C39" w:rsidRPr="000761F4">
        <w:rPr>
          <w:rFonts w:ascii="Times New Roman" w:hAnsi="Times New Roman" w:cs="Times New Roman"/>
          <w:sz w:val="24"/>
          <w:szCs w:val="24"/>
        </w:rPr>
        <w:t>ри уклонении победителя аукциона о подписания договора аренды задаток ему не возвращается.</w:t>
      </w:r>
    </w:p>
    <w:p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90C4D">
        <w:rPr>
          <w:rFonts w:ascii="Times New Roman" w:hAnsi="Times New Roman" w:cs="Times New Roman"/>
          <w:sz w:val="24"/>
          <w:szCs w:val="24"/>
        </w:rPr>
        <w:t>е</w:t>
      </w:r>
      <w:r w:rsidRPr="006D31ED">
        <w:rPr>
          <w:rFonts w:ascii="Times New Roman" w:hAnsi="Times New Roman" w:cs="Times New Roman"/>
          <w:sz w:val="24"/>
          <w:szCs w:val="24"/>
        </w:rPr>
        <w:t>е на заключение договора и подавш</w:t>
      </w:r>
      <w:r w:rsidR="00990C4D">
        <w:rPr>
          <w:rFonts w:ascii="Times New Roman" w:hAnsi="Times New Roman" w:cs="Times New Roman"/>
          <w:sz w:val="24"/>
          <w:szCs w:val="24"/>
        </w:rPr>
        <w:t>е</w:t>
      </w:r>
      <w:r w:rsidRPr="006D31ED">
        <w:rPr>
          <w:rFonts w:ascii="Times New Roman" w:hAnsi="Times New Roman" w:cs="Times New Roman"/>
          <w:sz w:val="24"/>
          <w:szCs w:val="24"/>
        </w:rPr>
        <w:t>е заявку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2.2.2. В случае предоставления заявки на участие в аукционе, не отвечающей всем требованиям настоящей документации об аукционе,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не допускается к участию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2.2.4. </w:t>
      </w:r>
      <w:proofErr w:type="gramStart"/>
      <w:r w:rsidRPr="006D31ED">
        <w:rPr>
          <w:rFonts w:ascii="Times New Roman" w:hAnsi="Times New Roman" w:cs="Times New Roman"/>
          <w:sz w:val="24"/>
          <w:szCs w:val="24"/>
        </w:rPr>
        <w:t xml:space="preserve">В случае установления факта недостоверности сведений, содержащихся в документах, предоставленных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в составе заявки на участие в аукционе, </w:t>
      </w:r>
      <w:r w:rsidR="000761F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 xml:space="preserve">комиссия по проведению торгов на право заключения договоров аренды объектов недвижимого имущества, находящихся в собственности </w:t>
      </w:r>
      <w:r w:rsidR="000761F4" w:rsidRPr="00443094">
        <w:rPr>
          <w:rFonts w:ascii="Times New Roman" w:hAnsi="Times New Roman" w:cs="Times New Roman"/>
          <w:sz w:val="24"/>
          <w:szCs w:val="24"/>
        </w:rPr>
        <w:t>АО «</w:t>
      </w:r>
      <w:r w:rsidR="00FE0166">
        <w:rPr>
          <w:rFonts w:ascii="Times New Roman" w:hAnsi="Times New Roman" w:cs="Times New Roman"/>
          <w:sz w:val="24"/>
          <w:szCs w:val="24"/>
        </w:rPr>
        <w:t>ТЕВИС</w:t>
      </w:r>
      <w:r w:rsidR="000761F4" w:rsidRPr="00443094">
        <w:rPr>
          <w:rFonts w:ascii="Times New Roman" w:hAnsi="Times New Roman" w:cs="Times New Roman"/>
          <w:sz w:val="24"/>
          <w:szCs w:val="24"/>
        </w:rPr>
        <w:t>»</w:t>
      </w:r>
      <w:r w:rsidRPr="00443094">
        <w:rPr>
          <w:rFonts w:ascii="Times New Roman" w:hAnsi="Times New Roman" w:cs="Times New Roman"/>
          <w:sz w:val="24"/>
          <w:szCs w:val="24"/>
        </w:rPr>
        <w:t xml:space="preserve"> (далее – </w:t>
      </w:r>
      <w:r w:rsidR="000761F4" w:rsidRPr="00443094">
        <w:rPr>
          <w:rFonts w:ascii="Times New Roman" w:hAnsi="Times New Roman" w:cs="Times New Roman"/>
          <w:sz w:val="24"/>
          <w:szCs w:val="24"/>
        </w:rPr>
        <w:t xml:space="preserve">аукционная </w:t>
      </w:r>
      <w:r w:rsidRPr="00443094">
        <w:rPr>
          <w:rFonts w:ascii="Times New Roman" w:hAnsi="Times New Roman" w:cs="Times New Roman"/>
          <w:sz w:val="24"/>
          <w:szCs w:val="24"/>
        </w:rPr>
        <w:t>комиссия)</w:t>
      </w:r>
      <w:r w:rsidRPr="006D31ED">
        <w:rPr>
          <w:rFonts w:ascii="Times New Roman" w:hAnsi="Times New Roman" w:cs="Times New Roman"/>
          <w:sz w:val="24"/>
          <w:szCs w:val="24"/>
        </w:rPr>
        <w:t xml:space="preserve"> отстраняет такого </w:t>
      </w:r>
      <w:r w:rsidR="000761F4">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или участника аукциона от участия в аукционе на любом этапе его проведения.</w:t>
      </w:r>
      <w:proofErr w:type="gramEnd"/>
    </w:p>
    <w:p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3.1.1.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3.1.2. </w:t>
      </w:r>
      <w:proofErr w:type="gramStart"/>
      <w:r w:rsidRPr="006D31ED">
        <w:rPr>
          <w:rFonts w:ascii="Times New Roman" w:hAnsi="Times New Roman" w:cs="Times New Roman"/>
          <w:sz w:val="24"/>
          <w:szCs w:val="24"/>
        </w:rPr>
        <w:t xml:space="preserve">Заявка на участие в аукционе, подготовленная </w:t>
      </w:r>
      <w:r w:rsidR="00990C4D">
        <w:rPr>
          <w:rFonts w:ascii="Times New Roman" w:hAnsi="Times New Roman" w:cs="Times New Roman"/>
          <w:sz w:val="24"/>
          <w:szCs w:val="24"/>
        </w:rPr>
        <w:t>претендентом</w:t>
      </w:r>
      <w:r w:rsidRPr="006D31ED">
        <w:rPr>
          <w:rFonts w:ascii="Times New Roman" w:hAnsi="Times New Roman" w:cs="Times New Roman"/>
          <w:sz w:val="24"/>
          <w:szCs w:val="24"/>
        </w:rPr>
        <w:t xml:space="preserve">, а также вся корреспонденция и документация, связанная с заявкой на участие в аукционе, которыми обмениваются </w:t>
      </w:r>
      <w:r w:rsidR="00990C4D">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roofErr w:type="gramEnd"/>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w:t>
      </w:r>
      <w:r w:rsidR="00990C4D">
        <w:rPr>
          <w:rFonts w:ascii="Times New Roman" w:hAnsi="Times New Roman" w:cs="Times New Roman"/>
          <w:sz w:val="24"/>
          <w:szCs w:val="24"/>
        </w:rPr>
        <w:t>укционе, которую предоставляет претендент</w:t>
      </w:r>
      <w:r w:rsidRPr="006D31ED">
        <w:rPr>
          <w:rFonts w:ascii="Times New Roman" w:hAnsi="Times New Roman" w:cs="Times New Roman"/>
          <w:sz w:val="24"/>
          <w:szCs w:val="24"/>
        </w:rPr>
        <w:t xml:space="preserve">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E04C39" w:rsidRPr="006D31ED">
        <w:rPr>
          <w:rFonts w:ascii="Times New Roman" w:hAnsi="Times New Roman" w:cs="Times New Roman"/>
          <w:sz w:val="24"/>
          <w:szCs w:val="24"/>
        </w:rPr>
        <w:t>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00443094">
        <w:rPr>
          <w:rFonts w:ascii="Times New Roman" w:hAnsi="Times New Roman" w:cs="Times New Roman"/>
          <w:sz w:val="24"/>
          <w:szCs w:val="24"/>
        </w:rPr>
        <w:t>9</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5</w:t>
      </w:r>
      <w:r w:rsidR="00E04C39" w:rsidRPr="006D31ED">
        <w:rPr>
          <w:rFonts w:ascii="Times New Roman" w:hAnsi="Times New Roman" w:cs="Times New Roman"/>
          <w:sz w:val="24"/>
          <w:szCs w:val="24"/>
        </w:rPr>
        <w:t xml:space="preserve">.  </w:t>
      </w:r>
      <w:r w:rsidR="00B822BF">
        <w:rPr>
          <w:rFonts w:ascii="Times New Roman" w:hAnsi="Times New Roman" w:cs="Times New Roman"/>
          <w:sz w:val="24"/>
          <w:szCs w:val="24"/>
        </w:rPr>
        <w:t>Претендент</w:t>
      </w:r>
      <w:r w:rsidR="00E04C39" w:rsidRPr="006D31ED">
        <w:rPr>
          <w:rFonts w:ascii="Times New Roman" w:hAnsi="Times New Roman" w:cs="Times New Roman"/>
          <w:sz w:val="24"/>
          <w:szCs w:val="24"/>
        </w:rPr>
        <w:t xml:space="preserve">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w:t>
      </w:r>
      <w:r w:rsidR="00B822BF">
        <w:rPr>
          <w:rFonts w:ascii="Times New Roman" w:hAnsi="Times New Roman" w:cs="Times New Roman"/>
          <w:sz w:val="24"/>
          <w:szCs w:val="24"/>
        </w:rPr>
        <w:t>дним претендентом</w:t>
      </w:r>
      <w:r w:rsidR="00E04C39" w:rsidRPr="006D31ED">
        <w:rPr>
          <w:rFonts w:ascii="Times New Roman" w:hAnsi="Times New Roman" w:cs="Times New Roman"/>
          <w:sz w:val="24"/>
          <w:szCs w:val="24"/>
        </w:rPr>
        <w:t xml:space="preserve"> при условии, что поданные ранее заявки таким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не отозваны, все заявки на участие в аукционе, поданные </w:t>
      </w:r>
      <w:r w:rsidR="00B822BF">
        <w:rPr>
          <w:rFonts w:ascii="Times New Roman" w:hAnsi="Times New Roman" w:cs="Times New Roman"/>
          <w:sz w:val="24"/>
          <w:szCs w:val="24"/>
        </w:rPr>
        <w:t>претендентом</w:t>
      </w:r>
      <w:r w:rsidR="00E04C39" w:rsidRPr="006D31ED">
        <w:rPr>
          <w:rFonts w:ascii="Times New Roman" w:hAnsi="Times New Roman" w:cs="Times New Roman"/>
          <w:sz w:val="24"/>
          <w:szCs w:val="24"/>
        </w:rPr>
        <w:t xml:space="preserve"> в отношении данного лота, не рассматриваются и возвращаются </w:t>
      </w:r>
      <w:r w:rsidR="00B822BF">
        <w:rPr>
          <w:rFonts w:ascii="Times New Roman" w:hAnsi="Times New Roman" w:cs="Times New Roman"/>
          <w:sz w:val="24"/>
          <w:szCs w:val="24"/>
        </w:rPr>
        <w:t>претенденту</w:t>
      </w:r>
      <w:r w:rsidR="00E04C39" w:rsidRPr="006D31ED">
        <w:rPr>
          <w:rFonts w:ascii="Times New Roman" w:hAnsi="Times New Roman" w:cs="Times New Roman"/>
          <w:sz w:val="24"/>
          <w:szCs w:val="24"/>
        </w:rPr>
        <w:t>.</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6</w:t>
      </w:r>
      <w:r w:rsidRPr="006D31ED">
        <w:rPr>
          <w:rFonts w:ascii="Times New Roman" w:hAnsi="Times New Roman" w:cs="Times New Roman"/>
          <w:sz w:val="24"/>
          <w:szCs w:val="24"/>
        </w:rPr>
        <w:t xml:space="preserve">. Если в Извещении и в информационной карте аукциона указано, что аукцион состоит из нескольких лотов, </w:t>
      </w:r>
      <w:r w:rsidR="00B822BF">
        <w:rPr>
          <w:rFonts w:ascii="Times New Roman" w:hAnsi="Times New Roman" w:cs="Times New Roman"/>
          <w:sz w:val="24"/>
          <w:szCs w:val="24"/>
        </w:rPr>
        <w:t>претендент</w:t>
      </w:r>
      <w:r w:rsidRPr="006D31ED">
        <w:rPr>
          <w:rFonts w:ascii="Times New Roman" w:hAnsi="Times New Roman" w:cs="Times New Roman"/>
          <w:sz w:val="24"/>
          <w:szCs w:val="24"/>
        </w:rPr>
        <w:t xml:space="preserve">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7</w:t>
      </w:r>
      <w:r w:rsidR="00E04C39" w:rsidRPr="006D31ED">
        <w:rPr>
          <w:rFonts w:ascii="Times New Roman" w:hAnsi="Times New Roman" w:cs="Times New Roman"/>
          <w:sz w:val="24"/>
          <w:szCs w:val="24"/>
        </w:rPr>
        <w:t xml:space="preserve">. Прием заявок на участие в аукционе прекращается </w:t>
      </w:r>
      <w:proofErr w:type="gramStart"/>
      <w:r w:rsidR="00E04C39" w:rsidRPr="006D31ED">
        <w:rPr>
          <w:rFonts w:ascii="Times New Roman" w:hAnsi="Times New Roman" w:cs="Times New Roman"/>
          <w:sz w:val="24"/>
          <w:szCs w:val="24"/>
        </w:rPr>
        <w:t>в указанный в Извещении о проведении аукциона день рассмотрения заявок на участие в аукционе</w:t>
      </w:r>
      <w:proofErr w:type="gramEnd"/>
      <w:r w:rsidR="00E04C39" w:rsidRPr="006D31ED">
        <w:rPr>
          <w:rFonts w:ascii="Times New Roman" w:hAnsi="Times New Roman" w:cs="Times New Roman"/>
          <w:sz w:val="24"/>
          <w:szCs w:val="24"/>
        </w:rPr>
        <w:t>, непосредственно перед началом рассмотрения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8</w:t>
      </w:r>
      <w:r w:rsidR="00E04C39" w:rsidRPr="006D31ED">
        <w:rPr>
          <w:rFonts w:ascii="Times New Roman" w:hAnsi="Times New Roman" w:cs="Times New Roman"/>
          <w:sz w:val="24"/>
          <w:szCs w:val="24"/>
        </w:rPr>
        <w:t>. Заявка на участие в аукционе, поступившая в срок, указанный в Извещении о проведен</w:t>
      </w:r>
      <w:proofErr w:type="gramStart"/>
      <w:r w:rsidR="00E04C39" w:rsidRPr="006D31ED">
        <w:rPr>
          <w:rFonts w:ascii="Times New Roman" w:hAnsi="Times New Roman" w:cs="Times New Roman"/>
          <w:sz w:val="24"/>
          <w:szCs w:val="24"/>
        </w:rPr>
        <w:t>ии ау</w:t>
      </w:r>
      <w:proofErr w:type="gramEnd"/>
      <w:r w:rsidR="00E04C39" w:rsidRPr="006D31ED">
        <w:rPr>
          <w:rFonts w:ascii="Times New Roman" w:hAnsi="Times New Roman" w:cs="Times New Roman"/>
          <w:sz w:val="24"/>
          <w:szCs w:val="24"/>
        </w:rPr>
        <w:t xml:space="preserve">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443094">
        <w:rPr>
          <w:rFonts w:ascii="Times New Roman" w:hAnsi="Times New Roman" w:cs="Times New Roman"/>
          <w:sz w:val="24"/>
          <w:szCs w:val="24"/>
        </w:rPr>
        <w:t>9</w:t>
      </w:r>
      <w:r w:rsidR="00B822BF">
        <w:rPr>
          <w:rFonts w:ascii="Times New Roman" w:hAnsi="Times New Roman" w:cs="Times New Roman"/>
          <w:sz w:val="24"/>
          <w:szCs w:val="24"/>
        </w:rPr>
        <w:t>. Претендент</w:t>
      </w:r>
      <w:r w:rsidR="00E04C39" w:rsidRPr="006D31ED">
        <w:rPr>
          <w:rFonts w:ascii="Times New Roman" w:hAnsi="Times New Roman" w:cs="Times New Roman"/>
          <w:sz w:val="24"/>
          <w:szCs w:val="24"/>
        </w:rPr>
        <w:t xml:space="preserve">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w:t>
      </w:r>
      <w:r w:rsidR="00443094">
        <w:rPr>
          <w:rFonts w:ascii="Times New Roman" w:hAnsi="Times New Roman" w:cs="Times New Roman"/>
          <w:sz w:val="24"/>
          <w:szCs w:val="24"/>
        </w:rPr>
        <w:t>0</w:t>
      </w:r>
      <w:r w:rsidRPr="006D31ED">
        <w:rPr>
          <w:rFonts w:ascii="Times New Roman" w:hAnsi="Times New Roman" w:cs="Times New Roman"/>
          <w:sz w:val="24"/>
          <w:szCs w:val="24"/>
        </w:rPr>
        <w:t xml:space="preserve">. После </w:t>
      </w:r>
      <w:r w:rsidRPr="0066249B">
        <w:rPr>
          <w:rFonts w:ascii="Times New Roman" w:hAnsi="Times New Roman" w:cs="Times New Roman"/>
          <w:sz w:val="24"/>
          <w:szCs w:val="24"/>
        </w:rPr>
        <w:t>регистрац</w:t>
      </w:r>
      <w:r w:rsidR="00CE314F" w:rsidRPr="0066249B">
        <w:rPr>
          <w:rFonts w:ascii="Times New Roman" w:hAnsi="Times New Roman" w:cs="Times New Roman"/>
          <w:sz w:val="24"/>
          <w:szCs w:val="24"/>
        </w:rPr>
        <w:t>ии заявки на участие в аукционе</w:t>
      </w:r>
      <w:r w:rsidRPr="0066249B">
        <w:rPr>
          <w:rFonts w:ascii="Times New Roman" w:hAnsi="Times New Roman" w:cs="Times New Roman"/>
          <w:sz w:val="24"/>
          <w:szCs w:val="24"/>
        </w:rPr>
        <w:t xml:space="preserve"> </w:t>
      </w:r>
      <w:r w:rsidR="00CE314F" w:rsidRPr="0066249B">
        <w:rPr>
          <w:rFonts w:ascii="Times New Roman" w:hAnsi="Times New Roman" w:cs="Times New Roman"/>
          <w:sz w:val="24"/>
          <w:szCs w:val="24"/>
        </w:rPr>
        <w:t>Организатор</w:t>
      </w:r>
      <w:r w:rsidR="00B822BF" w:rsidRPr="0066249B">
        <w:rPr>
          <w:rFonts w:ascii="Times New Roman" w:hAnsi="Times New Roman" w:cs="Times New Roman"/>
          <w:sz w:val="24"/>
          <w:szCs w:val="24"/>
        </w:rPr>
        <w:t>, по требованию претендента либо лица,</w:t>
      </w:r>
      <w:r w:rsidR="00DE702E" w:rsidRPr="0066249B">
        <w:rPr>
          <w:rFonts w:ascii="Times New Roman" w:hAnsi="Times New Roman" w:cs="Times New Roman"/>
          <w:sz w:val="24"/>
          <w:szCs w:val="24"/>
        </w:rPr>
        <w:t xml:space="preserve"> доставившего заявку, </w:t>
      </w:r>
      <w:r w:rsidR="00CE314F" w:rsidRPr="0066249B">
        <w:rPr>
          <w:rFonts w:ascii="Times New Roman" w:hAnsi="Times New Roman" w:cs="Times New Roman"/>
          <w:sz w:val="24"/>
          <w:szCs w:val="24"/>
        </w:rPr>
        <w:t>выдает расписку</w:t>
      </w:r>
      <w:r w:rsidRPr="0066249B">
        <w:rPr>
          <w:rFonts w:ascii="Times New Roman" w:hAnsi="Times New Roman" w:cs="Times New Roman"/>
          <w:sz w:val="24"/>
          <w:szCs w:val="24"/>
        </w:rPr>
        <w:t xml:space="preserve"> </w:t>
      </w:r>
      <w:r w:rsidRPr="006D31ED">
        <w:rPr>
          <w:rFonts w:ascii="Times New Roman" w:hAnsi="Times New Roman" w:cs="Times New Roman"/>
          <w:sz w:val="24"/>
          <w:szCs w:val="24"/>
        </w:rPr>
        <w:t>о приеме такой заявки.</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1</w:t>
      </w:r>
      <w:r w:rsidR="00E04C39" w:rsidRPr="006D31ED">
        <w:rPr>
          <w:rFonts w:ascii="Times New Roman" w:hAnsi="Times New Roman" w:cs="Times New Roman"/>
          <w:sz w:val="24"/>
          <w:szCs w:val="24"/>
        </w:rPr>
        <w:t xml:space="preserve">. В случае если по </w:t>
      </w:r>
      <w:r w:rsidR="00E04C39" w:rsidRPr="002E5AB8">
        <w:rPr>
          <w:rFonts w:ascii="Times New Roman" w:hAnsi="Times New Roman" w:cs="Times New Roman"/>
          <w:sz w:val="24"/>
          <w:szCs w:val="24"/>
        </w:rPr>
        <w:t>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w:t>
      </w:r>
      <w:r w:rsidR="00443094">
        <w:rPr>
          <w:rFonts w:ascii="Times New Roman" w:hAnsi="Times New Roman" w:cs="Times New Roman"/>
          <w:sz w:val="24"/>
          <w:szCs w:val="24"/>
        </w:rPr>
        <w:t>2</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3.2.1.  </w:t>
      </w:r>
      <w:proofErr w:type="gramStart"/>
      <w:r w:rsidRPr="00DE702E">
        <w:rPr>
          <w:rFonts w:ascii="Times New Roman" w:hAnsi="Times New Roman" w:cs="Times New Roman"/>
          <w:sz w:val="24"/>
          <w:szCs w:val="24"/>
        </w:rPr>
        <w:t>Аукционная комиссия рассматривает</w:t>
      </w:r>
      <w:r w:rsidRPr="006D31ED">
        <w:rPr>
          <w:rFonts w:ascii="Times New Roman" w:hAnsi="Times New Roman" w:cs="Times New Roman"/>
          <w:sz w:val="24"/>
          <w:szCs w:val="24"/>
        </w:rPr>
        <w:t xml:space="preserve">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09063B" w:rsidRPr="006D31ED">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w:t>
      </w:r>
      <w:proofErr w:type="gramEnd"/>
      <w:r w:rsidR="0009063B" w:rsidRPr="006D31ED">
        <w:rPr>
          <w:rFonts w:ascii="Times New Roman" w:hAnsi="Times New Roman" w:cs="Times New Roman"/>
          <w:sz w:val="24"/>
          <w:szCs w:val="24"/>
        </w:rPr>
        <w:t xml:space="preserve">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3.2.2. Срок рассмотрения заявок на участие в аукционе указан в Извещении и в информационной карте аукциона. При рассмотрении заявок на участие в аукционе </w:t>
      </w:r>
      <w:r w:rsidR="00767B91">
        <w:rPr>
          <w:rFonts w:ascii="Times New Roman" w:hAnsi="Times New Roman" w:cs="Times New Roman"/>
          <w:sz w:val="24"/>
          <w:szCs w:val="24"/>
        </w:rPr>
        <w:t xml:space="preserve">претендент </w:t>
      </w:r>
      <w:r w:rsidRPr="006D31ED">
        <w:rPr>
          <w:rFonts w:ascii="Times New Roman" w:hAnsi="Times New Roman" w:cs="Times New Roman"/>
          <w:sz w:val="24"/>
          <w:szCs w:val="24"/>
        </w:rPr>
        <w:t xml:space="preserve"> не допускается аукционной комиссией к участию в аукционе в случае: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w:t>
      </w:r>
      <w:r w:rsidR="00767B91">
        <w:rPr>
          <w:rFonts w:ascii="Times New Roman" w:hAnsi="Times New Roman" w:cs="Times New Roman"/>
          <w:sz w:val="24"/>
          <w:szCs w:val="24"/>
        </w:rPr>
        <w:t>тие в аукционе, представленной претендентом</w:t>
      </w:r>
      <w:r w:rsidR="00E04C39" w:rsidRPr="006D31ED">
        <w:rPr>
          <w:rFonts w:ascii="Times New Roman" w:hAnsi="Times New Roman" w:cs="Times New Roman"/>
          <w:sz w:val="24"/>
          <w:szCs w:val="24"/>
        </w:rPr>
        <w:t>, требованиям настоящей аукционной документации;</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xml:space="preserve">) наличия решения о ликвидации </w:t>
      </w:r>
      <w:r w:rsidR="00767B91">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или наличие решения арбитражного суда о признании </w:t>
      </w:r>
      <w:r w:rsidR="00544776">
        <w:rPr>
          <w:rFonts w:ascii="Times New Roman" w:hAnsi="Times New Roman" w:cs="Times New Roman"/>
          <w:sz w:val="24"/>
          <w:szCs w:val="24"/>
        </w:rPr>
        <w:t>претендента</w:t>
      </w:r>
      <w:r w:rsidR="00E04C39" w:rsidRPr="006D31ED">
        <w:rPr>
          <w:rFonts w:ascii="Times New Roman" w:hAnsi="Times New Roman" w:cs="Times New Roman"/>
          <w:sz w:val="24"/>
          <w:szCs w:val="24"/>
        </w:rPr>
        <w:t xml:space="preserve"> – юридического лица, индивидуального предпринимателя банкротом и об открытии конкурсного производства;</w:t>
      </w:r>
    </w:p>
    <w:p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xml:space="preserve">) наличия решения </w:t>
      </w:r>
      <w:r w:rsidR="00544776">
        <w:rPr>
          <w:rFonts w:ascii="Times New Roman" w:hAnsi="Times New Roman" w:cs="Times New Roman"/>
          <w:sz w:val="24"/>
          <w:szCs w:val="24"/>
        </w:rPr>
        <w:t>о приостановлении деятельности претендента</w:t>
      </w:r>
      <w:r w:rsidR="00E04C39" w:rsidRPr="006D31ED">
        <w:rPr>
          <w:rFonts w:ascii="Times New Roman" w:hAnsi="Times New Roman" w:cs="Times New Roman"/>
          <w:sz w:val="24"/>
          <w:szCs w:val="24"/>
        </w:rPr>
        <w:t xml:space="preserve"> в порядке, предусмотренном Кодексом РФ об административных правонарушениях на день рассмотрения заявки на участие в аукционе.</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3.2.3. </w:t>
      </w:r>
      <w:proofErr w:type="gramStart"/>
      <w:r w:rsidRPr="006D31ED">
        <w:rPr>
          <w:rFonts w:ascii="Times New Roman" w:hAnsi="Times New Roman" w:cs="Times New Roman"/>
          <w:sz w:val="24"/>
          <w:szCs w:val="24"/>
        </w:rPr>
        <w:t xml:space="preserve">На основании результатов рассмотрения </w:t>
      </w:r>
      <w:r w:rsidRPr="00DE702E">
        <w:rPr>
          <w:rFonts w:ascii="Times New Roman" w:hAnsi="Times New Roman" w:cs="Times New Roman"/>
          <w:sz w:val="24"/>
          <w:szCs w:val="24"/>
        </w:rPr>
        <w:t xml:space="preserve">заявок на участие в аукционе аукционной комиссией принимается решение о допуске к участию в аукционе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и о признании </w:t>
      </w:r>
      <w:r w:rsidR="00544776" w:rsidRPr="00DE702E">
        <w:rPr>
          <w:rFonts w:ascii="Times New Roman" w:hAnsi="Times New Roman" w:cs="Times New Roman"/>
          <w:sz w:val="24"/>
          <w:szCs w:val="24"/>
        </w:rPr>
        <w:t>претендента</w:t>
      </w:r>
      <w:r w:rsidRPr="00DE702E">
        <w:rPr>
          <w:rFonts w:ascii="Times New Roman" w:hAnsi="Times New Roman" w:cs="Times New Roman"/>
          <w:sz w:val="24"/>
          <w:szCs w:val="24"/>
        </w:rPr>
        <w:t xml:space="preserve"> участником аукциона или об отказе в допуске</w:t>
      </w:r>
      <w:r w:rsidRPr="006D31ED">
        <w:rPr>
          <w:rFonts w:ascii="Times New Roman" w:hAnsi="Times New Roman" w:cs="Times New Roman"/>
          <w:sz w:val="24"/>
          <w:szCs w:val="24"/>
        </w:rPr>
        <w:t xml:space="preserve"> такого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roofErr w:type="gramEnd"/>
    </w:p>
    <w:p w:rsidR="00E04C39" w:rsidRPr="006D31ED" w:rsidRDefault="00E04C39" w:rsidP="00AA498D">
      <w:pPr>
        <w:spacing w:after="0" w:line="240" w:lineRule="auto"/>
        <w:ind w:firstLine="708"/>
        <w:jc w:val="both"/>
        <w:rPr>
          <w:rFonts w:ascii="Times New Roman" w:hAnsi="Times New Roman" w:cs="Times New Roman"/>
          <w:sz w:val="24"/>
          <w:szCs w:val="24"/>
        </w:rPr>
      </w:pPr>
      <w:proofErr w:type="gramStart"/>
      <w:r w:rsidRPr="006D31ED">
        <w:rPr>
          <w:rFonts w:ascii="Times New Roman" w:hAnsi="Times New Roman" w:cs="Times New Roman"/>
          <w:sz w:val="24"/>
          <w:szCs w:val="24"/>
        </w:rPr>
        <w:t xml:space="preserve">Протокол должен содержать сведения о </w:t>
      </w:r>
      <w:r w:rsidR="00544776">
        <w:rPr>
          <w:rFonts w:ascii="Times New Roman" w:hAnsi="Times New Roman" w:cs="Times New Roman"/>
          <w:sz w:val="24"/>
          <w:szCs w:val="24"/>
        </w:rPr>
        <w:t>претендентах</w:t>
      </w:r>
      <w:r w:rsidRPr="006D31ED">
        <w:rPr>
          <w:rFonts w:ascii="Times New Roman" w:hAnsi="Times New Roman" w:cs="Times New Roman"/>
          <w:sz w:val="24"/>
          <w:szCs w:val="24"/>
        </w:rPr>
        <w:t xml:space="preserve">, решение о допуске </w:t>
      </w:r>
      <w:r w:rsidR="00544776">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к участию в аукционе с обоснованием </w:t>
      </w:r>
      <w:r w:rsidR="00544776">
        <w:rPr>
          <w:rFonts w:ascii="Times New Roman" w:hAnsi="Times New Roman" w:cs="Times New Roman"/>
          <w:sz w:val="24"/>
          <w:szCs w:val="24"/>
        </w:rPr>
        <w:t xml:space="preserve">в </w:t>
      </w:r>
      <w:r w:rsidR="00DE702E">
        <w:rPr>
          <w:rFonts w:ascii="Times New Roman" w:hAnsi="Times New Roman" w:cs="Times New Roman"/>
          <w:sz w:val="24"/>
          <w:szCs w:val="24"/>
        </w:rPr>
        <w:t>случае отказа</w:t>
      </w:r>
      <w:r w:rsidR="00544776">
        <w:rPr>
          <w:rFonts w:ascii="Times New Roman" w:hAnsi="Times New Roman" w:cs="Times New Roman"/>
          <w:sz w:val="24"/>
          <w:szCs w:val="24"/>
        </w:rPr>
        <w:t xml:space="preserve"> к допуску </w:t>
      </w:r>
      <w:r w:rsidRPr="006D31ED">
        <w:rPr>
          <w:rFonts w:ascii="Times New Roman" w:hAnsi="Times New Roman" w:cs="Times New Roman"/>
          <w:sz w:val="24"/>
          <w:szCs w:val="24"/>
        </w:rPr>
        <w:t xml:space="preserve">и с указанием положений аукционной документации, которым не соответствует </w:t>
      </w:r>
      <w:r w:rsidR="00544776">
        <w:rPr>
          <w:rFonts w:ascii="Times New Roman" w:hAnsi="Times New Roman" w:cs="Times New Roman"/>
          <w:sz w:val="24"/>
          <w:szCs w:val="24"/>
        </w:rPr>
        <w:t>претендент</w:t>
      </w:r>
      <w:r w:rsidRPr="006D31ED">
        <w:rPr>
          <w:rFonts w:ascii="Times New Roman" w:hAnsi="Times New Roman" w:cs="Times New Roman"/>
          <w:sz w:val="24"/>
          <w:szCs w:val="24"/>
        </w:rPr>
        <w:t>,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roofErr w:type="gramEnd"/>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Указанный протокол в день окончания рассмотрения заявок на участие в аукционе размещается на сайте официальной торговой площадки ГК «</w:t>
      </w:r>
      <w:proofErr w:type="spellStart"/>
      <w:r w:rsidRPr="006D31ED">
        <w:rPr>
          <w:rFonts w:ascii="Times New Roman" w:hAnsi="Times New Roman" w:cs="Times New Roman"/>
          <w:sz w:val="24"/>
          <w:szCs w:val="24"/>
        </w:rPr>
        <w:t>Ростех</w:t>
      </w:r>
      <w:proofErr w:type="spellEnd"/>
      <w:r w:rsidRPr="006D31ED">
        <w:rPr>
          <w:rFonts w:ascii="Times New Roman" w:hAnsi="Times New Roman" w:cs="Times New Roman"/>
          <w:sz w:val="24"/>
          <w:szCs w:val="24"/>
        </w:rPr>
        <w:t xml:space="preserve">» </w:t>
      </w:r>
      <w:hyperlink r:id="rId9"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rsidR="00E04C39" w:rsidRPr="006D31ED" w:rsidRDefault="00544776" w:rsidP="00AA498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Претендентам</w:t>
      </w:r>
      <w:r w:rsidR="00E04C39" w:rsidRPr="006D31ED">
        <w:rPr>
          <w:rFonts w:ascii="Times New Roman" w:hAnsi="Times New Roman" w:cs="Times New Roman"/>
          <w:sz w:val="24"/>
          <w:szCs w:val="24"/>
        </w:rPr>
        <w:t xml:space="preserve"> направляются уведомления о принятых аукционной комиссией решениях не позднее дня, следующего за днем подписания указанного протокола.</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w:t>
      </w:r>
      <w:proofErr w:type="gramStart"/>
      <w:r w:rsidRPr="006D31ED">
        <w:rPr>
          <w:rFonts w:ascii="Times New Roman" w:hAnsi="Times New Roman" w:cs="Times New Roman"/>
          <w:sz w:val="24"/>
          <w:szCs w:val="24"/>
        </w:rPr>
        <w:t>несостоявшимся</w:t>
      </w:r>
      <w:proofErr w:type="gramEnd"/>
      <w:r w:rsidRPr="006D31ED">
        <w:rPr>
          <w:rFonts w:ascii="Times New Roman" w:hAnsi="Times New Roman" w:cs="Times New Roman"/>
          <w:sz w:val="24"/>
          <w:szCs w:val="24"/>
        </w:rPr>
        <w:t>.</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w:t>
      </w:r>
      <w:r w:rsidR="0066249B">
        <w:rPr>
          <w:rFonts w:ascii="Times New Roman" w:hAnsi="Times New Roman" w:cs="Times New Roman"/>
          <w:sz w:val="24"/>
          <w:szCs w:val="24"/>
        </w:rPr>
        <w:t>уске к участию в аукционе всех претендентов</w:t>
      </w:r>
      <w:r w:rsidRPr="006D31ED">
        <w:rPr>
          <w:rFonts w:ascii="Times New Roman" w:hAnsi="Times New Roman" w:cs="Times New Roman"/>
          <w:sz w:val="24"/>
          <w:szCs w:val="24"/>
        </w:rPr>
        <w:t xml:space="preserve"> или о признании только одного </w:t>
      </w:r>
      <w:r w:rsidR="0066249B">
        <w:rPr>
          <w:rFonts w:ascii="Times New Roman" w:hAnsi="Times New Roman" w:cs="Times New Roman"/>
          <w:sz w:val="24"/>
          <w:szCs w:val="24"/>
        </w:rPr>
        <w:t>претендента</w:t>
      </w:r>
      <w:r w:rsidRPr="006D31ED">
        <w:rPr>
          <w:rFonts w:ascii="Times New Roman" w:hAnsi="Times New Roman" w:cs="Times New Roman"/>
          <w:sz w:val="24"/>
          <w:szCs w:val="24"/>
        </w:rPr>
        <w:t xml:space="preserve"> участником аукциона, аукцион признается несостоявшимся.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w:t>
      </w:r>
      <w:proofErr w:type="gramStart"/>
      <w:r w:rsidRPr="006D31ED">
        <w:rPr>
          <w:rFonts w:ascii="Times New Roman" w:hAnsi="Times New Roman" w:cs="Times New Roman"/>
          <w:sz w:val="24"/>
          <w:szCs w:val="24"/>
        </w:rPr>
        <w:t xml:space="preserve">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roofErr w:type="gramEnd"/>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rsidR="00856EA2" w:rsidRPr="00856EA2" w:rsidRDefault="00856EA2" w:rsidP="00856EA2">
      <w:pPr>
        <w:pStyle w:val="a7"/>
        <w:numPr>
          <w:ilvl w:val="2"/>
          <w:numId w:val="26"/>
        </w:numPr>
        <w:spacing w:after="240"/>
        <w:ind w:left="0" w:right="101" w:firstLine="9"/>
        <w:jc w:val="both"/>
        <w:rPr>
          <w:sz w:val="24"/>
          <w:szCs w:val="24"/>
          <w:lang w:val="ru-RU"/>
        </w:rPr>
      </w:pPr>
      <w:r w:rsidRPr="00856EA2">
        <w:rPr>
          <w:spacing w:val="-1"/>
          <w:sz w:val="24"/>
          <w:szCs w:val="24"/>
          <w:lang w:val="ru-RU"/>
        </w:rPr>
        <w:t>Аукцион</w:t>
      </w:r>
      <w:r w:rsidRPr="00856EA2">
        <w:rPr>
          <w:spacing w:val="42"/>
          <w:sz w:val="24"/>
          <w:szCs w:val="24"/>
          <w:lang w:val="ru-RU"/>
        </w:rPr>
        <w:t xml:space="preserve"> </w:t>
      </w:r>
      <w:r w:rsidRPr="00856EA2">
        <w:rPr>
          <w:spacing w:val="-1"/>
          <w:sz w:val="24"/>
          <w:szCs w:val="24"/>
          <w:lang w:val="ru-RU"/>
        </w:rPr>
        <w:t>проводится</w:t>
      </w:r>
      <w:r w:rsidRPr="00856EA2">
        <w:rPr>
          <w:spacing w:val="43"/>
          <w:sz w:val="24"/>
          <w:szCs w:val="24"/>
          <w:lang w:val="ru-RU"/>
        </w:rPr>
        <w:t xml:space="preserve"> </w:t>
      </w:r>
      <w:r w:rsidRPr="00856EA2">
        <w:rPr>
          <w:spacing w:val="-1"/>
          <w:sz w:val="24"/>
          <w:szCs w:val="24"/>
          <w:lang w:val="ru-RU"/>
        </w:rPr>
        <w:t>Организатором</w:t>
      </w:r>
      <w:r w:rsidRPr="00856EA2">
        <w:rPr>
          <w:spacing w:val="31"/>
          <w:sz w:val="24"/>
          <w:szCs w:val="24"/>
          <w:lang w:val="ru-RU"/>
        </w:rPr>
        <w:t xml:space="preserve"> </w:t>
      </w:r>
      <w:r w:rsidRPr="00856EA2">
        <w:rPr>
          <w:spacing w:val="-1"/>
          <w:sz w:val="24"/>
          <w:szCs w:val="24"/>
          <w:lang w:val="ru-RU"/>
        </w:rPr>
        <w:t>аукциона</w:t>
      </w:r>
      <w:r w:rsidRPr="00856EA2">
        <w:rPr>
          <w:spacing w:val="43"/>
          <w:sz w:val="24"/>
          <w:szCs w:val="24"/>
          <w:lang w:val="ru-RU"/>
        </w:rPr>
        <w:t xml:space="preserve"> </w:t>
      </w:r>
      <w:r w:rsidRPr="00856EA2">
        <w:rPr>
          <w:sz w:val="24"/>
          <w:szCs w:val="24"/>
          <w:lang w:val="ru-RU"/>
        </w:rPr>
        <w:t>в</w:t>
      </w:r>
      <w:r w:rsidRPr="00856EA2">
        <w:rPr>
          <w:spacing w:val="42"/>
          <w:sz w:val="24"/>
          <w:szCs w:val="24"/>
          <w:lang w:val="ru-RU"/>
        </w:rPr>
        <w:t xml:space="preserve"> </w:t>
      </w:r>
      <w:r w:rsidRPr="00856EA2">
        <w:rPr>
          <w:spacing w:val="-1"/>
          <w:sz w:val="24"/>
          <w:szCs w:val="24"/>
          <w:lang w:val="ru-RU"/>
        </w:rPr>
        <w:t>присутствии</w:t>
      </w:r>
      <w:r w:rsidRPr="00856EA2">
        <w:rPr>
          <w:spacing w:val="42"/>
          <w:sz w:val="24"/>
          <w:szCs w:val="24"/>
          <w:lang w:val="ru-RU"/>
        </w:rPr>
        <w:t xml:space="preserve"> </w:t>
      </w:r>
      <w:r w:rsidRPr="00856EA2">
        <w:rPr>
          <w:spacing w:val="-1"/>
          <w:sz w:val="24"/>
          <w:szCs w:val="24"/>
          <w:lang w:val="ru-RU"/>
        </w:rPr>
        <w:t>членов</w:t>
      </w:r>
      <w:r w:rsidRPr="00856EA2">
        <w:rPr>
          <w:spacing w:val="44"/>
          <w:sz w:val="24"/>
          <w:szCs w:val="24"/>
          <w:lang w:val="ru-RU"/>
        </w:rPr>
        <w:t xml:space="preserve"> </w:t>
      </w:r>
      <w:r w:rsidRPr="00856EA2">
        <w:rPr>
          <w:spacing w:val="-1"/>
          <w:sz w:val="24"/>
          <w:szCs w:val="24"/>
          <w:lang w:val="ru-RU"/>
        </w:rPr>
        <w:t>аукционной</w:t>
      </w:r>
      <w:r w:rsidRPr="00856EA2">
        <w:rPr>
          <w:spacing w:val="42"/>
          <w:sz w:val="24"/>
          <w:szCs w:val="24"/>
          <w:lang w:val="ru-RU"/>
        </w:rPr>
        <w:t xml:space="preserve"> </w:t>
      </w:r>
      <w:r w:rsidRPr="00856EA2">
        <w:rPr>
          <w:spacing w:val="-1"/>
          <w:sz w:val="24"/>
          <w:szCs w:val="24"/>
          <w:lang w:val="ru-RU"/>
        </w:rPr>
        <w:lastRenderedPageBreak/>
        <w:t>комиссии</w:t>
      </w:r>
      <w:r w:rsidRPr="00856EA2">
        <w:rPr>
          <w:spacing w:val="45"/>
          <w:sz w:val="24"/>
          <w:szCs w:val="24"/>
          <w:lang w:val="ru-RU"/>
        </w:rPr>
        <w:t xml:space="preserve"> </w:t>
      </w:r>
      <w:r w:rsidRPr="00856EA2">
        <w:rPr>
          <w:sz w:val="24"/>
          <w:szCs w:val="24"/>
          <w:lang w:val="ru-RU"/>
        </w:rPr>
        <w:t>и</w:t>
      </w:r>
      <w:r w:rsidRPr="00856EA2">
        <w:rPr>
          <w:spacing w:val="77"/>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представителей).</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00AB194F" w:rsidRPr="00E45260">
        <w:rPr>
          <w:spacing w:val="-1"/>
          <w:sz w:val="24"/>
          <w:szCs w:val="24"/>
          <w:lang w:val="ru-RU"/>
        </w:rPr>
        <w:t xml:space="preserve"> </w:t>
      </w:r>
      <w:r w:rsidR="00AB194F" w:rsidRPr="00417722">
        <w:rPr>
          <w:spacing w:val="-1"/>
          <w:lang w:val="ru-RU"/>
        </w:rPr>
        <w:t xml:space="preserve">вправе </w:t>
      </w:r>
      <w:r w:rsidR="00AB194F">
        <w:rPr>
          <w:spacing w:val="-1"/>
          <w:sz w:val="24"/>
          <w:szCs w:val="24"/>
          <w:lang w:val="ru-RU"/>
        </w:rPr>
        <w:t>выбрать</w:t>
      </w:r>
      <w:r w:rsidR="00AB194F" w:rsidRPr="00E45260">
        <w:rPr>
          <w:spacing w:val="-1"/>
          <w:sz w:val="24"/>
          <w:szCs w:val="24"/>
          <w:lang w:val="ru-RU"/>
        </w:rPr>
        <w:t xml:space="preserve"> </w:t>
      </w:r>
      <w:r w:rsidRPr="00856EA2">
        <w:rPr>
          <w:spacing w:val="-1"/>
          <w:sz w:val="24"/>
          <w:szCs w:val="24"/>
          <w:lang w:val="ru-RU"/>
        </w:rPr>
        <w:t>аукциониста</w:t>
      </w:r>
      <w:r w:rsidRPr="00E45260">
        <w:rPr>
          <w:spacing w:val="-1"/>
          <w:sz w:val="24"/>
          <w:szCs w:val="24"/>
          <w:lang w:val="ru-RU"/>
        </w:rPr>
        <w:t xml:space="preserve"> </w:t>
      </w:r>
      <w:r w:rsidR="00AB194F" w:rsidRPr="00417722">
        <w:rPr>
          <w:spacing w:val="-1"/>
          <w:lang w:val="ru-RU"/>
        </w:rPr>
        <w:t>как</w:t>
      </w:r>
      <w:r w:rsidR="00AB194F" w:rsidRPr="00E45260">
        <w:rPr>
          <w:spacing w:val="-1"/>
          <w:sz w:val="24"/>
          <w:szCs w:val="24"/>
          <w:lang w:val="ru-RU"/>
        </w:rPr>
        <w:t xml:space="preserve"> </w:t>
      </w:r>
      <w:r w:rsidRPr="00E45260">
        <w:rPr>
          <w:spacing w:val="-1"/>
          <w:sz w:val="24"/>
          <w:szCs w:val="24"/>
          <w:lang w:val="ru-RU"/>
        </w:rPr>
        <w:t xml:space="preserve">из </w:t>
      </w:r>
      <w:r w:rsidRPr="00856EA2">
        <w:rPr>
          <w:spacing w:val="-1"/>
          <w:sz w:val="24"/>
          <w:szCs w:val="24"/>
          <w:lang w:val="ru-RU"/>
        </w:rPr>
        <w:t>числа</w:t>
      </w:r>
      <w:r w:rsidRPr="00E45260">
        <w:rPr>
          <w:spacing w:val="-1"/>
          <w:sz w:val="24"/>
          <w:szCs w:val="24"/>
          <w:lang w:val="ru-RU"/>
        </w:rPr>
        <w:t xml:space="preserve"> </w:t>
      </w:r>
      <w:r w:rsidRPr="00856EA2">
        <w:rPr>
          <w:spacing w:val="-1"/>
          <w:sz w:val="24"/>
          <w:szCs w:val="24"/>
          <w:lang w:val="ru-RU"/>
        </w:rPr>
        <w:t>членов</w:t>
      </w:r>
      <w:r w:rsidRPr="00E45260">
        <w:rPr>
          <w:spacing w:val="-1"/>
          <w:sz w:val="24"/>
          <w:szCs w:val="24"/>
          <w:lang w:val="ru-RU"/>
        </w:rPr>
        <w:t xml:space="preserve"> </w:t>
      </w:r>
      <w:r w:rsidRPr="00856EA2">
        <w:rPr>
          <w:spacing w:val="-1"/>
          <w:sz w:val="24"/>
          <w:szCs w:val="24"/>
          <w:lang w:val="ru-RU"/>
        </w:rPr>
        <w:t>аукционной</w:t>
      </w:r>
      <w:r w:rsidRPr="00E45260">
        <w:rPr>
          <w:spacing w:val="-1"/>
          <w:sz w:val="24"/>
          <w:szCs w:val="24"/>
          <w:lang w:val="ru-RU"/>
        </w:rPr>
        <w:t xml:space="preserve"> </w:t>
      </w:r>
      <w:r w:rsidRPr="00856EA2">
        <w:rPr>
          <w:spacing w:val="-1"/>
          <w:sz w:val="24"/>
          <w:szCs w:val="24"/>
          <w:lang w:val="ru-RU"/>
        </w:rPr>
        <w:t>комиссии</w:t>
      </w:r>
      <w:r w:rsidRPr="00E45260">
        <w:rPr>
          <w:spacing w:val="-1"/>
          <w:sz w:val="24"/>
          <w:szCs w:val="24"/>
          <w:lang w:val="ru-RU"/>
        </w:rPr>
        <w:t xml:space="preserve"> путем </w:t>
      </w:r>
      <w:r w:rsidRPr="00856EA2">
        <w:rPr>
          <w:spacing w:val="-1"/>
          <w:sz w:val="24"/>
          <w:szCs w:val="24"/>
          <w:lang w:val="ru-RU"/>
        </w:rPr>
        <w:t>открытого</w:t>
      </w:r>
      <w:r w:rsidRPr="00E45260">
        <w:rPr>
          <w:spacing w:val="-1"/>
          <w:sz w:val="24"/>
          <w:szCs w:val="24"/>
          <w:lang w:val="ru-RU"/>
        </w:rPr>
        <w:t xml:space="preserve"> </w:t>
      </w:r>
      <w:r w:rsidRPr="00856EA2">
        <w:rPr>
          <w:spacing w:val="-1"/>
          <w:sz w:val="24"/>
          <w:szCs w:val="24"/>
          <w:lang w:val="ru-RU"/>
        </w:rPr>
        <w:t>голосования</w:t>
      </w:r>
      <w:r w:rsidRPr="00E45260">
        <w:rPr>
          <w:spacing w:val="-1"/>
          <w:sz w:val="24"/>
          <w:szCs w:val="24"/>
          <w:lang w:val="ru-RU"/>
        </w:rPr>
        <w:t xml:space="preserve"> </w:t>
      </w:r>
      <w:r w:rsidRPr="00856EA2">
        <w:rPr>
          <w:spacing w:val="-1"/>
          <w:sz w:val="24"/>
          <w:szCs w:val="24"/>
          <w:lang w:val="ru-RU"/>
        </w:rPr>
        <w:t>большинством</w:t>
      </w:r>
      <w:r w:rsidRPr="00E45260">
        <w:rPr>
          <w:spacing w:val="-1"/>
          <w:sz w:val="24"/>
          <w:szCs w:val="24"/>
          <w:lang w:val="ru-RU"/>
        </w:rPr>
        <w:t xml:space="preserve"> </w:t>
      </w:r>
      <w:r w:rsidR="00AB194F">
        <w:rPr>
          <w:spacing w:val="-1"/>
          <w:sz w:val="24"/>
          <w:szCs w:val="24"/>
          <w:lang w:val="ru-RU"/>
        </w:rPr>
        <w:t>голосов, так и привлечь стороннего.</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856EA2">
        <w:rPr>
          <w:spacing w:val="-1"/>
          <w:sz w:val="24"/>
          <w:szCs w:val="24"/>
          <w:lang w:val="ru-RU"/>
        </w:rPr>
        <w:t>Аукцион</w:t>
      </w:r>
      <w:r w:rsidRPr="00E45260">
        <w:rPr>
          <w:spacing w:val="-1"/>
          <w:sz w:val="24"/>
          <w:szCs w:val="24"/>
          <w:lang w:val="ru-RU"/>
        </w:rPr>
        <w:t xml:space="preserve"> </w:t>
      </w:r>
      <w:r w:rsidRPr="00856EA2">
        <w:rPr>
          <w:spacing w:val="-1"/>
          <w:sz w:val="24"/>
          <w:szCs w:val="24"/>
          <w:lang w:val="ru-RU"/>
        </w:rPr>
        <w:t>проводится</w:t>
      </w:r>
      <w:r w:rsidRPr="00E45260">
        <w:rPr>
          <w:spacing w:val="-1"/>
          <w:sz w:val="24"/>
          <w:szCs w:val="24"/>
          <w:lang w:val="ru-RU"/>
        </w:rPr>
        <w:t xml:space="preserve"> </w:t>
      </w:r>
      <w:r w:rsidRPr="00856EA2">
        <w:rPr>
          <w:spacing w:val="-1"/>
          <w:sz w:val="24"/>
          <w:szCs w:val="24"/>
          <w:lang w:val="ru-RU"/>
        </w:rPr>
        <w:t>путем</w:t>
      </w:r>
      <w:r w:rsidRPr="00E45260">
        <w:rPr>
          <w:spacing w:val="-1"/>
          <w:sz w:val="24"/>
          <w:szCs w:val="24"/>
          <w:lang w:val="ru-RU"/>
        </w:rPr>
        <w:t xml:space="preserve"> </w:t>
      </w:r>
      <w:r w:rsidRPr="00856EA2">
        <w:rPr>
          <w:spacing w:val="-1"/>
          <w:sz w:val="24"/>
          <w:szCs w:val="24"/>
          <w:lang w:val="ru-RU"/>
        </w:rPr>
        <w:t>повышения</w:t>
      </w:r>
      <w:r w:rsidRPr="00E45260">
        <w:rPr>
          <w:spacing w:val="-1"/>
          <w:sz w:val="24"/>
          <w:szCs w:val="24"/>
          <w:lang w:val="ru-RU"/>
        </w:rPr>
        <w:t xml:space="preserve"> </w:t>
      </w:r>
      <w:r w:rsidRPr="00856EA2">
        <w:rPr>
          <w:spacing w:val="-1"/>
          <w:sz w:val="24"/>
          <w:szCs w:val="24"/>
          <w:lang w:val="ru-RU"/>
        </w:rPr>
        <w:t>начальной</w:t>
      </w:r>
      <w:r w:rsidRPr="00E45260">
        <w:rPr>
          <w:spacing w:val="-1"/>
          <w:sz w:val="24"/>
          <w:szCs w:val="24"/>
          <w:lang w:val="ru-RU"/>
        </w:rPr>
        <w:t xml:space="preserve"> </w:t>
      </w:r>
      <w:r w:rsidRPr="00856EA2">
        <w:rPr>
          <w:spacing w:val="-1"/>
          <w:sz w:val="24"/>
          <w:szCs w:val="24"/>
          <w:lang w:val="ru-RU"/>
        </w:rPr>
        <w:t>(минимальной)</w:t>
      </w:r>
      <w:r w:rsidRPr="00E45260">
        <w:rPr>
          <w:spacing w:val="-1"/>
          <w:sz w:val="24"/>
          <w:szCs w:val="24"/>
          <w:lang w:val="ru-RU"/>
        </w:rPr>
        <w:t xml:space="preserve"> </w:t>
      </w:r>
      <w:r w:rsidRPr="00856EA2">
        <w:rPr>
          <w:spacing w:val="-1"/>
          <w:sz w:val="24"/>
          <w:szCs w:val="24"/>
          <w:lang w:val="ru-RU"/>
        </w:rPr>
        <w:t>цены</w:t>
      </w:r>
      <w:r w:rsidRPr="00E45260">
        <w:rPr>
          <w:spacing w:val="-1"/>
          <w:sz w:val="24"/>
          <w:szCs w:val="24"/>
          <w:lang w:val="ru-RU"/>
        </w:rPr>
        <w:t xml:space="preserve">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w:t>
      </w:r>
      <w:proofErr w:type="gramStart"/>
      <w:r w:rsidRPr="00856EA2">
        <w:rPr>
          <w:spacing w:val="-1"/>
          <w:sz w:val="24"/>
          <w:szCs w:val="24"/>
          <w:lang w:val="ru-RU"/>
        </w:rPr>
        <w:t>ии</w:t>
      </w:r>
      <w:r w:rsidRPr="00E45260">
        <w:rPr>
          <w:spacing w:val="-1"/>
          <w:sz w:val="24"/>
          <w:szCs w:val="24"/>
          <w:lang w:val="ru-RU"/>
        </w:rPr>
        <w:t xml:space="preserve"> </w:t>
      </w:r>
      <w:r w:rsidRPr="00856EA2">
        <w:rPr>
          <w:spacing w:val="-1"/>
          <w:sz w:val="24"/>
          <w:szCs w:val="24"/>
          <w:lang w:val="ru-RU"/>
        </w:rPr>
        <w:t>ау</w:t>
      </w:r>
      <w:proofErr w:type="gramEnd"/>
      <w:r w:rsidRPr="00856EA2">
        <w:rPr>
          <w:spacing w:val="-1"/>
          <w:sz w:val="24"/>
          <w:szCs w:val="24"/>
          <w:lang w:val="ru-RU"/>
        </w:rPr>
        <w:t>кциона,</w:t>
      </w:r>
      <w:r w:rsidRPr="00E45260">
        <w:rPr>
          <w:spacing w:val="-1"/>
          <w:sz w:val="24"/>
          <w:szCs w:val="24"/>
          <w:lang w:val="ru-RU"/>
        </w:rPr>
        <w:t xml:space="preserve"> на </w:t>
      </w:r>
      <w:r w:rsidRPr="00856EA2">
        <w:rPr>
          <w:spacing w:val="-1"/>
          <w:sz w:val="24"/>
          <w:szCs w:val="24"/>
          <w:lang w:val="ru-RU"/>
        </w:rPr>
        <w:t>«Шаг</w:t>
      </w:r>
      <w:r w:rsidRPr="00E45260">
        <w:rPr>
          <w:spacing w:val="-1"/>
          <w:sz w:val="24"/>
          <w:szCs w:val="24"/>
          <w:lang w:val="ru-RU"/>
        </w:rPr>
        <w:t xml:space="preserve"> </w:t>
      </w:r>
      <w:r w:rsidRPr="00856EA2">
        <w:rPr>
          <w:spacing w:val="-1"/>
          <w:sz w:val="24"/>
          <w:szCs w:val="24"/>
          <w:lang w:val="ru-RU"/>
        </w:rPr>
        <w:t>аукциона».</w:t>
      </w:r>
    </w:p>
    <w:p w:rsidR="00856EA2" w:rsidRPr="00E45260" w:rsidRDefault="00856EA2" w:rsidP="00802747">
      <w:pPr>
        <w:pStyle w:val="a7"/>
        <w:numPr>
          <w:ilvl w:val="2"/>
          <w:numId w:val="26"/>
        </w:numPr>
        <w:spacing w:after="240" w:line="260" w:lineRule="auto"/>
        <w:ind w:left="0" w:right="108" w:firstLine="9"/>
        <w:jc w:val="both"/>
        <w:rPr>
          <w:spacing w:val="-1"/>
          <w:sz w:val="24"/>
          <w:szCs w:val="24"/>
          <w:lang w:val="ru-RU"/>
        </w:rPr>
      </w:pPr>
      <w:r w:rsidRPr="00E45260">
        <w:rPr>
          <w:spacing w:val="-1"/>
          <w:sz w:val="24"/>
          <w:szCs w:val="24"/>
          <w:lang w:val="ru-RU"/>
        </w:rPr>
        <w:t xml:space="preserve">«Шаг аукциона» устанавливается в размере </w:t>
      </w:r>
      <w:r w:rsidR="006B1549">
        <w:rPr>
          <w:spacing w:val="-1"/>
          <w:sz w:val="24"/>
          <w:szCs w:val="24"/>
          <w:lang w:val="ru-RU"/>
        </w:rPr>
        <w:t>5</w:t>
      </w:r>
      <w:r w:rsidR="003238F7" w:rsidRPr="00E45260">
        <w:rPr>
          <w:spacing w:val="-1"/>
          <w:sz w:val="24"/>
          <w:szCs w:val="24"/>
          <w:lang w:val="ru-RU"/>
        </w:rPr>
        <w:t>% от</w:t>
      </w:r>
      <w:r w:rsidRPr="00E45260">
        <w:rPr>
          <w:spacing w:val="-1"/>
          <w:sz w:val="24"/>
          <w:szCs w:val="24"/>
          <w:lang w:val="ru-RU"/>
        </w:rPr>
        <w:t xml:space="preserve"> начальной (минимальной) цены </w:t>
      </w:r>
      <w:r w:rsidRPr="00856EA2">
        <w:rPr>
          <w:spacing w:val="-1"/>
          <w:sz w:val="24"/>
          <w:szCs w:val="24"/>
          <w:lang w:val="ru-RU"/>
        </w:rPr>
        <w:t>договора,</w:t>
      </w:r>
      <w:r w:rsidRPr="00E45260">
        <w:rPr>
          <w:spacing w:val="-1"/>
          <w:sz w:val="24"/>
          <w:szCs w:val="24"/>
          <w:lang w:val="ru-RU"/>
        </w:rPr>
        <w:t xml:space="preserve"> </w:t>
      </w:r>
      <w:r w:rsidRPr="00856EA2">
        <w:rPr>
          <w:spacing w:val="-1"/>
          <w:sz w:val="24"/>
          <w:szCs w:val="24"/>
          <w:lang w:val="ru-RU"/>
        </w:rPr>
        <w:t>указанной</w:t>
      </w:r>
      <w:r w:rsidRPr="00E45260">
        <w:rPr>
          <w:spacing w:val="-1"/>
          <w:sz w:val="24"/>
          <w:szCs w:val="24"/>
          <w:lang w:val="ru-RU"/>
        </w:rPr>
        <w:t xml:space="preserve"> в </w:t>
      </w:r>
      <w:r w:rsidRPr="00856EA2">
        <w:rPr>
          <w:spacing w:val="-1"/>
          <w:sz w:val="24"/>
          <w:szCs w:val="24"/>
          <w:lang w:val="ru-RU"/>
        </w:rPr>
        <w:t>извещении</w:t>
      </w:r>
      <w:r w:rsidRPr="00E45260">
        <w:rPr>
          <w:spacing w:val="-1"/>
          <w:sz w:val="24"/>
          <w:szCs w:val="24"/>
          <w:lang w:val="ru-RU"/>
        </w:rPr>
        <w:t xml:space="preserve"> о </w:t>
      </w:r>
      <w:r w:rsidRPr="00856EA2">
        <w:rPr>
          <w:spacing w:val="-1"/>
          <w:sz w:val="24"/>
          <w:szCs w:val="24"/>
          <w:lang w:val="ru-RU"/>
        </w:rPr>
        <w:t>проведен</w:t>
      </w:r>
      <w:proofErr w:type="gramStart"/>
      <w:r w:rsidRPr="00856EA2">
        <w:rPr>
          <w:spacing w:val="-1"/>
          <w:sz w:val="24"/>
          <w:szCs w:val="24"/>
          <w:lang w:val="ru-RU"/>
        </w:rPr>
        <w:t>ии</w:t>
      </w:r>
      <w:r w:rsidRPr="00E45260">
        <w:rPr>
          <w:spacing w:val="-1"/>
          <w:sz w:val="24"/>
          <w:szCs w:val="24"/>
          <w:lang w:val="ru-RU"/>
        </w:rPr>
        <w:t xml:space="preserve"> </w:t>
      </w:r>
      <w:r w:rsidRPr="00856EA2">
        <w:rPr>
          <w:spacing w:val="-1"/>
          <w:sz w:val="24"/>
          <w:szCs w:val="24"/>
          <w:lang w:val="ru-RU"/>
        </w:rPr>
        <w:t>ау</w:t>
      </w:r>
      <w:proofErr w:type="gramEnd"/>
      <w:r w:rsidRPr="00856EA2">
        <w:rPr>
          <w:spacing w:val="-1"/>
          <w:sz w:val="24"/>
          <w:szCs w:val="24"/>
          <w:lang w:val="ru-RU"/>
        </w:rPr>
        <w:t>кциона.</w:t>
      </w:r>
      <w:r w:rsidRPr="00E45260">
        <w:rPr>
          <w:spacing w:val="-1"/>
          <w:sz w:val="24"/>
          <w:szCs w:val="24"/>
          <w:lang w:val="ru-RU"/>
        </w:rPr>
        <w:t xml:space="preserve"> </w:t>
      </w:r>
    </w:p>
    <w:p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Аукционная</w:t>
      </w:r>
      <w:r w:rsidRPr="00E45260">
        <w:rPr>
          <w:spacing w:val="-1"/>
          <w:sz w:val="24"/>
          <w:szCs w:val="24"/>
          <w:lang w:val="ru-RU"/>
        </w:rPr>
        <w:t xml:space="preserve"> </w:t>
      </w:r>
      <w:r w:rsidRPr="00856EA2">
        <w:rPr>
          <w:spacing w:val="-1"/>
          <w:sz w:val="24"/>
          <w:szCs w:val="24"/>
          <w:lang w:val="ru-RU"/>
        </w:rPr>
        <w:t>комиссия</w:t>
      </w:r>
      <w:r w:rsidRPr="00E45260">
        <w:rPr>
          <w:spacing w:val="-1"/>
          <w:sz w:val="24"/>
          <w:szCs w:val="24"/>
          <w:lang w:val="ru-RU"/>
        </w:rPr>
        <w:t xml:space="preserve"> </w:t>
      </w:r>
      <w:r w:rsidRPr="00856EA2">
        <w:rPr>
          <w:spacing w:val="-1"/>
          <w:sz w:val="24"/>
          <w:szCs w:val="24"/>
          <w:lang w:val="ru-RU"/>
        </w:rPr>
        <w:t>непосредственно</w:t>
      </w:r>
      <w:r w:rsidRPr="00E45260">
        <w:rPr>
          <w:spacing w:val="-1"/>
          <w:sz w:val="24"/>
          <w:szCs w:val="24"/>
          <w:lang w:val="ru-RU"/>
        </w:rPr>
        <w:t xml:space="preserve"> </w:t>
      </w:r>
      <w:r w:rsidRPr="00856EA2">
        <w:rPr>
          <w:spacing w:val="-1"/>
          <w:sz w:val="24"/>
          <w:szCs w:val="24"/>
          <w:lang w:val="ru-RU"/>
        </w:rPr>
        <w:t>перед</w:t>
      </w:r>
      <w:r w:rsidRPr="00E45260">
        <w:rPr>
          <w:spacing w:val="-1"/>
          <w:sz w:val="24"/>
          <w:szCs w:val="24"/>
          <w:lang w:val="ru-RU"/>
        </w:rPr>
        <w:t xml:space="preserve"> </w:t>
      </w:r>
      <w:r w:rsidRPr="00856EA2">
        <w:rPr>
          <w:spacing w:val="-1"/>
          <w:sz w:val="24"/>
          <w:szCs w:val="24"/>
          <w:lang w:val="ru-RU"/>
        </w:rPr>
        <w:t>началом</w:t>
      </w:r>
      <w:r w:rsidRPr="00856EA2">
        <w:rPr>
          <w:spacing w:val="29"/>
          <w:sz w:val="24"/>
          <w:szCs w:val="24"/>
          <w:lang w:val="ru-RU"/>
        </w:rPr>
        <w:t xml:space="preserve"> </w:t>
      </w:r>
      <w:r w:rsidRPr="00856EA2">
        <w:rPr>
          <w:spacing w:val="-1"/>
          <w:sz w:val="24"/>
          <w:szCs w:val="24"/>
          <w:lang w:val="ru-RU"/>
        </w:rPr>
        <w:t>проведения</w:t>
      </w:r>
      <w:r w:rsidRPr="00856EA2">
        <w:rPr>
          <w:spacing w:val="26"/>
          <w:sz w:val="24"/>
          <w:szCs w:val="24"/>
          <w:lang w:val="ru-RU"/>
        </w:rPr>
        <w:t xml:space="preserve"> </w:t>
      </w:r>
      <w:r w:rsidRPr="00856EA2">
        <w:rPr>
          <w:spacing w:val="-1"/>
          <w:sz w:val="24"/>
          <w:szCs w:val="24"/>
          <w:lang w:val="ru-RU"/>
        </w:rPr>
        <w:t>аукциона</w:t>
      </w:r>
      <w:r w:rsidRPr="00856EA2">
        <w:rPr>
          <w:spacing w:val="26"/>
          <w:sz w:val="24"/>
          <w:szCs w:val="24"/>
          <w:lang w:val="ru-RU"/>
        </w:rPr>
        <w:t xml:space="preserve"> </w:t>
      </w:r>
      <w:r w:rsidRPr="00856EA2">
        <w:rPr>
          <w:spacing w:val="-1"/>
          <w:sz w:val="24"/>
          <w:szCs w:val="24"/>
          <w:lang w:val="ru-RU"/>
        </w:rPr>
        <w:t>регистрирует</w:t>
      </w:r>
      <w:r w:rsidRPr="00856EA2">
        <w:rPr>
          <w:spacing w:val="71"/>
          <w:sz w:val="24"/>
          <w:szCs w:val="24"/>
          <w:lang w:val="ru-RU"/>
        </w:rPr>
        <w:t xml:space="preserve"> </w:t>
      </w:r>
      <w:r w:rsidRPr="00856EA2">
        <w:rPr>
          <w:spacing w:val="-1"/>
          <w:sz w:val="24"/>
          <w:szCs w:val="24"/>
          <w:lang w:val="ru-RU"/>
        </w:rPr>
        <w:t>явившихся</w:t>
      </w:r>
      <w:r w:rsidRPr="00856EA2">
        <w:rPr>
          <w:spacing w:val="28"/>
          <w:sz w:val="24"/>
          <w:szCs w:val="24"/>
          <w:lang w:val="ru-RU"/>
        </w:rPr>
        <w:t xml:space="preserve"> </w:t>
      </w:r>
      <w:r w:rsidRPr="00856EA2">
        <w:rPr>
          <w:sz w:val="24"/>
          <w:szCs w:val="24"/>
          <w:lang w:val="ru-RU"/>
        </w:rPr>
        <w:t>на</w:t>
      </w:r>
      <w:r w:rsidRPr="00856EA2">
        <w:rPr>
          <w:spacing w:val="28"/>
          <w:sz w:val="24"/>
          <w:szCs w:val="24"/>
          <w:lang w:val="ru-RU"/>
        </w:rPr>
        <w:t xml:space="preserve"> </w:t>
      </w:r>
      <w:r w:rsidRPr="00856EA2">
        <w:rPr>
          <w:spacing w:val="-1"/>
          <w:sz w:val="24"/>
          <w:szCs w:val="24"/>
          <w:lang w:val="ru-RU"/>
        </w:rPr>
        <w:t>аукцион</w:t>
      </w:r>
      <w:r w:rsidRPr="00856EA2">
        <w:rPr>
          <w:spacing w:val="30"/>
          <w:sz w:val="24"/>
          <w:szCs w:val="24"/>
          <w:lang w:val="ru-RU"/>
        </w:rPr>
        <w:t xml:space="preserve"> </w:t>
      </w:r>
      <w:r w:rsidRPr="00856EA2">
        <w:rPr>
          <w:spacing w:val="-1"/>
          <w:sz w:val="24"/>
          <w:szCs w:val="24"/>
          <w:lang w:val="ru-RU"/>
        </w:rPr>
        <w:t>участников</w:t>
      </w:r>
      <w:r w:rsidRPr="00856EA2">
        <w:rPr>
          <w:spacing w:val="28"/>
          <w:sz w:val="24"/>
          <w:szCs w:val="24"/>
          <w:lang w:val="ru-RU"/>
        </w:rPr>
        <w:t xml:space="preserve"> </w:t>
      </w:r>
      <w:r w:rsidRPr="00856EA2">
        <w:rPr>
          <w:spacing w:val="-1"/>
          <w:sz w:val="24"/>
          <w:szCs w:val="24"/>
          <w:lang w:val="ru-RU"/>
        </w:rPr>
        <w:t>конкурса</w:t>
      </w:r>
      <w:r w:rsidRPr="00856EA2">
        <w:rPr>
          <w:spacing w:val="29"/>
          <w:sz w:val="24"/>
          <w:szCs w:val="24"/>
          <w:lang w:val="ru-RU"/>
        </w:rPr>
        <w:t xml:space="preserve"> </w:t>
      </w:r>
      <w:r w:rsidRPr="00856EA2">
        <w:rPr>
          <w:sz w:val="24"/>
          <w:szCs w:val="24"/>
          <w:lang w:val="ru-RU"/>
        </w:rPr>
        <w:t>(их</w:t>
      </w:r>
      <w:r w:rsidRPr="00856EA2">
        <w:rPr>
          <w:spacing w:val="28"/>
          <w:sz w:val="24"/>
          <w:szCs w:val="24"/>
          <w:lang w:val="ru-RU"/>
        </w:rPr>
        <w:t xml:space="preserve"> </w:t>
      </w:r>
      <w:r w:rsidRPr="00856EA2">
        <w:rPr>
          <w:spacing w:val="-1"/>
          <w:sz w:val="24"/>
          <w:szCs w:val="24"/>
          <w:lang w:val="ru-RU"/>
        </w:rPr>
        <w:t>представителей).</w:t>
      </w:r>
      <w:r w:rsidRPr="00856EA2">
        <w:rPr>
          <w:spacing w:val="28"/>
          <w:sz w:val="24"/>
          <w:szCs w:val="24"/>
          <w:lang w:val="ru-RU"/>
        </w:rPr>
        <w:t xml:space="preserve"> </w:t>
      </w:r>
      <w:r w:rsidRPr="00856EA2">
        <w:rPr>
          <w:sz w:val="24"/>
          <w:szCs w:val="24"/>
          <w:lang w:val="ru-RU"/>
        </w:rPr>
        <w:t>В</w:t>
      </w:r>
      <w:r w:rsidRPr="00856EA2">
        <w:rPr>
          <w:spacing w:val="28"/>
          <w:sz w:val="24"/>
          <w:szCs w:val="24"/>
          <w:lang w:val="ru-RU"/>
        </w:rPr>
        <w:t xml:space="preserve"> </w:t>
      </w:r>
      <w:r w:rsidRPr="00856EA2">
        <w:rPr>
          <w:spacing w:val="-1"/>
          <w:sz w:val="24"/>
          <w:szCs w:val="24"/>
          <w:lang w:val="ru-RU"/>
        </w:rPr>
        <w:t>случае</w:t>
      </w:r>
      <w:r w:rsidRPr="00856EA2">
        <w:rPr>
          <w:spacing w:val="29"/>
          <w:sz w:val="24"/>
          <w:szCs w:val="24"/>
          <w:lang w:val="ru-RU"/>
        </w:rPr>
        <w:t xml:space="preserve"> </w:t>
      </w:r>
      <w:r w:rsidRPr="00856EA2">
        <w:rPr>
          <w:spacing w:val="-1"/>
          <w:sz w:val="24"/>
          <w:szCs w:val="24"/>
          <w:lang w:val="ru-RU"/>
        </w:rPr>
        <w:t>проведения</w:t>
      </w:r>
      <w:r w:rsidRPr="00856EA2">
        <w:rPr>
          <w:spacing w:val="28"/>
          <w:sz w:val="24"/>
          <w:szCs w:val="24"/>
          <w:lang w:val="ru-RU"/>
        </w:rPr>
        <w:t xml:space="preserve"> </w:t>
      </w:r>
      <w:r w:rsidRPr="00856EA2">
        <w:rPr>
          <w:spacing w:val="-1"/>
          <w:sz w:val="24"/>
          <w:szCs w:val="24"/>
          <w:lang w:val="ru-RU"/>
        </w:rPr>
        <w:t>аукциона</w:t>
      </w:r>
      <w:r w:rsidRPr="00856EA2">
        <w:rPr>
          <w:spacing w:val="28"/>
          <w:sz w:val="24"/>
          <w:szCs w:val="24"/>
          <w:lang w:val="ru-RU"/>
        </w:rPr>
        <w:t xml:space="preserve"> </w:t>
      </w:r>
      <w:r w:rsidRPr="00856EA2">
        <w:rPr>
          <w:sz w:val="24"/>
          <w:szCs w:val="24"/>
          <w:lang w:val="ru-RU"/>
        </w:rPr>
        <w:t>по</w:t>
      </w:r>
      <w:r w:rsidRPr="00856EA2">
        <w:rPr>
          <w:spacing w:val="83"/>
          <w:sz w:val="24"/>
          <w:szCs w:val="24"/>
          <w:lang w:val="ru-RU"/>
        </w:rPr>
        <w:t xml:space="preserve"> </w:t>
      </w:r>
      <w:r w:rsidRPr="00856EA2">
        <w:rPr>
          <w:spacing w:val="-1"/>
          <w:sz w:val="24"/>
          <w:szCs w:val="24"/>
          <w:lang w:val="ru-RU"/>
        </w:rPr>
        <w:t>нескольким</w:t>
      </w:r>
      <w:r w:rsidRPr="00856EA2">
        <w:rPr>
          <w:spacing w:val="23"/>
          <w:sz w:val="24"/>
          <w:szCs w:val="24"/>
          <w:lang w:val="ru-RU"/>
        </w:rPr>
        <w:t xml:space="preserve"> </w:t>
      </w:r>
      <w:r w:rsidRPr="00856EA2">
        <w:rPr>
          <w:sz w:val="24"/>
          <w:szCs w:val="24"/>
          <w:lang w:val="ru-RU"/>
        </w:rPr>
        <w:t>лотам</w:t>
      </w:r>
      <w:r w:rsidRPr="00856EA2">
        <w:rPr>
          <w:spacing w:val="23"/>
          <w:sz w:val="24"/>
          <w:szCs w:val="24"/>
          <w:lang w:val="ru-RU"/>
        </w:rPr>
        <w:t xml:space="preserve"> </w:t>
      </w:r>
      <w:r w:rsidRPr="00856EA2">
        <w:rPr>
          <w:spacing w:val="-1"/>
          <w:sz w:val="24"/>
          <w:szCs w:val="24"/>
          <w:lang w:val="ru-RU"/>
        </w:rPr>
        <w:t>аукционная</w:t>
      </w:r>
      <w:r w:rsidRPr="00856EA2">
        <w:rPr>
          <w:spacing w:val="26"/>
          <w:sz w:val="24"/>
          <w:szCs w:val="24"/>
          <w:lang w:val="ru-RU"/>
        </w:rPr>
        <w:t xml:space="preserve"> </w:t>
      </w:r>
      <w:r w:rsidRPr="00856EA2">
        <w:rPr>
          <w:spacing w:val="-1"/>
          <w:sz w:val="24"/>
          <w:szCs w:val="24"/>
          <w:lang w:val="ru-RU"/>
        </w:rPr>
        <w:t>комиссия</w:t>
      </w:r>
      <w:r w:rsidRPr="00856EA2">
        <w:rPr>
          <w:spacing w:val="25"/>
          <w:sz w:val="24"/>
          <w:szCs w:val="24"/>
          <w:lang w:val="ru-RU"/>
        </w:rPr>
        <w:t xml:space="preserve"> </w:t>
      </w:r>
      <w:r w:rsidRPr="00856EA2">
        <w:rPr>
          <w:spacing w:val="-1"/>
          <w:sz w:val="24"/>
          <w:szCs w:val="24"/>
          <w:lang w:val="ru-RU"/>
        </w:rPr>
        <w:t>перед</w:t>
      </w:r>
      <w:r w:rsidRPr="00856EA2">
        <w:rPr>
          <w:spacing w:val="24"/>
          <w:sz w:val="24"/>
          <w:szCs w:val="24"/>
          <w:lang w:val="ru-RU"/>
        </w:rPr>
        <w:t xml:space="preserve"> </w:t>
      </w:r>
      <w:r w:rsidRPr="00856EA2">
        <w:rPr>
          <w:spacing w:val="-1"/>
          <w:sz w:val="24"/>
          <w:szCs w:val="24"/>
          <w:lang w:val="ru-RU"/>
        </w:rPr>
        <w:t>началом</w:t>
      </w:r>
      <w:r w:rsidRPr="00856EA2">
        <w:rPr>
          <w:spacing w:val="24"/>
          <w:sz w:val="24"/>
          <w:szCs w:val="24"/>
          <w:lang w:val="ru-RU"/>
        </w:rPr>
        <w:t xml:space="preserve"> </w:t>
      </w:r>
      <w:r w:rsidRPr="00856EA2">
        <w:rPr>
          <w:spacing w:val="-1"/>
          <w:sz w:val="24"/>
          <w:szCs w:val="24"/>
          <w:lang w:val="ru-RU"/>
        </w:rPr>
        <w:t>каждого</w:t>
      </w:r>
      <w:r w:rsidRPr="00856EA2">
        <w:rPr>
          <w:spacing w:val="26"/>
          <w:sz w:val="24"/>
          <w:szCs w:val="24"/>
          <w:lang w:val="ru-RU"/>
        </w:rPr>
        <w:t xml:space="preserve"> </w:t>
      </w:r>
      <w:r w:rsidRPr="00856EA2">
        <w:rPr>
          <w:spacing w:val="-1"/>
          <w:sz w:val="24"/>
          <w:szCs w:val="24"/>
          <w:lang w:val="ru-RU"/>
        </w:rPr>
        <w:t>Лота</w:t>
      </w:r>
      <w:r w:rsidRPr="00856EA2">
        <w:rPr>
          <w:spacing w:val="24"/>
          <w:sz w:val="24"/>
          <w:szCs w:val="24"/>
          <w:lang w:val="ru-RU"/>
        </w:rPr>
        <w:t xml:space="preserve"> </w:t>
      </w:r>
      <w:r w:rsidRPr="00856EA2">
        <w:rPr>
          <w:spacing w:val="-1"/>
          <w:sz w:val="24"/>
          <w:szCs w:val="24"/>
          <w:lang w:val="ru-RU"/>
        </w:rPr>
        <w:t>регистрирует</w:t>
      </w:r>
      <w:r w:rsidRPr="00856EA2">
        <w:rPr>
          <w:spacing w:val="26"/>
          <w:sz w:val="24"/>
          <w:szCs w:val="24"/>
          <w:lang w:val="ru-RU"/>
        </w:rPr>
        <w:t xml:space="preserve"> </w:t>
      </w:r>
      <w:r w:rsidRPr="00856EA2">
        <w:rPr>
          <w:spacing w:val="-1"/>
          <w:sz w:val="24"/>
          <w:szCs w:val="24"/>
          <w:lang w:val="ru-RU"/>
        </w:rPr>
        <w:t>явившихся</w:t>
      </w:r>
      <w:r w:rsidRPr="00856EA2">
        <w:rPr>
          <w:spacing w:val="25"/>
          <w:sz w:val="24"/>
          <w:szCs w:val="24"/>
          <w:lang w:val="ru-RU"/>
        </w:rPr>
        <w:t xml:space="preserve"> </w:t>
      </w:r>
      <w:r w:rsidRPr="00856EA2">
        <w:rPr>
          <w:sz w:val="24"/>
          <w:szCs w:val="24"/>
          <w:lang w:val="ru-RU"/>
        </w:rPr>
        <w:t>на</w:t>
      </w:r>
      <w:r w:rsidRPr="00856EA2">
        <w:rPr>
          <w:spacing w:val="23"/>
          <w:sz w:val="24"/>
          <w:szCs w:val="24"/>
          <w:lang w:val="ru-RU"/>
        </w:rPr>
        <w:t xml:space="preserve"> </w:t>
      </w:r>
      <w:r w:rsidRPr="00856EA2">
        <w:rPr>
          <w:spacing w:val="-1"/>
          <w:sz w:val="24"/>
          <w:szCs w:val="24"/>
          <w:lang w:val="ru-RU"/>
        </w:rPr>
        <w:t>аукцион</w:t>
      </w:r>
      <w:r w:rsidRPr="00856EA2">
        <w:rPr>
          <w:spacing w:val="67"/>
          <w:sz w:val="24"/>
          <w:szCs w:val="24"/>
          <w:lang w:val="ru-RU"/>
        </w:rPr>
        <w:t xml:space="preserve"> </w:t>
      </w:r>
      <w:r w:rsidRPr="00856EA2">
        <w:rPr>
          <w:spacing w:val="-1"/>
          <w:sz w:val="24"/>
          <w:szCs w:val="24"/>
          <w:lang w:val="ru-RU"/>
        </w:rPr>
        <w:t>участников</w:t>
      </w:r>
      <w:r w:rsidRPr="00856EA2">
        <w:rPr>
          <w:spacing w:val="44"/>
          <w:sz w:val="24"/>
          <w:szCs w:val="24"/>
          <w:lang w:val="ru-RU"/>
        </w:rPr>
        <w:t xml:space="preserve"> </w:t>
      </w:r>
      <w:r w:rsidRPr="00856EA2">
        <w:rPr>
          <w:spacing w:val="-1"/>
          <w:sz w:val="24"/>
          <w:szCs w:val="24"/>
          <w:lang w:val="ru-RU"/>
        </w:rPr>
        <w:t>аукциона,</w:t>
      </w:r>
      <w:r w:rsidRPr="00856EA2">
        <w:rPr>
          <w:spacing w:val="45"/>
          <w:sz w:val="24"/>
          <w:szCs w:val="24"/>
          <w:lang w:val="ru-RU"/>
        </w:rPr>
        <w:t xml:space="preserve"> </w:t>
      </w:r>
      <w:r w:rsidRPr="00856EA2">
        <w:rPr>
          <w:spacing w:val="-1"/>
          <w:sz w:val="24"/>
          <w:szCs w:val="24"/>
          <w:lang w:val="ru-RU"/>
        </w:rPr>
        <w:t>подавших</w:t>
      </w:r>
      <w:r w:rsidRPr="00856EA2">
        <w:rPr>
          <w:spacing w:val="45"/>
          <w:sz w:val="24"/>
          <w:szCs w:val="24"/>
          <w:lang w:val="ru-RU"/>
        </w:rPr>
        <w:t xml:space="preserve"> </w:t>
      </w:r>
      <w:r w:rsidRPr="00856EA2">
        <w:rPr>
          <w:spacing w:val="-1"/>
          <w:sz w:val="24"/>
          <w:szCs w:val="24"/>
          <w:lang w:val="ru-RU"/>
        </w:rPr>
        <w:t>заявки</w:t>
      </w:r>
      <w:r w:rsidRPr="00856EA2">
        <w:rPr>
          <w:spacing w:val="45"/>
          <w:sz w:val="24"/>
          <w:szCs w:val="24"/>
          <w:lang w:val="ru-RU"/>
        </w:rPr>
        <w:t xml:space="preserve"> </w:t>
      </w:r>
      <w:r w:rsidRPr="00856EA2">
        <w:rPr>
          <w:sz w:val="24"/>
          <w:szCs w:val="24"/>
          <w:lang w:val="ru-RU"/>
        </w:rPr>
        <w:t>в</w:t>
      </w:r>
      <w:r w:rsidRPr="00856EA2">
        <w:rPr>
          <w:spacing w:val="44"/>
          <w:sz w:val="24"/>
          <w:szCs w:val="24"/>
          <w:lang w:val="ru-RU"/>
        </w:rPr>
        <w:t xml:space="preserve"> </w:t>
      </w:r>
      <w:r w:rsidRPr="00856EA2">
        <w:rPr>
          <w:spacing w:val="-1"/>
          <w:sz w:val="24"/>
          <w:szCs w:val="24"/>
          <w:lang w:val="ru-RU"/>
        </w:rPr>
        <w:t>отношении</w:t>
      </w:r>
      <w:r w:rsidRPr="00856EA2">
        <w:rPr>
          <w:spacing w:val="45"/>
          <w:sz w:val="24"/>
          <w:szCs w:val="24"/>
          <w:lang w:val="ru-RU"/>
        </w:rPr>
        <w:t xml:space="preserve"> </w:t>
      </w:r>
      <w:r w:rsidRPr="00856EA2">
        <w:rPr>
          <w:sz w:val="24"/>
          <w:szCs w:val="24"/>
          <w:lang w:val="ru-RU"/>
        </w:rPr>
        <w:t>такого</w:t>
      </w:r>
      <w:r w:rsidRPr="00856EA2">
        <w:rPr>
          <w:spacing w:val="45"/>
          <w:sz w:val="24"/>
          <w:szCs w:val="24"/>
          <w:lang w:val="ru-RU"/>
        </w:rPr>
        <w:t xml:space="preserve"> </w:t>
      </w:r>
      <w:r w:rsidRPr="00856EA2">
        <w:rPr>
          <w:spacing w:val="-1"/>
          <w:sz w:val="24"/>
          <w:szCs w:val="24"/>
          <w:lang w:val="ru-RU"/>
        </w:rPr>
        <w:t>Лота</w:t>
      </w:r>
      <w:r w:rsidRPr="00856EA2">
        <w:rPr>
          <w:spacing w:val="43"/>
          <w:sz w:val="24"/>
          <w:szCs w:val="24"/>
          <w:lang w:val="ru-RU"/>
        </w:rPr>
        <w:t xml:space="preserve"> </w:t>
      </w:r>
      <w:r w:rsidRPr="00856EA2">
        <w:rPr>
          <w:sz w:val="24"/>
          <w:szCs w:val="24"/>
          <w:lang w:val="ru-RU"/>
        </w:rPr>
        <w:t>(их</w:t>
      </w:r>
      <w:r w:rsidRPr="00856EA2">
        <w:rPr>
          <w:spacing w:val="45"/>
          <w:sz w:val="24"/>
          <w:szCs w:val="24"/>
          <w:lang w:val="ru-RU"/>
        </w:rPr>
        <w:t xml:space="preserve"> </w:t>
      </w:r>
      <w:r w:rsidRPr="00856EA2">
        <w:rPr>
          <w:spacing w:val="-1"/>
          <w:sz w:val="24"/>
          <w:szCs w:val="24"/>
          <w:lang w:val="ru-RU"/>
        </w:rPr>
        <w:t>представителей).</w:t>
      </w:r>
      <w:r w:rsidRPr="00856EA2">
        <w:rPr>
          <w:spacing w:val="45"/>
          <w:sz w:val="24"/>
          <w:szCs w:val="24"/>
          <w:lang w:val="ru-RU"/>
        </w:rPr>
        <w:t xml:space="preserve"> </w:t>
      </w:r>
      <w:r w:rsidRPr="00856EA2">
        <w:rPr>
          <w:spacing w:val="-1"/>
          <w:sz w:val="24"/>
          <w:szCs w:val="24"/>
          <w:lang w:val="ru-RU"/>
        </w:rPr>
        <w:t>При</w:t>
      </w:r>
      <w:r w:rsidRPr="00856EA2">
        <w:rPr>
          <w:spacing w:val="45"/>
          <w:sz w:val="24"/>
          <w:szCs w:val="24"/>
          <w:lang w:val="ru-RU"/>
        </w:rPr>
        <w:t xml:space="preserve"> </w:t>
      </w:r>
      <w:r w:rsidRPr="00856EA2">
        <w:rPr>
          <w:spacing w:val="-1"/>
          <w:sz w:val="24"/>
          <w:szCs w:val="24"/>
          <w:lang w:val="ru-RU"/>
        </w:rPr>
        <w:t>регистрации</w:t>
      </w:r>
      <w:r w:rsidRPr="00856EA2">
        <w:rPr>
          <w:spacing w:val="75"/>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(их</w:t>
      </w:r>
      <w:r w:rsidRPr="00856EA2">
        <w:rPr>
          <w:spacing w:val="-3"/>
          <w:sz w:val="24"/>
          <w:szCs w:val="24"/>
          <w:lang w:val="ru-RU"/>
        </w:rPr>
        <w:t xml:space="preserve"> </w:t>
      </w:r>
      <w:r w:rsidRPr="00856EA2">
        <w:rPr>
          <w:spacing w:val="-1"/>
          <w:sz w:val="24"/>
          <w:szCs w:val="24"/>
          <w:lang w:val="ru-RU"/>
        </w:rPr>
        <w:t>представителям)</w:t>
      </w:r>
      <w:r w:rsidRPr="00856EA2">
        <w:rPr>
          <w:sz w:val="24"/>
          <w:szCs w:val="24"/>
          <w:lang w:val="ru-RU"/>
        </w:rPr>
        <w:t xml:space="preserve"> </w:t>
      </w:r>
      <w:r w:rsidRPr="00856EA2">
        <w:rPr>
          <w:spacing w:val="-1"/>
          <w:sz w:val="24"/>
          <w:szCs w:val="24"/>
          <w:lang w:val="ru-RU"/>
        </w:rPr>
        <w:t>выдаются пронумерованные</w:t>
      </w:r>
      <w:r w:rsidRPr="00856EA2">
        <w:rPr>
          <w:sz w:val="24"/>
          <w:szCs w:val="24"/>
          <w:lang w:val="ru-RU"/>
        </w:rPr>
        <w:t xml:space="preserve"> </w:t>
      </w:r>
      <w:r w:rsidRPr="00856EA2">
        <w:rPr>
          <w:spacing w:val="-1"/>
          <w:sz w:val="24"/>
          <w:szCs w:val="24"/>
          <w:lang w:val="ru-RU"/>
        </w:rPr>
        <w:t>карточки</w:t>
      </w:r>
      <w:r w:rsidRPr="00856EA2">
        <w:rPr>
          <w:sz w:val="24"/>
          <w:szCs w:val="24"/>
          <w:lang w:val="ru-RU"/>
        </w:rPr>
        <w:t xml:space="preserve"> </w:t>
      </w:r>
      <w:r w:rsidRPr="00856EA2">
        <w:rPr>
          <w:spacing w:val="-1"/>
          <w:sz w:val="24"/>
          <w:szCs w:val="24"/>
          <w:lang w:val="ru-RU"/>
        </w:rPr>
        <w:t xml:space="preserve">(далее </w:t>
      </w:r>
      <w:r w:rsidRPr="00856EA2">
        <w:rPr>
          <w:sz w:val="24"/>
          <w:szCs w:val="24"/>
          <w:lang w:val="ru-RU"/>
        </w:rPr>
        <w:t xml:space="preserve">– </w:t>
      </w:r>
      <w:r w:rsidRPr="00856EA2">
        <w:rPr>
          <w:spacing w:val="-1"/>
          <w:sz w:val="24"/>
          <w:szCs w:val="24"/>
          <w:lang w:val="ru-RU"/>
        </w:rPr>
        <w:t>Карточки).</w:t>
      </w:r>
    </w:p>
    <w:p w:rsidR="00856EA2"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Аукционист</w:t>
      </w:r>
      <w:r w:rsidRPr="00856EA2">
        <w:rPr>
          <w:spacing w:val="31"/>
          <w:sz w:val="24"/>
          <w:szCs w:val="24"/>
          <w:lang w:val="ru-RU"/>
        </w:rPr>
        <w:t xml:space="preserve"> </w:t>
      </w:r>
      <w:r w:rsidRPr="00856EA2">
        <w:rPr>
          <w:spacing w:val="-1"/>
          <w:sz w:val="24"/>
          <w:szCs w:val="24"/>
          <w:lang w:val="ru-RU"/>
        </w:rPr>
        <w:t>объявляет</w:t>
      </w:r>
      <w:r w:rsidRPr="00856EA2">
        <w:rPr>
          <w:spacing w:val="31"/>
          <w:sz w:val="24"/>
          <w:szCs w:val="24"/>
          <w:lang w:val="ru-RU"/>
        </w:rPr>
        <w:t xml:space="preserve"> </w:t>
      </w:r>
      <w:r w:rsidRPr="00856EA2">
        <w:rPr>
          <w:spacing w:val="-1"/>
          <w:sz w:val="24"/>
          <w:szCs w:val="24"/>
          <w:lang w:val="ru-RU"/>
        </w:rPr>
        <w:t>начало</w:t>
      </w:r>
      <w:r w:rsidRPr="00856EA2">
        <w:rPr>
          <w:spacing w:val="31"/>
          <w:sz w:val="24"/>
          <w:szCs w:val="24"/>
          <w:lang w:val="ru-RU"/>
        </w:rPr>
        <w:t xml:space="preserve"> </w:t>
      </w:r>
      <w:r w:rsidRPr="00856EA2">
        <w:rPr>
          <w:spacing w:val="-1"/>
          <w:sz w:val="24"/>
          <w:szCs w:val="24"/>
          <w:lang w:val="ru-RU"/>
        </w:rPr>
        <w:t>проведения</w:t>
      </w:r>
      <w:r w:rsidRPr="00856EA2">
        <w:rPr>
          <w:spacing w:val="30"/>
          <w:sz w:val="24"/>
          <w:szCs w:val="24"/>
          <w:lang w:val="ru-RU"/>
        </w:rPr>
        <w:t xml:space="preserve"> </w:t>
      </w:r>
      <w:r w:rsidRPr="00856EA2">
        <w:rPr>
          <w:spacing w:val="-1"/>
          <w:sz w:val="24"/>
          <w:szCs w:val="24"/>
          <w:lang w:val="ru-RU"/>
        </w:rPr>
        <w:t>аукциона</w:t>
      </w:r>
      <w:r w:rsidRPr="00856EA2">
        <w:rPr>
          <w:sz w:val="24"/>
          <w:szCs w:val="24"/>
          <w:lang w:val="ru-RU"/>
        </w:rPr>
        <w:t>,</w:t>
      </w:r>
      <w:r w:rsidRPr="00856EA2">
        <w:rPr>
          <w:spacing w:val="31"/>
          <w:sz w:val="24"/>
          <w:szCs w:val="24"/>
          <w:lang w:val="ru-RU"/>
        </w:rPr>
        <w:t xml:space="preserve"> </w:t>
      </w:r>
      <w:r w:rsidRPr="00856EA2">
        <w:rPr>
          <w:spacing w:val="-1"/>
          <w:sz w:val="24"/>
          <w:szCs w:val="24"/>
          <w:lang w:val="ru-RU"/>
        </w:rPr>
        <w:t>номер</w:t>
      </w:r>
      <w:r w:rsidRPr="00856EA2">
        <w:rPr>
          <w:spacing w:val="31"/>
          <w:sz w:val="24"/>
          <w:szCs w:val="24"/>
          <w:lang w:val="ru-RU"/>
        </w:rPr>
        <w:t xml:space="preserve"> </w:t>
      </w:r>
      <w:r w:rsidRPr="00856EA2">
        <w:rPr>
          <w:spacing w:val="-1"/>
          <w:sz w:val="24"/>
          <w:szCs w:val="24"/>
          <w:lang w:val="ru-RU"/>
        </w:rPr>
        <w:t>Лота</w:t>
      </w:r>
      <w:r w:rsidRPr="00856EA2">
        <w:rPr>
          <w:spacing w:val="31"/>
          <w:sz w:val="24"/>
          <w:szCs w:val="24"/>
          <w:lang w:val="ru-RU"/>
        </w:rPr>
        <w:t xml:space="preserve"> </w:t>
      </w:r>
      <w:r w:rsidRPr="00856EA2">
        <w:rPr>
          <w:sz w:val="24"/>
          <w:szCs w:val="24"/>
          <w:lang w:val="ru-RU"/>
        </w:rPr>
        <w:t>(в</w:t>
      </w:r>
      <w:r w:rsidRPr="00856EA2">
        <w:rPr>
          <w:spacing w:val="30"/>
          <w:sz w:val="24"/>
          <w:szCs w:val="24"/>
          <w:lang w:val="ru-RU"/>
        </w:rPr>
        <w:t xml:space="preserve"> </w:t>
      </w:r>
      <w:r w:rsidRPr="00856EA2">
        <w:rPr>
          <w:spacing w:val="-1"/>
          <w:sz w:val="24"/>
          <w:szCs w:val="24"/>
          <w:lang w:val="ru-RU"/>
        </w:rPr>
        <w:t>случае</w:t>
      </w:r>
      <w:r w:rsidRPr="00856EA2">
        <w:rPr>
          <w:spacing w:val="31"/>
          <w:sz w:val="24"/>
          <w:szCs w:val="24"/>
          <w:lang w:val="ru-RU"/>
        </w:rPr>
        <w:t xml:space="preserve"> </w:t>
      </w:r>
      <w:r w:rsidRPr="00856EA2">
        <w:rPr>
          <w:spacing w:val="-1"/>
          <w:sz w:val="24"/>
          <w:szCs w:val="24"/>
          <w:lang w:val="ru-RU"/>
        </w:rPr>
        <w:t>проведения</w:t>
      </w:r>
      <w:r w:rsidRPr="00856EA2">
        <w:rPr>
          <w:spacing w:val="61"/>
          <w:sz w:val="24"/>
          <w:szCs w:val="24"/>
          <w:lang w:val="ru-RU"/>
        </w:rPr>
        <w:t xml:space="preserve"> </w:t>
      </w:r>
      <w:r w:rsidRPr="00856EA2">
        <w:rPr>
          <w:spacing w:val="-1"/>
          <w:sz w:val="24"/>
          <w:szCs w:val="24"/>
          <w:lang w:val="ru-RU"/>
        </w:rPr>
        <w:t>аукциона</w:t>
      </w:r>
      <w:r w:rsidRPr="00856EA2">
        <w:rPr>
          <w:spacing w:val="9"/>
          <w:sz w:val="24"/>
          <w:szCs w:val="24"/>
          <w:lang w:val="ru-RU"/>
        </w:rPr>
        <w:t xml:space="preserve"> </w:t>
      </w:r>
      <w:r w:rsidRPr="00856EA2">
        <w:rPr>
          <w:sz w:val="24"/>
          <w:szCs w:val="24"/>
          <w:lang w:val="ru-RU"/>
        </w:rPr>
        <w:t>по</w:t>
      </w:r>
      <w:r w:rsidRPr="00856EA2">
        <w:rPr>
          <w:spacing w:val="9"/>
          <w:sz w:val="24"/>
          <w:szCs w:val="24"/>
          <w:lang w:val="ru-RU"/>
        </w:rPr>
        <w:t xml:space="preserve"> </w:t>
      </w:r>
      <w:r w:rsidRPr="00856EA2">
        <w:rPr>
          <w:spacing w:val="-1"/>
          <w:sz w:val="24"/>
          <w:szCs w:val="24"/>
          <w:lang w:val="ru-RU"/>
        </w:rPr>
        <w:t>нескольким</w:t>
      </w:r>
      <w:r w:rsidRPr="00856EA2">
        <w:rPr>
          <w:spacing w:val="6"/>
          <w:sz w:val="24"/>
          <w:szCs w:val="24"/>
          <w:lang w:val="ru-RU"/>
        </w:rPr>
        <w:t xml:space="preserve"> </w:t>
      </w:r>
      <w:r w:rsidRPr="00856EA2">
        <w:rPr>
          <w:spacing w:val="-1"/>
          <w:sz w:val="24"/>
          <w:szCs w:val="24"/>
          <w:lang w:val="ru-RU"/>
        </w:rPr>
        <w:t>Лотам),</w:t>
      </w:r>
      <w:r w:rsidRPr="00856EA2">
        <w:rPr>
          <w:spacing w:val="9"/>
          <w:sz w:val="24"/>
          <w:szCs w:val="24"/>
          <w:lang w:val="ru-RU"/>
        </w:rPr>
        <w:t xml:space="preserve"> </w:t>
      </w:r>
      <w:r w:rsidRPr="00856EA2">
        <w:rPr>
          <w:spacing w:val="-1"/>
          <w:sz w:val="24"/>
          <w:szCs w:val="24"/>
          <w:lang w:val="ru-RU"/>
        </w:rPr>
        <w:t>предмет</w:t>
      </w:r>
      <w:r w:rsidRPr="00856EA2">
        <w:rPr>
          <w:spacing w:val="9"/>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начальную</w:t>
      </w:r>
      <w:r w:rsidRPr="00856EA2">
        <w:rPr>
          <w:spacing w:val="9"/>
          <w:sz w:val="24"/>
          <w:szCs w:val="24"/>
          <w:lang w:val="ru-RU"/>
        </w:rPr>
        <w:t xml:space="preserve"> </w:t>
      </w:r>
      <w:r w:rsidRPr="00856EA2">
        <w:rPr>
          <w:spacing w:val="-1"/>
          <w:sz w:val="24"/>
          <w:szCs w:val="24"/>
          <w:lang w:val="ru-RU"/>
        </w:rPr>
        <w:t>(минимальную)</w:t>
      </w:r>
      <w:r w:rsidRPr="00856EA2">
        <w:rPr>
          <w:spacing w:val="19"/>
          <w:sz w:val="24"/>
          <w:szCs w:val="24"/>
          <w:lang w:val="ru-RU"/>
        </w:rPr>
        <w:t xml:space="preserve"> </w:t>
      </w:r>
      <w:r w:rsidRPr="00856EA2">
        <w:rPr>
          <w:spacing w:val="-1"/>
          <w:sz w:val="24"/>
          <w:szCs w:val="24"/>
          <w:lang w:val="ru-RU"/>
        </w:rPr>
        <w:t>цену</w:t>
      </w:r>
      <w:r w:rsidRPr="00856EA2">
        <w:rPr>
          <w:spacing w:val="7"/>
          <w:sz w:val="24"/>
          <w:szCs w:val="24"/>
          <w:lang w:val="ru-RU"/>
        </w:rPr>
        <w:t xml:space="preserve"> </w:t>
      </w:r>
      <w:r w:rsidRPr="00856EA2">
        <w:rPr>
          <w:spacing w:val="-1"/>
          <w:sz w:val="24"/>
          <w:szCs w:val="24"/>
          <w:lang w:val="ru-RU"/>
        </w:rPr>
        <w:t>договора</w:t>
      </w:r>
      <w:r w:rsidRPr="00856EA2">
        <w:rPr>
          <w:spacing w:val="9"/>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«Шаг</w:t>
      </w:r>
      <w:r w:rsidRPr="00856EA2">
        <w:rPr>
          <w:spacing w:val="81"/>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856EA2">
        <w:rPr>
          <w:sz w:val="24"/>
          <w:szCs w:val="24"/>
          <w:lang w:val="ru-RU"/>
        </w:rPr>
        <w:t xml:space="preserve"> </w:t>
      </w:r>
      <w:r w:rsidRPr="00856EA2">
        <w:rPr>
          <w:spacing w:val="-1"/>
          <w:sz w:val="24"/>
          <w:szCs w:val="24"/>
          <w:lang w:val="ru-RU"/>
        </w:rPr>
        <w:t>участникам</w:t>
      </w:r>
      <w:r w:rsidRPr="00856EA2">
        <w:rPr>
          <w:sz w:val="24"/>
          <w:szCs w:val="24"/>
          <w:lang w:val="ru-RU"/>
        </w:rPr>
        <w:t xml:space="preserve"> </w:t>
      </w:r>
      <w:r w:rsidRPr="00856EA2">
        <w:rPr>
          <w:spacing w:val="-1"/>
          <w:sz w:val="24"/>
          <w:szCs w:val="24"/>
          <w:lang w:val="ru-RU"/>
        </w:rPr>
        <w:t>аукциона</w:t>
      </w:r>
      <w:r w:rsidRPr="00856EA2">
        <w:rPr>
          <w:sz w:val="24"/>
          <w:szCs w:val="24"/>
          <w:lang w:val="ru-RU"/>
        </w:rPr>
        <w:t xml:space="preserve"> </w:t>
      </w:r>
      <w:r w:rsidRPr="00856EA2">
        <w:rPr>
          <w:spacing w:val="-1"/>
          <w:sz w:val="24"/>
          <w:szCs w:val="24"/>
          <w:lang w:val="ru-RU"/>
        </w:rPr>
        <w:t>заявлять</w:t>
      </w:r>
      <w:r w:rsidRPr="00856EA2">
        <w:rPr>
          <w:sz w:val="24"/>
          <w:szCs w:val="24"/>
          <w:lang w:val="ru-RU"/>
        </w:rPr>
        <w:t xml:space="preserve"> 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856EA2">
        <w:rPr>
          <w:sz w:val="24"/>
          <w:szCs w:val="24"/>
          <w:lang w:val="ru-RU"/>
        </w:rPr>
        <w:t xml:space="preserve"> </w:t>
      </w:r>
      <w:r w:rsidR="003238F7">
        <w:rPr>
          <w:spacing w:val="-1"/>
          <w:sz w:val="24"/>
          <w:szCs w:val="24"/>
          <w:lang w:val="ru-RU"/>
        </w:rPr>
        <w:t>Договора.</w:t>
      </w:r>
    </w:p>
    <w:p w:rsidR="00802747" w:rsidRDefault="00856EA2" w:rsidP="00802747">
      <w:pPr>
        <w:pStyle w:val="a7"/>
        <w:numPr>
          <w:ilvl w:val="2"/>
          <w:numId w:val="26"/>
        </w:numPr>
        <w:spacing w:after="240" w:line="260" w:lineRule="auto"/>
        <w:ind w:left="0" w:right="108" w:firstLine="9"/>
        <w:jc w:val="both"/>
        <w:rPr>
          <w:sz w:val="24"/>
          <w:szCs w:val="24"/>
          <w:lang w:val="ru-RU"/>
        </w:rPr>
      </w:pPr>
      <w:r w:rsidRPr="00856EA2">
        <w:rPr>
          <w:spacing w:val="-1"/>
          <w:sz w:val="24"/>
          <w:szCs w:val="24"/>
          <w:lang w:val="ru-RU"/>
        </w:rPr>
        <w:t>Участник</w:t>
      </w:r>
      <w:r w:rsidRPr="00856EA2">
        <w:rPr>
          <w:spacing w:val="19"/>
          <w:sz w:val="24"/>
          <w:szCs w:val="24"/>
          <w:lang w:val="ru-RU"/>
        </w:rPr>
        <w:t xml:space="preserve"> </w:t>
      </w:r>
      <w:r w:rsidRPr="00856EA2">
        <w:rPr>
          <w:spacing w:val="-1"/>
          <w:sz w:val="24"/>
          <w:szCs w:val="24"/>
          <w:lang w:val="ru-RU"/>
        </w:rPr>
        <w:t>аукциона</w:t>
      </w:r>
      <w:r w:rsidRPr="00856EA2">
        <w:rPr>
          <w:spacing w:val="16"/>
          <w:sz w:val="24"/>
          <w:szCs w:val="24"/>
          <w:lang w:val="ru-RU"/>
        </w:rPr>
        <w:t xml:space="preserve"> </w:t>
      </w:r>
      <w:r w:rsidRPr="00856EA2">
        <w:rPr>
          <w:sz w:val="24"/>
          <w:szCs w:val="24"/>
          <w:lang w:val="ru-RU"/>
        </w:rPr>
        <w:t>после</w:t>
      </w:r>
      <w:r w:rsidRPr="00856EA2">
        <w:rPr>
          <w:spacing w:val="19"/>
          <w:sz w:val="24"/>
          <w:szCs w:val="24"/>
          <w:lang w:val="ru-RU"/>
        </w:rPr>
        <w:t xml:space="preserve"> </w:t>
      </w:r>
      <w:r w:rsidRPr="00856EA2">
        <w:rPr>
          <w:spacing w:val="-1"/>
          <w:sz w:val="24"/>
          <w:szCs w:val="24"/>
          <w:lang w:val="ru-RU"/>
        </w:rPr>
        <w:t>объявления</w:t>
      </w:r>
      <w:r w:rsidRPr="00856EA2">
        <w:rPr>
          <w:spacing w:val="17"/>
          <w:sz w:val="24"/>
          <w:szCs w:val="24"/>
          <w:lang w:val="ru-RU"/>
        </w:rPr>
        <w:t xml:space="preserve"> </w:t>
      </w:r>
      <w:r w:rsidRPr="00856EA2">
        <w:rPr>
          <w:spacing w:val="-1"/>
          <w:sz w:val="24"/>
          <w:szCs w:val="24"/>
          <w:lang w:val="ru-RU"/>
        </w:rPr>
        <w:t>аукционистом</w:t>
      </w:r>
      <w:r w:rsidRPr="00856EA2">
        <w:rPr>
          <w:spacing w:val="18"/>
          <w:sz w:val="24"/>
          <w:szCs w:val="24"/>
          <w:lang w:val="ru-RU"/>
        </w:rPr>
        <w:t xml:space="preserve"> </w:t>
      </w:r>
      <w:r w:rsidRPr="00856EA2">
        <w:rPr>
          <w:spacing w:val="-1"/>
          <w:sz w:val="24"/>
          <w:szCs w:val="24"/>
          <w:lang w:val="ru-RU"/>
        </w:rPr>
        <w:t>начальной</w:t>
      </w:r>
      <w:r w:rsidRPr="00856EA2">
        <w:rPr>
          <w:spacing w:val="15"/>
          <w:sz w:val="24"/>
          <w:szCs w:val="24"/>
          <w:lang w:val="ru-RU"/>
        </w:rPr>
        <w:t xml:space="preserve"> </w:t>
      </w:r>
      <w:r w:rsidRPr="00856EA2">
        <w:rPr>
          <w:spacing w:val="-1"/>
          <w:sz w:val="24"/>
          <w:szCs w:val="24"/>
          <w:lang w:val="ru-RU"/>
        </w:rPr>
        <w:t>(минимальной)</w:t>
      </w:r>
      <w:r w:rsidRPr="00856EA2">
        <w:rPr>
          <w:spacing w:val="39"/>
          <w:sz w:val="24"/>
          <w:szCs w:val="24"/>
          <w:lang w:val="ru-RU"/>
        </w:rPr>
        <w:t xml:space="preserve"> </w:t>
      </w:r>
      <w:r w:rsidRPr="00856EA2">
        <w:rPr>
          <w:spacing w:val="-1"/>
          <w:sz w:val="24"/>
          <w:szCs w:val="24"/>
          <w:lang w:val="ru-RU"/>
        </w:rPr>
        <w:t>цены</w:t>
      </w:r>
      <w:r w:rsidRPr="00856EA2">
        <w:rPr>
          <w:spacing w:val="19"/>
          <w:sz w:val="24"/>
          <w:szCs w:val="24"/>
          <w:lang w:val="ru-RU"/>
        </w:rPr>
        <w:t xml:space="preserve"> </w:t>
      </w:r>
      <w:r w:rsidRPr="00856EA2">
        <w:rPr>
          <w:spacing w:val="-1"/>
          <w:sz w:val="24"/>
          <w:szCs w:val="24"/>
          <w:lang w:val="ru-RU"/>
        </w:rPr>
        <w:t>договора</w:t>
      </w:r>
      <w:r w:rsidRPr="00856EA2">
        <w:rPr>
          <w:spacing w:val="67"/>
          <w:sz w:val="24"/>
          <w:szCs w:val="24"/>
          <w:lang w:val="ru-RU"/>
        </w:rPr>
        <w:t xml:space="preserve"> </w:t>
      </w:r>
      <w:r w:rsidRPr="00856EA2">
        <w:rPr>
          <w:spacing w:val="-1"/>
          <w:sz w:val="24"/>
          <w:szCs w:val="24"/>
          <w:lang w:val="ru-RU"/>
        </w:rPr>
        <w:t>(Лота)</w:t>
      </w:r>
      <w:r w:rsidRPr="00856EA2">
        <w:rPr>
          <w:spacing w:val="9"/>
          <w:sz w:val="24"/>
          <w:szCs w:val="24"/>
          <w:lang w:val="ru-RU"/>
        </w:rPr>
        <w:t xml:space="preserve"> </w:t>
      </w:r>
      <w:r w:rsidRPr="00856EA2">
        <w:rPr>
          <w:sz w:val="24"/>
          <w:szCs w:val="24"/>
          <w:lang w:val="ru-RU"/>
        </w:rPr>
        <w:t>и</w:t>
      </w:r>
      <w:r w:rsidRPr="00856EA2">
        <w:rPr>
          <w:spacing w:val="4"/>
          <w:sz w:val="24"/>
          <w:szCs w:val="24"/>
          <w:lang w:val="ru-RU"/>
        </w:rPr>
        <w:t xml:space="preserve"> </w:t>
      </w:r>
      <w:r w:rsidRPr="00856EA2">
        <w:rPr>
          <w:spacing w:val="-1"/>
          <w:sz w:val="24"/>
          <w:szCs w:val="24"/>
          <w:lang w:val="ru-RU"/>
        </w:rPr>
        <w:t>цены</w:t>
      </w:r>
      <w:r w:rsidRPr="00856EA2">
        <w:rPr>
          <w:spacing w:val="2"/>
          <w:sz w:val="24"/>
          <w:szCs w:val="24"/>
          <w:lang w:val="ru-RU"/>
        </w:rPr>
        <w:t xml:space="preserve"> </w:t>
      </w:r>
      <w:r w:rsidRPr="00856EA2">
        <w:rPr>
          <w:spacing w:val="-1"/>
          <w:sz w:val="24"/>
          <w:szCs w:val="24"/>
          <w:lang w:val="ru-RU"/>
        </w:rPr>
        <w:t>договора,</w:t>
      </w:r>
      <w:r w:rsidRPr="00856EA2">
        <w:rPr>
          <w:spacing w:val="2"/>
          <w:sz w:val="24"/>
          <w:szCs w:val="24"/>
          <w:lang w:val="ru-RU"/>
        </w:rPr>
        <w:t xml:space="preserve"> </w:t>
      </w:r>
      <w:r w:rsidRPr="00856EA2">
        <w:rPr>
          <w:spacing w:val="-1"/>
          <w:sz w:val="24"/>
          <w:szCs w:val="24"/>
          <w:lang w:val="ru-RU"/>
        </w:rPr>
        <w:t>увеличенной</w:t>
      </w:r>
      <w:r w:rsidRPr="00856EA2">
        <w:rPr>
          <w:spacing w:val="3"/>
          <w:sz w:val="24"/>
          <w:szCs w:val="24"/>
          <w:lang w:val="ru-RU"/>
        </w:rPr>
        <w:t xml:space="preserve"> </w:t>
      </w:r>
      <w:r w:rsidRPr="00856EA2">
        <w:rPr>
          <w:sz w:val="24"/>
          <w:szCs w:val="24"/>
          <w:lang w:val="ru-RU"/>
        </w:rPr>
        <w:t>в</w:t>
      </w:r>
      <w:r w:rsidRPr="00856EA2">
        <w:rPr>
          <w:spacing w:val="3"/>
          <w:sz w:val="24"/>
          <w:szCs w:val="24"/>
          <w:lang w:val="ru-RU"/>
        </w:rPr>
        <w:t xml:space="preserve"> </w:t>
      </w:r>
      <w:r w:rsidRPr="00856EA2">
        <w:rPr>
          <w:spacing w:val="-1"/>
          <w:sz w:val="24"/>
          <w:szCs w:val="24"/>
          <w:lang w:val="ru-RU"/>
        </w:rPr>
        <w:t>соответствии</w:t>
      </w:r>
      <w:r w:rsidRPr="00856EA2">
        <w:rPr>
          <w:spacing w:val="3"/>
          <w:sz w:val="24"/>
          <w:szCs w:val="24"/>
          <w:lang w:val="ru-RU"/>
        </w:rPr>
        <w:t xml:space="preserve"> </w:t>
      </w:r>
      <w:r w:rsidRPr="00856EA2">
        <w:rPr>
          <w:sz w:val="24"/>
          <w:szCs w:val="24"/>
          <w:lang w:val="ru-RU"/>
        </w:rPr>
        <w:t>с</w:t>
      </w:r>
      <w:r w:rsidRPr="00856EA2">
        <w:rPr>
          <w:spacing w:val="5"/>
          <w:sz w:val="24"/>
          <w:szCs w:val="24"/>
          <w:lang w:val="ru-RU"/>
        </w:rPr>
        <w:t xml:space="preserve"> </w:t>
      </w:r>
      <w:r w:rsidRPr="00856EA2">
        <w:rPr>
          <w:spacing w:val="-1"/>
          <w:sz w:val="24"/>
          <w:szCs w:val="24"/>
          <w:lang w:val="ru-RU"/>
        </w:rPr>
        <w:t>«Шагом</w:t>
      </w:r>
      <w:r w:rsidRPr="00856EA2">
        <w:rPr>
          <w:spacing w:val="4"/>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sidRPr="00856EA2">
        <w:rPr>
          <w:spacing w:val="3"/>
          <w:sz w:val="24"/>
          <w:szCs w:val="24"/>
          <w:lang w:val="ru-RU"/>
        </w:rPr>
        <w:t xml:space="preserve"> </w:t>
      </w:r>
      <w:r w:rsidRPr="00856EA2">
        <w:rPr>
          <w:spacing w:val="-1"/>
          <w:sz w:val="24"/>
          <w:szCs w:val="24"/>
          <w:lang w:val="ru-RU"/>
        </w:rPr>
        <w:t>порядке,</w:t>
      </w:r>
      <w:r w:rsidRPr="00856EA2">
        <w:rPr>
          <w:spacing w:val="5"/>
          <w:sz w:val="24"/>
          <w:szCs w:val="24"/>
          <w:lang w:val="ru-RU"/>
        </w:rPr>
        <w:t xml:space="preserve"> </w:t>
      </w:r>
      <w:r w:rsidRPr="00856EA2">
        <w:rPr>
          <w:spacing w:val="-1"/>
          <w:sz w:val="24"/>
          <w:szCs w:val="24"/>
          <w:lang w:val="ru-RU"/>
        </w:rPr>
        <w:t>установленном</w:t>
      </w:r>
      <w:r w:rsidRPr="00856EA2">
        <w:rPr>
          <w:spacing w:val="-2"/>
          <w:sz w:val="24"/>
          <w:szCs w:val="24"/>
          <w:lang w:val="ru-RU"/>
        </w:rPr>
        <w:t xml:space="preserve"> </w:t>
      </w:r>
      <w:r w:rsidRPr="00856EA2">
        <w:rPr>
          <w:sz w:val="24"/>
          <w:szCs w:val="24"/>
          <w:lang w:val="ru-RU"/>
        </w:rPr>
        <w:t>п.</w:t>
      </w:r>
      <w:r w:rsidR="003238F7">
        <w:rPr>
          <w:sz w:val="24"/>
          <w:szCs w:val="24"/>
          <w:lang w:val="ru-RU"/>
        </w:rPr>
        <w:t>3.3.4</w:t>
      </w:r>
      <w:r w:rsidRPr="00856EA2">
        <w:rPr>
          <w:sz w:val="24"/>
          <w:szCs w:val="24"/>
          <w:lang w:val="ru-RU"/>
        </w:rPr>
        <w:t>.</w:t>
      </w:r>
      <w:r w:rsidRPr="00856EA2">
        <w:rPr>
          <w:spacing w:val="89"/>
          <w:sz w:val="24"/>
          <w:szCs w:val="24"/>
          <w:lang w:val="ru-RU"/>
        </w:rPr>
        <w:t xml:space="preserve"> </w:t>
      </w:r>
      <w:r w:rsidRPr="00856EA2">
        <w:rPr>
          <w:spacing w:val="-1"/>
          <w:sz w:val="24"/>
          <w:szCs w:val="24"/>
          <w:lang w:val="ru-RU"/>
        </w:rPr>
        <w:t>настояще</w:t>
      </w:r>
      <w:r w:rsidR="003238F7">
        <w:rPr>
          <w:spacing w:val="-1"/>
          <w:sz w:val="24"/>
          <w:szCs w:val="24"/>
          <w:lang w:val="ru-RU"/>
        </w:rPr>
        <w:t>й документации</w:t>
      </w:r>
      <w:r w:rsidRPr="00856EA2">
        <w:rPr>
          <w:spacing w:val="-1"/>
          <w:sz w:val="24"/>
          <w:szCs w:val="24"/>
          <w:lang w:val="ru-RU"/>
        </w:rPr>
        <w:t>,</w:t>
      </w:r>
      <w:r w:rsidRPr="00856EA2">
        <w:rPr>
          <w:spacing w:val="16"/>
          <w:sz w:val="24"/>
          <w:szCs w:val="24"/>
          <w:lang w:val="ru-RU"/>
        </w:rPr>
        <w:t xml:space="preserve"> </w:t>
      </w:r>
      <w:r w:rsidRPr="00856EA2">
        <w:rPr>
          <w:spacing w:val="-1"/>
          <w:sz w:val="24"/>
          <w:szCs w:val="24"/>
          <w:lang w:val="ru-RU"/>
        </w:rPr>
        <w:t>поднимает</w:t>
      </w:r>
      <w:r w:rsidRPr="00856EA2">
        <w:rPr>
          <w:spacing w:val="20"/>
          <w:sz w:val="24"/>
          <w:szCs w:val="24"/>
          <w:lang w:val="ru-RU"/>
        </w:rPr>
        <w:t xml:space="preserve"> </w:t>
      </w:r>
      <w:proofErr w:type="gramStart"/>
      <w:r w:rsidRPr="00856EA2">
        <w:rPr>
          <w:spacing w:val="-1"/>
          <w:sz w:val="24"/>
          <w:szCs w:val="24"/>
          <w:lang w:val="ru-RU"/>
        </w:rPr>
        <w:t>карточку</w:t>
      </w:r>
      <w:proofErr w:type="gramEnd"/>
      <w:r w:rsidRPr="00856EA2">
        <w:rPr>
          <w:spacing w:val="16"/>
          <w:sz w:val="24"/>
          <w:szCs w:val="24"/>
          <w:lang w:val="ru-RU"/>
        </w:rPr>
        <w:t xml:space="preserve"> </w:t>
      </w:r>
      <w:r w:rsidRPr="00856EA2">
        <w:rPr>
          <w:sz w:val="24"/>
          <w:szCs w:val="24"/>
          <w:lang w:val="ru-RU"/>
        </w:rPr>
        <w:t>в</w:t>
      </w:r>
      <w:r w:rsidRPr="00856EA2">
        <w:rPr>
          <w:spacing w:val="18"/>
          <w:sz w:val="24"/>
          <w:szCs w:val="24"/>
          <w:lang w:val="ru-RU"/>
        </w:rPr>
        <w:t xml:space="preserve"> </w:t>
      </w:r>
      <w:r w:rsidRPr="00856EA2">
        <w:rPr>
          <w:spacing w:val="-1"/>
          <w:sz w:val="24"/>
          <w:szCs w:val="24"/>
          <w:lang w:val="ru-RU"/>
        </w:rPr>
        <w:t>случае</w:t>
      </w:r>
      <w:r w:rsidRPr="00856EA2">
        <w:rPr>
          <w:spacing w:val="19"/>
          <w:sz w:val="24"/>
          <w:szCs w:val="24"/>
          <w:lang w:val="ru-RU"/>
        </w:rPr>
        <w:t xml:space="preserve"> </w:t>
      </w:r>
      <w:r w:rsidRPr="00856EA2">
        <w:rPr>
          <w:sz w:val="24"/>
          <w:szCs w:val="24"/>
          <w:lang w:val="ru-RU"/>
        </w:rPr>
        <w:t>если</w:t>
      </w:r>
      <w:r w:rsidRPr="00856EA2">
        <w:rPr>
          <w:spacing w:val="18"/>
          <w:sz w:val="24"/>
          <w:szCs w:val="24"/>
          <w:lang w:val="ru-RU"/>
        </w:rPr>
        <w:t xml:space="preserve"> </w:t>
      </w:r>
      <w:r w:rsidRPr="00856EA2">
        <w:rPr>
          <w:sz w:val="24"/>
          <w:szCs w:val="24"/>
          <w:lang w:val="ru-RU"/>
        </w:rPr>
        <w:t>он</w:t>
      </w:r>
      <w:r w:rsidRPr="00856EA2">
        <w:rPr>
          <w:spacing w:val="18"/>
          <w:sz w:val="24"/>
          <w:szCs w:val="24"/>
          <w:lang w:val="ru-RU"/>
        </w:rPr>
        <w:t xml:space="preserve"> </w:t>
      </w:r>
      <w:r w:rsidRPr="00856EA2">
        <w:rPr>
          <w:spacing w:val="-1"/>
          <w:sz w:val="24"/>
          <w:szCs w:val="24"/>
          <w:lang w:val="ru-RU"/>
        </w:rPr>
        <w:t>согласен</w:t>
      </w:r>
      <w:r w:rsidRPr="00856EA2">
        <w:rPr>
          <w:spacing w:val="18"/>
          <w:sz w:val="24"/>
          <w:szCs w:val="24"/>
          <w:lang w:val="ru-RU"/>
        </w:rPr>
        <w:t xml:space="preserve"> </w:t>
      </w:r>
      <w:r w:rsidRPr="00856EA2">
        <w:rPr>
          <w:spacing w:val="-1"/>
          <w:sz w:val="24"/>
          <w:szCs w:val="24"/>
          <w:lang w:val="ru-RU"/>
        </w:rPr>
        <w:t>заключить</w:t>
      </w:r>
      <w:r w:rsidRPr="00856EA2">
        <w:rPr>
          <w:spacing w:val="19"/>
          <w:sz w:val="24"/>
          <w:szCs w:val="24"/>
          <w:lang w:val="ru-RU"/>
        </w:rPr>
        <w:t xml:space="preserve"> </w:t>
      </w:r>
      <w:r w:rsidRPr="00856EA2">
        <w:rPr>
          <w:spacing w:val="-1"/>
          <w:sz w:val="24"/>
          <w:szCs w:val="24"/>
          <w:lang w:val="ru-RU"/>
        </w:rPr>
        <w:t>договор</w:t>
      </w:r>
      <w:r w:rsidRPr="00856EA2">
        <w:rPr>
          <w:spacing w:val="19"/>
          <w:sz w:val="24"/>
          <w:szCs w:val="24"/>
          <w:lang w:val="ru-RU"/>
        </w:rPr>
        <w:t xml:space="preserve"> </w:t>
      </w:r>
      <w:r w:rsidRPr="00856EA2">
        <w:rPr>
          <w:sz w:val="24"/>
          <w:szCs w:val="24"/>
          <w:lang w:val="ru-RU"/>
        </w:rPr>
        <w:t>по</w:t>
      </w:r>
      <w:r w:rsidRPr="00856EA2">
        <w:rPr>
          <w:spacing w:val="18"/>
          <w:sz w:val="24"/>
          <w:szCs w:val="24"/>
          <w:lang w:val="ru-RU"/>
        </w:rPr>
        <w:t xml:space="preserve"> </w:t>
      </w:r>
      <w:r w:rsidRPr="00856EA2">
        <w:rPr>
          <w:spacing w:val="-1"/>
          <w:sz w:val="24"/>
          <w:szCs w:val="24"/>
          <w:lang w:val="ru-RU"/>
        </w:rPr>
        <w:t>объявленной</w:t>
      </w:r>
      <w:r w:rsidRPr="00856EA2">
        <w:rPr>
          <w:spacing w:val="77"/>
          <w:sz w:val="24"/>
          <w:szCs w:val="24"/>
          <w:lang w:val="ru-RU"/>
        </w:rPr>
        <w:t xml:space="preserve"> </w:t>
      </w:r>
      <w:r w:rsidRPr="00856EA2">
        <w:rPr>
          <w:spacing w:val="-1"/>
          <w:sz w:val="24"/>
          <w:szCs w:val="24"/>
          <w:lang w:val="ru-RU"/>
        </w:rPr>
        <w:t>цене</w:t>
      </w:r>
      <w:r w:rsidR="003238F7">
        <w:rPr>
          <w:spacing w:val="-1"/>
          <w:sz w:val="24"/>
          <w:szCs w:val="24"/>
          <w:lang w:val="ru-RU"/>
        </w:rPr>
        <w:t>.</w:t>
      </w:r>
    </w:p>
    <w:p w:rsidR="00802747" w:rsidRPr="00802747" w:rsidRDefault="00856EA2" w:rsidP="00802747">
      <w:pPr>
        <w:pStyle w:val="a7"/>
        <w:numPr>
          <w:ilvl w:val="2"/>
          <w:numId w:val="26"/>
        </w:numPr>
        <w:spacing w:after="240" w:line="260" w:lineRule="auto"/>
        <w:ind w:left="0" w:right="108" w:firstLine="9"/>
        <w:jc w:val="both"/>
        <w:rPr>
          <w:sz w:val="24"/>
          <w:szCs w:val="24"/>
          <w:lang w:val="ru-RU"/>
        </w:rPr>
      </w:pPr>
      <w:proofErr w:type="gramStart"/>
      <w:r w:rsidRPr="00802747">
        <w:rPr>
          <w:spacing w:val="-1"/>
          <w:sz w:val="24"/>
          <w:szCs w:val="24"/>
          <w:lang w:val="ru-RU"/>
        </w:rPr>
        <w:t>Аукционист</w:t>
      </w:r>
      <w:r w:rsidRPr="00802747">
        <w:rPr>
          <w:spacing w:val="21"/>
          <w:sz w:val="24"/>
          <w:szCs w:val="24"/>
          <w:lang w:val="ru-RU"/>
        </w:rPr>
        <w:t xml:space="preserve"> </w:t>
      </w:r>
      <w:r w:rsidRPr="00802747">
        <w:rPr>
          <w:spacing w:val="-1"/>
          <w:sz w:val="24"/>
          <w:szCs w:val="24"/>
          <w:lang w:val="ru-RU"/>
        </w:rPr>
        <w:t>объявляет</w:t>
      </w:r>
      <w:r w:rsidRPr="00802747">
        <w:rPr>
          <w:spacing w:val="21"/>
          <w:sz w:val="24"/>
          <w:szCs w:val="24"/>
          <w:lang w:val="ru-RU"/>
        </w:rPr>
        <w:t xml:space="preserve"> </w:t>
      </w:r>
      <w:r w:rsidRPr="00802747">
        <w:rPr>
          <w:spacing w:val="-1"/>
          <w:sz w:val="24"/>
          <w:szCs w:val="24"/>
          <w:lang w:val="ru-RU"/>
        </w:rPr>
        <w:t>номер</w:t>
      </w:r>
      <w:r w:rsidRPr="00802747">
        <w:rPr>
          <w:spacing w:val="21"/>
          <w:sz w:val="24"/>
          <w:szCs w:val="24"/>
          <w:lang w:val="ru-RU"/>
        </w:rPr>
        <w:t xml:space="preserve"> </w:t>
      </w:r>
      <w:r w:rsidRPr="00802747">
        <w:rPr>
          <w:spacing w:val="-1"/>
          <w:sz w:val="24"/>
          <w:szCs w:val="24"/>
          <w:lang w:val="ru-RU"/>
        </w:rPr>
        <w:t>карточки</w:t>
      </w:r>
      <w:r w:rsidRPr="00802747">
        <w:rPr>
          <w:spacing w:val="20"/>
          <w:sz w:val="24"/>
          <w:szCs w:val="24"/>
          <w:lang w:val="ru-RU"/>
        </w:rPr>
        <w:t xml:space="preserve"> </w:t>
      </w:r>
      <w:r w:rsidRPr="00802747">
        <w:rPr>
          <w:spacing w:val="-1"/>
          <w:sz w:val="24"/>
          <w:szCs w:val="24"/>
          <w:lang w:val="ru-RU"/>
        </w:rPr>
        <w:t>участника</w:t>
      </w:r>
      <w:r w:rsidRPr="00802747">
        <w:rPr>
          <w:spacing w:val="22"/>
          <w:sz w:val="24"/>
          <w:szCs w:val="24"/>
          <w:lang w:val="ru-RU"/>
        </w:rPr>
        <w:t xml:space="preserve"> </w:t>
      </w:r>
      <w:r w:rsidRPr="00802747">
        <w:rPr>
          <w:spacing w:val="-1"/>
          <w:sz w:val="24"/>
          <w:szCs w:val="24"/>
          <w:lang w:val="ru-RU"/>
        </w:rPr>
        <w:t>аукциона,</w:t>
      </w:r>
      <w:r w:rsidRPr="00802747">
        <w:rPr>
          <w:spacing w:val="21"/>
          <w:sz w:val="24"/>
          <w:szCs w:val="24"/>
          <w:lang w:val="ru-RU"/>
        </w:rPr>
        <w:t xml:space="preserve"> </w:t>
      </w:r>
      <w:r w:rsidRPr="00802747">
        <w:rPr>
          <w:spacing w:val="-1"/>
          <w:sz w:val="24"/>
          <w:szCs w:val="24"/>
          <w:lang w:val="ru-RU"/>
        </w:rPr>
        <w:t>который</w:t>
      </w:r>
      <w:r w:rsidRPr="00802747">
        <w:rPr>
          <w:spacing w:val="19"/>
          <w:sz w:val="24"/>
          <w:szCs w:val="24"/>
          <w:lang w:val="ru-RU"/>
        </w:rPr>
        <w:t xml:space="preserve"> </w:t>
      </w:r>
      <w:r w:rsidRPr="00802747">
        <w:rPr>
          <w:spacing w:val="-1"/>
          <w:sz w:val="24"/>
          <w:szCs w:val="24"/>
          <w:lang w:val="ru-RU"/>
        </w:rPr>
        <w:t>первым</w:t>
      </w:r>
      <w:r w:rsidRPr="00802747">
        <w:rPr>
          <w:spacing w:val="21"/>
          <w:sz w:val="24"/>
          <w:szCs w:val="24"/>
          <w:lang w:val="ru-RU"/>
        </w:rPr>
        <w:t xml:space="preserve"> </w:t>
      </w:r>
      <w:r w:rsidRPr="00802747">
        <w:rPr>
          <w:spacing w:val="-1"/>
          <w:sz w:val="24"/>
          <w:szCs w:val="24"/>
          <w:lang w:val="ru-RU"/>
        </w:rPr>
        <w:t>поднял</w:t>
      </w:r>
      <w:r w:rsidRPr="00802747">
        <w:rPr>
          <w:spacing w:val="21"/>
          <w:sz w:val="24"/>
          <w:szCs w:val="24"/>
          <w:lang w:val="ru-RU"/>
        </w:rPr>
        <w:t xml:space="preserve"> </w:t>
      </w:r>
      <w:r w:rsidRPr="00802747">
        <w:rPr>
          <w:spacing w:val="-1"/>
          <w:sz w:val="24"/>
          <w:szCs w:val="24"/>
          <w:lang w:val="ru-RU"/>
        </w:rPr>
        <w:t>карточку</w:t>
      </w:r>
      <w:r w:rsidRPr="00802747">
        <w:rPr>
          <w:spacing w:val="69"/>
          <w:sz w:val="24"/>
          <w:szCs w:val="24"/>
          <w:lang w:val="ru-RU"/>
        </w:rPr>
        <w:t xml:space="preserve"> </w:t>
      </w:r>
      <w:r w:rsidRPr="00802747">
        <w:rPr>
          <w:sz w:val="24"/>
          <w:szCs w:val="24"/>
          <w:lang w:val="ru-RU"/>
        </w:rPr>
        <w:t>после</w:t>
      </w:r>
      <w:r w:rsidRPr="00802747">
        <w:rPr>
          <w:spacing w:val="41"/>
          <w:sz w:val="24"/>
          <w:szCs w:val="24"/>
          <w:lang w:val="ru-RU"/>
        </w:rPr>
        <w:t xml:space="preserve"> </w:t>
      </w:r>
      <w:r w:rsidRPr="00802747">
        <w:rPr>
          <w:spacing w:val="-1"/>
          <w:sz w:val="24"/>
          <w:szCs w:val="24"/>
          <w:lang w:val="ru-RU"/>
        </w:rPr>
        <w:t>объявления</w:t>
      </w:r>
      <w:r w:rsidRPr="00802747">
        <w:rPr>
          <w:spacing w:val="41"/>
          <w:sz w:val="24"/>
          <w:szCs w:val="24"/>
          <w:lang w:val="ru-RU"/>
        </w:rPr>
        <w:t xml:space="preserve"> </w:t>
      </w:r>
      <w:r w:rsidRPr="00802747">
        <w:rPr>
          <w:spacing w:val="-1"/>
          <w:sz w:val="24"/>
          <w:szCs w:val="24"/>
          <w:lang w:val="ru-RU"/>
        </w:rPr>
        <w:t>аукционистом</w:t>
      </w:r>
      <w:r w:rsidRPr="00802747">
        <w:rPr>
          <w:spacing w:val="42"/>
          <w:sz w:val="24"/>
          <w:szCs w:val="24"/>
          <w:lang w:val="ru-RU"/>
        </w:rPr>
        <w:t xml:space="preserve"> </w:t>
      </w:r>
      <w:r w:rsidRPr="00802747">
        <w:rPr>
          <w:spacing w:val="-1"/>
          <w:sz w:val="24"/>
          <w:szCs w:val="24"/>
          <w:lang w:val="ru-RU"/>
        </w:rPr>
        <w:t>начальной</w:t>
      </w:r>
      <w:r w:rsidRPr="00802747">
        <w:rPr>
          <w:spacing w:val="40"/>
          <w:sz w:val="24"/>
          <w:szCs w:val="24"/>
          <w:lang w:val="ru-RU"/>
        </w:rPr>
        <w:t xml:space="preserve"> </w:t>
      </w:r>
      <w:r w:rsidRPr="00802747">
        <w:rPr>
          <w:spacing w:val="-1"/>
          <w:sz w:val="24"/>
          <w:szCs w:val="24"/>
          <w:lang w:val="ru-RU"/>
        </w:rPr>
        <w:t>(минимальной)</w:t>
      </w:r>
      <w:r w:rsidRPr="00802747">
        <w:rPr>
          <w:spacing w:val="41"/>
          <w:sz w:val="24"/>
          <w:szCs w:val="24"/>
          <w:lang w:val="ru-RU"/>
        </w:rPr>
        <w:t xml:space="preserve"> </w:t>
      </w:r>
      <w:r w:rsidRPr="00802747">
        <w:rPr>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003238F7">
        <w:rPr>
          <w:spacing w:val="43"/>
          <w:sz w:val="24"/>
          <w:szCs w:val="24"/>
          <w:lang w:val="ru-RU"/>
        </w:rPr>
        <w:t xml:space="preserve"> </w:t>
      </w:r>
      <w:r w:rsidRPr="00802747">
        <w:rPr>
          <w:sz w:val="24"/>
          <w:szCs w:val="24"/>
          <w:lang w:val="ru-RU"/>
        </w:rPr>
        <w:t>и</w:t>
      </w:r>
      <w:r w:rsidRPr="00802747">
        <w:rPr>
          <w:spacing w:val="40"/>
          <w:sz w:val="24"/>
          <w:szCs w:val="24"/>
          <w:lang w:val="ru-RU"/>
        </w:rPr>
        <w:t xml:space="preserve"> </w:t>
      </w:r>
      <w:r w:rsidRPr="00802747">
        <w:rPr>
          <w:spacing w:val="-1"/>
          <w:sz w:val="24"/>
          <w:szCs w:val="24"/>
          <w:lang w:val="ru-RU"/>
        </w:rPr>
        <w:t>цены</w:t>
      </w:r>
      <w:r w:rsidRPr="00802747">
        <w:rPr>
          <w:spacing w:val="41"/>
          <w:sz w:val="24"/>
          <w:szCs w:val="24"/>
          <w:lang w:val="ru-RU"/>
        </w:rPr>
        <w:t xml:space="preserve"> </w:t>
      </w:r>
      <w:r w:rsidRPr="00802747">
        <w:rPr>
          <w:spacing w:val="-1"/>
          <w:sz w:val="24"/>
          <w:szCs w:val="24"/>
          <w:lang w:val="ru-RU"/>
        </w:rPr>
        <w:t>договора,</w:t>
      </w:r>
      <w:r w:rsidRPr="00802747">
        <w:rPr>
          <w:spacing w:val="65"/>
          <w:sz w:val="24"/>
          <w:szCs w:val="24"/>
          <w:lang w:val="ru-RU"/>
        </w:rPr>
        <w:t xml:space="preserve"> </w:t>
      </w:r>
      <w:r w:rsidRPr="00802747">
        <w:rPr>
          <w:spacing w:val="-1"/>
          <w:sz w:val="24"/>
          <w:szCs w:val="24"/>
          <w:lang w:val="ru-RU"/>
        </w:rPr>
        <w:t>увеличенной</w:t>
      </w:r>
      <w:r w:rsidRPr="00802747">
        <w:rPr>
          <w:spacing w:val="49"/>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49"/>
          <w:sz w:val="24"/>
          <w:szCs w:val="24"/>
          <w:lang w:val="ru-RU"/>
        </w:rPr>
        <w:t xml:space="preserve"> </w:t>
      </w:r>
      <w:r w:rsidRPr="00802747">
        <w:rPr>
          <w:sz w:val="24"/>
          <w:szCs w:val="24"/>
          <w:lang w:val="ru-RU"/>
        </w:rPr>
        <w:t>с</w:t>
      </w:r>
      <w:r w:rsidRPr="00802747">
        <w:rPr>
          <w:spacing w:val="50"/>
          <w:sz w:val="24"/>
          <w:szCs w:val="24"/>
          <w:lang w:val="ru-RU"/>
        </w:rPr>
        <w:t xml:space="preserve"> </w:t>
      </w:r>
      <w:r w:rsidRPr="00802747">
        <w:rPr>
          <w:spacing w:val="-1"/>
          <w:sz w:val="24"/>
          <w:szCs w:val="24"/>
          <w:lang w:val="ru-RU"/>
        </w:rPr>
        <w:t>«Шагом</w:t>
      </w:r>
      <w:r w:rsidRPr="00802747">
        <w:rPr>
          <w:spacing w:val="50"/>
          <w:sz w:val="24"/>
          <w:szCs w:val="24"/>
          <w:lang w:val="ru-RU"/>
        </w:rPr>
        <w:t xml:space="preserve"> </w:t>
      </w:r>
      <w:r w:rsidRPr="00802747">
        <w:rPr>
          <w:spacing w:val="-1"/>
          <w:sz w:val="24"/>
          <w:szCs w:val="24"/>
          <w:lang w:val="ru-RU"/>
        </w:rPr>
        <w:t>аукциона»,</w:t>
      </w:r>
      <w:r w:rsidRPr="00802747">
        <w:rPr>
          <w:spacing w:val="50"/>
          <w:sz w:val="24"/>
          <w:szCs w:val="24"/>
          <w:lang w:val="ru-RU"/>
        </w:rPr>
        <w:t xml:space="preserve"> </w:t>
      </w:r>
      <w:r w:rsidRPr="00802747">
        <w:rPr>
          <w:sz w:val="24"/>
          <w:szCs w:val="24"/>
          <w:lang w:val="ru-RU"/>
        </w:rPr>
        <w:t>а</w:t>
      </w:r>
      <w:r w:rsidRPr="00802747">
        <w:rPr>
          <w:spacing w:val="50"/>
          <w:sz w:val="24"/>
          <w:szCs w:val="24"/>
          <w:lang w:val="ru-RU"/>
        </w:rPr>
        <w:t xml:space="preserve"> </w:t>
      </w:r>
      <w:r w:rsidRPr="00802747">
        <w:rPr>
          <w:spacing w:val="-1"/>
          <w:sz w:val="24"/>
          <w:szCs w:val="24"/>
          <w:lang w:val="ru-RU"/>
        </w:rPr>
        <w:t>также</w:t>
      </w:r>
      <w:r w:rsidRPr="00802747">
        <w:rPr>
          <w:spacing w:val="48"/>
          <w:sz w:val="24"/>
          <w:szCs w:val="24"/>
          <w:lang w:val="ru-RU"/>
        </w:rPr>
        <w:t xml:space="preserve"> </w:t>
      </w:r>
      <w:r w:rsidRPr="00802747">
        <w:rPr>
          <w:spacing w:val="-1"/>
          <w:sz w:val="24"/>
          <w:szCs w:val="24"/>
          <w:lang w:val="ru-RU"/>
        </w:rPr>
        <w:t>новую</w:t>
      </w:r>
      <w:r w:rsidRPr="00802747">
        <w:rPr>
          <w:spacing w:val="50"/>
          <w:sz w:val="24"/>
          <w:szCs w:val="24"/>
          <w:lang w:val="ru-RU"/>
        </w:rPr>
        <w:t xml:space="preserve"> </w:t>
      </w:r>
      <w:r w:rsidRPr="00802747">
        <w:rPr>
          <w:spacing w:val="-1"/>
          <w:sz w:val="24"/>
          <w:szCs w:val="24"/>
          <w:lang w:val="ru-RU"/>
        </w:rPr>
        <w:t>цену</w:t>
      </w:r>
      <w:r w:rsidRPr="00802747">
        <w:rPr>
          <w:spacing w:val="47"/>
          <w:sz w:val="24"/>
          <w:szCs w:val="24"/>
          <w:lang w:val="ru-RU"/>
        </w:rPr>
        <w:t xml:space="preserve"> </w:t>
      </w:r>
      <w:r w:rsidRPr="00802747">
        <w:rPr>
          <w:spacing w:val="-1"/>
          <w:sz w:val="24"/>
          <w:szCs w:val="24"/>
          <w:lang w:val="ru-RU"/>
        </w:rPr>
        <w:t>договора,</w:t>
      </w:r>
      <w:r w:rsidRPr="00802747">
        <w:rPr>
          <w:spacing w:val="48"/>
          <w:sz w:val="24"/>
          <w:szCs w:val="24"/>
          <w:lang w:val="ru-RU"/>
        </w:rPr>
        <w:t xml:space="preserve"> </w:t>
      </w:r>
      <w:r w:rsidRPr="00802747">
        <w:rPr>
          <w:spacing w:val="-1"/>
          <w:sz w:val="24"/>
          <w:szCs w:val="24"/>
          <w:lang w:val="ru-RU"/>
        </w:rPr>
        <w:t>увеличенную</w:t>
      </w:r>
      <w:r w:rsidRPr="00802747">
        <w:rPr>
          <w:spacing w:val="50"/>
          <w:sz w:val="24"/>
          <w:szCs w:val="24"/>
          <w:lang w:val="ru-RU"/>
        </w:rPr>
        <w:t xml:space="preserve"> </w:t>
      </w:r>
      <w:r w:rsidRPr="00802747">
        <w:rPr>
          <w:sz w:val="24"/>
          <w:szCs w:val="24"/>
          <w:lang w:val="ru-RU"/>
        </w:rPr>
        <w:t>в</w:t>
      </w:r>
      <w:r w:rsidRPr="00802747">
        <w:rPr>
          <w:spacing w:val="49"/>
          <w:sz w:val="24"/>
          <w:szCs w:val="24"/>
          <w:lang w:val="ru-RU"/>
        </w:rPr>
        <w:t xml:space="preserve"> </w:t>
      </w:r>
      <w:r w:rsidRPr="00802747">
        <w:rPr>
          <w:spacing w:val="-1"/>
          <w:sz w:val="24"/>
          <w:szCs w:val="24"/>
          <w:lang w:val="ru-RU"/>
        </w:rPr>
        <w:t>соответствии</w:t>
      </w:r>
      <w:r w:rsidRPr="00802747">
        <w:rPr>
          <w:spacing w:val="8"/>
          <w:sz w:val="24"/>
          <w:szCs w:val="24"/>
          <w:lang w:val="ru-RU"/>
        </w:rPr>
        <w:t xml:space="preserve"> </w:t>
      </w:r>
      <w:r w:rsidRPr="00802747">
        <w:rPr>
          <w:sz w:val="24"/>
          <w:szCs w:val="24"/>
          <w:lang w:val="ru-RU"/>
        </w:rPr>
        <w:t>с</w:t>
      </w:r>
      <w:r w:rsidRPr="00802747">
        <w:rPr>
          <w:spacing w:val="12"/>
          <w:sz w:val="24"/>
          <w:szCs w:val="24"/>
          <w:lang w:val="ru-RU"/>
        </w:rPr>
        <w:t xml:space="preserve"> </w:t>
      </w:r>
      <w:r w:rsidRPr="00802747">
        <w:rPr>
          <w:spacing w:val="-1"/>
          <w:sz w:val="24"/>
          <w:szCs w:val="24"/>
          <w:lang w:val="ru-RU"/>
        </w:rPr>
        <w:t>«Шагом</w:t>
      </w:r>
      <w:r w:rsidRPr="00802747">
        <w:rPr>
          <w:spacing w:val="6"/>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в</w:t>
      </w:r>
      <w:r w:rsidRPr="00802747">
        <w:rPr>
          <w:spacing w:val="10"/>
          <w:sz w:val="24"/>
          <w:szCs w:val="24"/>
          <w:lang w:val="ru-RU"/>
        </w:rPr>
        <w:t xml:space="preserve"> </w:t>
      </w:r>
      <w:r w:rsidRPr="00802747">
        <w:rPr>
          <w:spacing w:val="-1"/>
          <w:sz w:val="24"/>
          <w:szCs w:val="24"/>
          <w:lang w:val="ru-RU"/>
        </w:rPr>
        <w:t>порядке,</w:t>
      </w:r>
      <w:r w:rsidRPr="00802747">
        <w:rPr>
          <w:spacing w:val="7"/>
          <w:sz w:val="24"/>
          <w:szCs w:val="24"/>
          <w:lang w:val="ru-RU"/>
        </w:rPr>
        <w:t xml:space="preserve"> </w:t>
      </w:r>
      <w:r w:rsidRPr="00802747">
        <w:rPr>
          <w:spacing w:val="-1"/>
          <w:sz w:val="24"/>
          <w:szCs w:val="24"/>
          <w:lang w:val="ru-RU"/>
        </w:rPr>
        <w:t>установленном</w:t>
      </w:r>
      <w:r w:rsidRPr="00802747">
        <w:rPr>
          <w:spacing w:val="8"/>
          <w:sz w:val="24"/>
          <w:szCs w:val="24"/>
          <w:lang w:val="ru-RU"/>
        </w:rPr>
        <w:t xml:space="preserve"> </w:t>
      </w:r>
      <w:r w:rsidRPr="00802747">
        <w:rPr>
          <w:sz w:val="24"/>
          <w:szCs w:val="24"/>
          <w:lang w:val="ru-RU"/>
        </w:rPr>
        <w:t>п.</w:t>
      </w:r>
      <w:r w:rsidR="003238F7">
        <w:rPr>
          <w:sz w:val="24"/>
          <w:szCs w:val="24"/>
          <w:lang w:val="ru-RU"/>
        </w:rPr>
        <w:t>3.3.4</w:t>
      </w:r>
      <w:r w:rsidRPr="00802747">
        <w:rPr>
          <w:sz w:val="24"/>
          <w:szCs w:val="24"/>
          <w:lang w:val="ru-RU"/>
        </w:rPr>
        <w:t>.</w:t>
      </w:r>
      <w:r w:rsidRPr="00802747">
        <w:rPr>
          <w:spacing w:val="9"/>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1"/>
          <w:sz w:val="24"/>
          <w:szCs w:val="24"/>
          <w:lang w:val="ru-RU"/>
        </w:rPr>
        <w:t>,</w:t>
      </w:r>
      <w:r w:rsidRPr="00802747">
        <w:rPr>
          <w:spacing w:val="7"/>
          <w:sz w:val="24"/>
          <w:szCs w:val="24"/>
          <w:lang w:val="ru-RU"/>
        </w:rPr>
        <w:t xml:space="preserve"> </w:t>
      </w:r>
      <w:r w:rsidRPr="00802747">
        <w:rPr>
          <w:sz w:val="24"/>
          <w:szCs w:val="24"/>
          <w:lang w:val="ru-RU"/>
        </w:rPr>
        <w:t>и</w:t>
      </w:r>
      <w:r w:rsidRPr="00802747">
        <w:rPr>
          <w:spacing w:val="11"/>
          <w:sz w:val="24"/>
          <w:szCs w:val="24"/>
          <w:lang w:val="ru-RU"/>
        </w:rPr>
        <w:t xml:space="preserve"> </w:t>
      </w:r>
      <w:r w:rsidRPr="00802747">
        <w:rPr>
          <w:spacing w:val="-2"/>
          <w:sz w:val="24"/>
          <w:szCs w:val="24"/>
          <w:lang w:val="ru-RU"/>
        </w:rPr>
        <w:t>«Шаг</w:t>
      </w:r>
      <w:r w:rsidRPr="00802747">
        <w:rPr>
          <w:spacing w:val="77"/>
          <w:sz w:val="24"/>
          <w:szCs w:val="24"/>
          <w:lang w:val="ru-RU"/>
        </w:rPr>
        <w:t xml:space="preserve"> </w:t>
      </w:r>
      <w:r w:rsidRPr="00802747">
        <w:rPr>
          <w:spacing w:val="-1"/>
          <w:sz w:val="24"/>
          <w:szCs w:val="24"/>
          <w:lang w:val="ru-RU"/>
        </w:rPr>
        <w:t>аукциона»,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sidRPr="00802747">
        <w:rPr>
          <w:sz w:val="24"/>
          <w:szCs w:val="24"/>
          <w:lang w:val="ru-RU"/>
        </w:rPr>
        <w:t xml:space="preserve"> </w:t>
      </w:r>
      <w:r w:rsidRPr="00802747">
        <w:rPr>
          <w:spacing w:val="-1"/>
          <w:sz w:val="24"/>
          <w:szCs w:val="24"/>
          <w:lang w:val="ru-RU"/>
        </w:rPr>
        <w:t>повышается</w:t>
      </w:r>
      <w:r w:rsidRPr="00802747">
        <w:rPr>
          <w:spacing w:val="-4"/>
          <w:sz w:val="24"/>
          <w:szCs w:val="24"/>
          <w:lang w:val="ru-RU"/>
        </w:rPr>
        <w:t xml:space="preserve"> </w:t>
      </w:r>
      <w:r w:rsidR="003238F7">
        <w:rPr>
          <w:spacing w:val="-1"/>
          <w:sz w:val="24"/>
          <w:szCs w:val="24"/>
          <w:lang w:val="ru-RU"/>
        </w:rPr>
        <w:t>цена.</w:t>
      </w:r>
      <w:proofErr w:type="gramEnd"/>
    </w:p>
    <w:p w:rsid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Аукцион</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считается</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законченным,</w:t>
      </w:r>
      <w:r w:rsidRPr="00802747">
        <w:rPr>
          <w:sz w:val="24"/>
          <w:szCs w:val="24"/>
          <w:lang w:val="ru-RU"/>
        </w:rPr>
        <w:t xml:space="preserve">  </w:t>
      </w:r>
      <w:r w:rsidRPr="00802747">
        <w:rPr>
          <w:spacing w:val="16"/>
          <w:sz w:val="24"/>
          <w:szCs w:val="24"/>
          <w:lang w:val="ru-RU"/>
        </w:rPr>
        <w:t xml:space="preserve"> </w:t>
      </w:r>
      <w:r w:rsidRPr="00802747">
        <w:rPr>
          <w:sz w:val="24"/>
          <w:szCs w:val="24"/>
          <w:lang w:val="ru-RU"/>
        </w:rPr>
        <w:t xml:space="preserve">если  </w:t>
      </w:r>
      <w:r w:rsidRPr="00802747">
        <w:rPr>
          <w:spacing w:val="12"/>
          <w:sz w:val="24"/>
          <w:szCs w:val="24"/>
          <w:lang w:val="ru-RU"/>
        </w:rPr>
        <w:t xml:space="preserve"> </w:t>
      </w:r>
      <w:r w:rsidRPr="00802747">
        <w:rPr>
          <w:sz w:val="24"/>
          <w:szCs w:val="24"/>
          <w:lang w:val="ru-RU"/>
        </w:rPr>
        <w:t xml:space="preserve">после  </w:t>
      </w:r>
      <w:r w:rsidRPr="00802747">
        <w:rPr>
          <w:spacing w:val="15"/>
          <w:sz w:val="24"/>
          <w:szCs w:val="24"/>
          <w:lang w:val="ru-RU"/>
        </w:rPr>
        <w:t xml:space="preserve"> </w:t>
      </w:r>
      <w:r w:rsidRPr="00802747">
        <w:rPr>
          <w:spacing w:val="-1"/>
          <w:sz w:val="24"/>
          <w:szCs w:val="24"/>
          <w:lang w:val="ru-RU"/>
        </w:rPr>
        <w:t>троекратного</w:t>
      </w:r>
      <w:r w:rsidRPr="00802747">
        <w:rPr>
          <w:sz w:val="24"/>
          <w:szCs w:val="24"/>
          <w:lang w:val="ru-RU"/>
        </w:rPr>
        <w:t xml:space="preserve">  </w:t>
      </w:r>
      <w:r w:rsidRPr="00802747">
        <w:rPr>
          <w:spacing w:val="14"/>
          <w:sz w:val="24"/>
          <w:szCs w:val="24"/>
          <w:lang w:val="ru-RU"/>
        </w:rPr>
        <w:t xml:space="preserve"> </w:t>
      </w:r>
      <w:r w:rsidRPr="00802747">
        <w:rPr>
          <w:spacing w:val="-1"/>
          <w:sz w:val="24"/>
          <w:szCs w:val="24"/>
          <w:lang w:val="ru-RU"/>
        </w:rPr>
        <w:t>объявления</w:t>
      </w:r>
      <w:r w:rsidRPr="00802747">
        <w:rPr>
          <w:sz w:val="24"/>
          <w:szCs w:val="24"/>
          <w:lang w:val="ru-RU"/>
        </w:rPr>
        <w:t xml:space="preserve">  </w:t>
      </w:r>
      <w:r w:rsidRPr="00802747">
        <w:rPr>
          <w:spacing w:val="13"/>
          <w:sz w:val="24"/>
          <w:szCs w:val="24"/>
          <w:lang w:val="ru-RU"/>
        </w:rPr>
        <w:t xml:space="preserve"> </w:t>
      </w:r>
      <w:r w:rsidRPr="00802747">
        <w:rPr>
          <w:spacing w:val="-1"/>
          <w:sz w:val="24"/>
          <w:szCs w:val="24"/>
          <w:lang w:val="ru-RU"/>
        </w:rPr>
        <w:t>аукционистом</w:t>
      </w:r>
      <w:r w:rsidRPr="00802747">
        <w:rPr>
          <w:sz w:val="24"/>
          <w:szCs w:val="24"/>
          <w:lang w:val="ru-RU"/>
        </w:rPr>
        <w:t xml:space="preserve"> </w:t>
      </w:r>
      <w:r w:rsidRPr="00802747">
        <w:rPr>
          <w:spacing w:val="-1"/>
          <w:sz w:val="24"/>
          <w:szCs w:val="24"/>
          <w:lang w:val="ru-RU"/>
        </w:rPr>
        <w:t>последнего</w:t>
      </w:r>
      <w:r w:rsidRPr="00802747">
        <w:rPr>
          <w:spacing w:val="2"/>
          <w:sz w:val="24"/>
          <w:szCs w:val="24"/>
          <w:lang w:val="ru-RU"/>
        </w:rPr>
        <w:t xml:space="preserve"> </w:t>
      </w:r>
      <w:r w:rsidRPr="00802747">
        <w:rPr>
          <w:spacing w:val="-1"/>
          <w:sz w:val="24"/>
          <w:szCs w:val="24"/>
          <w:lang w:val="ru-RU"/>
        </w:rPr>
        <w:t>предложения</w:t>
      </w:r>
      <w:r w:rsidRPr="00802747">
        <w:rPr>
          <w:spacing w:val="1"/>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pacing w:val="3"/>
          <w:sz w:val="24"/>
          <w:szCs w:val="24"/>
          <w:lang w:val="ru-RU"/>
        </w:rPr>
        <w:t xml:space="preserve"> </w:t>
      </w:r>
      <w:r w:rsidRPr="00802747">
        <w:rPr>
          <w:spacing w:val="-1"/>
          <w:sz w:val="24"/>
          <w:szCs w:val="24"/>
          <w:lang w:val="ru-RU"/>
        </w:rPr>
        <w:t>или</w:t>
      </w:r>
      <w:r w:rsidRPr="00802747">
        <w:rPr>
          <w:spacing w:val="2"/>
          <w:sz w:val="24"/>
          <w:szCs w:val="24"/>
          <w:lang w:val="ru-RU"/>
        </w:rPr>
        <w:t xml:space="preserve"> </w:t>
      </w:r>
      <w:r w:rsidRPr="00802747">
        <w:rPr>
          <w:spacing w:val="-1"/>
          <w:sz w:val="24"/>
          <w:szCs w:val="24"/>
          <w:lang w:val="ru-RU"/>
        </w:rPr>
        <w:t>после</w:t>
      </w:r>
      <w:r w:rsidRPr="00802747">
        <w:rPr>
          <w:spacing w:val="3"/>
          <w:sz w:val="24"/>
          <w:szCs w:val="24"/>
          <w:lang w:val="ru-RU"/>
        </w:rPr>
        <w:t xml:space="preserve"> </w:t>
      </w:r>
      <w:r w:rsidRPr="00802747">
        <w:rPr>
          <w:spacing w:val="-1"/>
          <w:sz w:val="24"/>
          <w:szCs w:val="24"/>
          <w:lang w:val="ru-RU"/>
        </w:rPr>
        <w:t>заявления</w:t>
      </w:r>
      <w:r w:rsidRPr="00802747">
        <w:rPr>
          <w:spacing w:val="1"/>
          <w:sz w:val="24"/>
          <w:szCs w:val="24"/>
          <w:lang w:val="ru-RU"/>
        </w:rPr>
        <w:t xml:space="preserve"> </w:t>
      </w:r>
      <w:r w:rsidRPr="00802747">
        <w:rPr>
          <w:spacing w:val="-1"/>
          <w:sz w:val="24"/>
          <w:szCs w:val="24"/>
          <w:lang w:val="ru-RU"/>
        </w:rPr>
        <w:t>действующего</w:t>
      </w:r>
      <w:r w:rsidRPr="00802747">
        <w:rPr>
          <w:spacing w:val="2"/>
          <w:sz w:val="24"/>
          <w:szCs w:val="24"/>
          <w:lang w:val="ru-RU"/>
        </w:rPr>
        <w:t xml:space="preserve"> </w:t>
      </w:r>
      <w:r w:rsidRPr="00802747">
        <w:rPr>
          <w:spacing w:val="-1"/>
          <w:sz w:val="24"/>
          <w:szCs w:val="24"/>
          <w:lang w:val="ru-RU"/>
        </w:rPr>
        <w:t>правообладателя</w:t>
      </w:r>
      <w:r w:rsidRPr="00802747">
        <w:rPr>
          <w:spacing w:val="54"/>
          <w:sz w:val="24"/>
          <w:szCs w:val="24"/>
          <w:lang w:val="ru-RU"/>
        </w:rPr>
        <w:t xml:space="preserve"> </w:t>
      </w:r>
      <w:r w:rsidRPr="00802747">
        <w:rPr>
          <w:sz w:val="24"/>
          <w:szCs w:val="24"/>
          <w:lang w:val="ru-RU"/>
        </w:rPr>
        <w:t>о</w:t>
      </w:r>
      <w:r w:rsidRPr="00802747">
        <w:rPr>
          <w:spacing w:val="2"/>
          <w:sz w:val="24"/>
          <w:szCs w:val="24"/>
          <w:lang w:val="ru-RU"/>
        </w:rPr>
        <w:t xml:space="preserve"> </w:t>
      </w:r>
      <w:r w:rsidRPr="00802747">
        <w:rPr>
          <w:spacing w:val="-1"/>
          <w:sz w:val="24"/>
          <w:szCs w:val="24"/>
          <w:lang w:val="ru-RU"/>
        </w:rPr>
        <w:t>своем</w:t>
      </w:r>
      <w:r w:rsidRPr="00802747">
        <w:rPr>
          <w:spacing w:val="69"/>
          <w:sz w:val="24"/>
          <w:szCs w:val="24"/>
          <w:lang w:val="ru-RU"/>
        </w:rPr>
        <w:t xml:space="preserve"> </w:t>
      </w:r>
      <w:r w:rsidRPr="00802747">
        <w:rPr>
          <w:spacing w:val="-1"/>
          <w:sz w:val="24"/>
          <w:szCs w:val="24"/>
          <w:lang w:val="ru-RU"/>
        </w:rPr>
        <w:t>желании</w:t>
      </w:r>
      <w:r w:rsidRPr="00802747">
        <w:rPr>
          <w:spacing w:val="37"/>
          <w:sz w:val="24"/>
          <w:szCs w:val="24"/>
          <w:lang w:val="ru-RU"/>
        </w:rPr>
        <w:t xml:space="preserve"> </w:t>
      </w:r>
      <w:r w:rsidRPr="00802747">
        <w:rPr>
          <w:spacing w:val="-1"/>
          <w:sz w:val="24"/>
          <w:szCs w:val="24"/>
          <w:lang w:val="ru-RU"/>
        </w:rPr>
        <w:t>заключить</w:t>
      </w:r>
      <w:r w:rsidRPr="00802747">
        <w:rPr>
          <w:spacing w:val="38"/>
          <w:sz w:val="24"/>
          <w:szCs w:val="24"/>
          <w:lang w:val="ru-RU"/>
        </w:rPr>
        <w:t xml:space="preserve"> </w:t>
      </w:r>
      <w:r w:rsidRPr="00802747">
        <w:rPr>
          <w:spacing w:val="-1"/>
          <w:sz w:val="24"/>
          <w:szCs w:val="24"/>
          <w:lang w:val="ru-RU"/>
        </w:rPr>
        <w:t>договор</w:t>
      </w:r>
      <w:r w:rsidRPr="00802747">
        <w:rPr>
          <w:spacing w:val="38"/>
          <w:sz w:val="24"/>
          <w:szCs w:val="24"/>
          <w:lang w:val="ru-RU"/>
        </w:rPr>
        <w:t xml:space="preserve"> </w:t>
      </w:r>
      <w:r w:rsidRPr="00802747">
        <w:rPr>
          <w:sz w:val="24"/>
          <w:szCs w:val="24"/>
          <w:lang w:val="ru-RU"/>
        </w:rPr>
        <w:t>по</w:t>
      </w:r>
      <w:r w:rsidRPr="00802747">
        <w:rPr>
          <w:spacing w:val="37"/>
          <w:sz w:val="24"/>
          <w:szCs w:val="24"/>
          <w:lang w:val="ru-RU"/>
        </w:rPr>
        <w:t xml:space="preserve"> </w:t>
      </w:r>
      <w:r w:rsidRPr="00802747">
        <w:rPr>
          <w:spacing w:val="-1"/>
          <w:sz w:val="24"/>
          <w:szCs w:val="24"/>
          <w:lang w:val="ru-RU"/>
        </w:rPr>
        <w:t>объявленной</w:t>
      </w:r>
      <w:r w:rsidRPr="00802747">
        <w:rPr>
          <w:spacing w:val="18"/>
          <w:sz w:val="24"/>
          <w:szCs w:val="24"/>
          <w:lang w:val="ru-RU"/>
        </w:rPr>
        <w:t xml:space="preserve"> </w:t>
      </w:r>
      <w:r w:rsidRPr="00802747">
        <w:rPr>
          <w:spacing w:val="-1"/>
          <w:sz w:val="24"/>
          <w:szCs w:val="24"/>
          <w:lang w:val="ru-RU"/>
        </w:rPr>
        <w:t>аукционистом</w:t>
      </w:r>
      <w:r w:rsidRPr="00802747">
        <w:rPr>
          <w:spacing w:val="37"/>
          <w:sz w:val="24"/>
          <w:szCs w:val="24"/>
          <w:lang w:val="ru-RU"/>
        </w:rPr>
        <w:t xml:space="preserve"> </w:t>
      </w:r>
      <w:r w:rsidRPr="00802747">
        <w:rPr>
          <w:spacing w:val="-1"/>
          <w:sz w:val="24"/>
          <w:szCs w:val="24"/>
          <w:lang w:val="ru-RU"/>
        </w:rPr>
        <w:t>цене</w:t>
      </w:r>
      <w:r w:rsidRPr="00802747">
        <w:rPr>
          <w:spacing w:val="38"/>
          <w:sz w:val="24"/>
          <w:szCs w:val="24"/>
          <w:lang w:val="ru-RU"/>
        </w:rPr>
        <w:t xml:space="preserve"> </w:t>
      </w:r>
      <w:r w:rsidRPr="00802747">
        <w:rPr>
          <w:spacing w:val="-1"/>
          <w:sz w:val="24"/>
          <w:szCs w:val="24"/>
          <w:lang w:val="ru-RU"/>
        </w:rPr>
        <w:t>договора</w:t>
      </w:r>
      <w:r w:rsidRPr="00802747">
        <w:rPr>
          <w:spacing w:val="38"/>
          <w:sz w:val="24"/>
          <w:szCs w:val="24"/>
          <w:lang w:val="ru-RU"/>
        </w:rPr>
        <w:t xml:space="preserve"> </w:t>
      </w:r>
      <w:r w:rsidRPr="00802747">
        <w:rPr>
          <w:sz w:val="24"/>
          <w:szCs w:val="24"/>
          <w:lang w:val="ru-RU"/>
        </w:rPr>
        <w:t>ни</w:t>
      </w:r>
      <w:r w:rsidRPr="00802747">
        <w:rPr>
          <w:spacing w:val="37"/>
          <w:sz w:val="24"/>
          <w:szCs w:val="24"/>
          <w:lang w:val="ru-RU"/>
        </w:rPr>
        <w:t xml:space="preserve"> </w:t>
      </w:r>
      <w:r w:rsidRPr="00802747">
        <w:rPr>
          <w:sz w:val="24"/>
          <w:szCs w:val="24"/>
          <w:lang w:val="ru-RU"/>
        </w:rPr>
        <w:t>один</w:t>
      </w:r>
      <w:r w:rsidRPr="00802747">
        <w:rPr>
          <w:spacing w:val="21"/>
          <w:sz w:val="24"/>
          <w:szCs w:val="24"/>
          <w:lang w:val="ru-RU"/>
        </w:rPr>
        <w:t xml:space="preserve"> </w:t>
      </w:r>
      <w:r w:rsidRPr="00802747">
        <w:rPr>
          <w:spacing w:val="-1"/>
          <w:sz w:val="24"/>
          <w:szCs w:val="24"/>
          <w:lang w:val="ru-RU"/>
        </w:rPr>
        <w:t>участник</w:t>
      </w:r>
      <w:r w:rsidRPr="00802747">
        <w:rPr>
          <w:spacing w:val="38"/>
          <w:sz w:val="24"/>
          <w:szCs w:val="24"/>
          <w:lang w:val="ru-RU"/>
        </w:rPr>
        <w:t xml:space="preserve"> </w:t>
      </w:r>
      <w:r w:rsidRPr="00802747">
        <w:rPr>
          <w:sz w:val="24"/>
          <w:szCs w:val="24"/>
          <w:lang w:val="ru-RU"/>
        </w:rPr>
        <w:t>не</w:t>
      </w:r>
      <w:r w:rsidRPr="00802747">
        <w:rPr>
          <w:spacing w:val="35"/>
          <w:sz w:val="24"/>
          <w:szCs w:val="24"/>
          <w:lang w:val="ru-RU"/>
        </w:rPr>
        <w:t xml:space="preserve"> </w:t>
      </w:r>
      <w:r w:rsidRPr="00802747">
        <w:rPr>
          <w:spacing w:val="-1"/>
          <w:sz w:val="24"/>
          <w:szCs w:val="24"/>
          <w:lang w:val="ru-RU"/>
        </w:rPr>
        <w:t>поднял</w:t>
      </w:r>
      <w:r w:rsidRPr="00802747">
        <w:rPr>
          <w:spacing w:val="63"/>
          <w:sz w:val="24"/>
          <w:szCs w:val="24"/>
          <w:lang w:val="ru-RU"/>
        </w:rPr>
        <w:t xml:space="preserve"> </w:t>
      </w:r>
      <w:r w:rsidRPr="00802747">
        <w:rPr>
          <w:spacing w:val="-1"/>
          <w:sz w:val="24"/>
          <w:szCs w:val="24"/>
          <w:lang w:val="ru-RU"/>
        </w:rPr>
        <w:t>карточку.</w:t>
      </w:r>
      <w:r w:rsidRPr="00802747">
        <w:rPr>
          <w:spacing w:val="43"/>
          <w:sz w:val="24"/>
          <w:szCs w:val="24"/>
          <w:lang w:val="ru-RU"/>
        </w:rPr>
        <w:t xml:space="preserve"> </w:t>
      </w:r>
      <w:r w:rsidRPr="00802747">
        <w:rPr>
          <w:sz w:val="24"/>
          <w:szCs w:val="24"/>
          <w:lang w:val="ru-RU"/>
        </w:rPr>
        <w:t>В</w:t>
      </w:r>
      <w:r w:rsidRPr="00802747">
        <w:rPr>
          <w:spacing w:val="42"/>
          <w:sz w:val="24"/>
          <w:szCs w:val="24"/>
          <w:lang w:val="ru-RU"/>
        </w:rPr>
        <w:t xml:space="preserve"> </w:t>
      </w:r>
      <w:r w:rsidRPr="00802747">
        <w:rPr>
          <w:spacing w:val="-1"/>
          <w:sz w:val="24"/>
          <w:szCs w:val="24"/>
          <w:lang w:val="ru-RU"/>
        </w:rPr>
        <w:t>этом</w:t>
      </w:r>
      <w:r w:rsidRPr="00802747">
        <w:rPr>
          <w:spacing w:val="42"/>
          <w:sz w:val="24"/>
          <w:szCs w:val="24"/>
          <w:lang w:val="ru-RU"/>
        </w:rPr>
        <w:t xml:space="preserve"> </w:t>
      </w:r>
      <w:r w:rsidRPr="00802747">
        <w:rPr>
          <w:spacing w:val="-1"/>
          <w:sz w:val="24"/>
          <w:szCs w:val="24"/>
          <w:lang w:val="ru-RU"/>
        </w:rPr>
        <w:t>случае</w:t>
      </w:r>
      <w:r w:rsidRPr="00802747">
        <w:rPr>
          <w:spacing w:val="30"/>
          <w:sz w:val="24"/>
          <w:szCs w:val="24"/>
          <w:lang w:val="ru-RU"/>
        </w:rPr>
        <w:t xml:space="preserve"> </w:t>
      </w:r>
      <w:r w:rsidRPr="00802747">
        <w:rPr>
          <w:spacing w:val="-1"/>
          <w:sz w:val="24"/>
          <w:szCs w:val="24"/>
          <w:lang w:val="ru-RU"/>
        </w:rPr>
        <w:t>аукционист</w:t>
      </w:r>
      <w:r w:rsidRPr="00802747">
        <w:rPr>
          <w:spacing w:val="43"/>
          <w:sz w:val="24"/>
          <w:szCs w:val="24"/>
          <w:lang w:val="ru-RU"/>
        </w:rPr>
        <w:t xml:space="preserve"> </w:t>
      </w:r>
      <w:r w:rsidRPr="00802747">
        <w:rPr>
          <w:spacing w:val="-1"/>
          <w:sz w:val="24"/>
          <w:szCs w:val="24"/>
          <w:lang w:val="ru-RU"/>
        </w:rPr>
        <w:t>объявляет</w:t>
      </w:r>
      <w:r w:rsidRPr="00802747">
        <w:rPr>
          <w:spacing w:val="40"/>
          <w:sz w:val="24"/>
          <w:szCs w:val="24"/>
          <w:lang w:val="ru-RU"/>
        </w:rPr>
        <w:t xml:space="preserve"> </w:t>
      </w:r>
      <w:r w:rsidRPr="00802747">
        <w:rPr>
          <w:sz w:val="24"/>
          <w:szCs w:val="24"/>
          <w:lang w:val="ru-RU"/>
        </w:rPr>
        <w:t>об</w:t>
      </w:r>
      <w:r w:rsidRPr="00802747">
        <w:rPr>
          <w:spacing w:val="43"/>
          <w:sz w:val="24"/>
          <w:szCs w:val="24"/>
          <w:lang w:val="ru-RU"/>
        </w:rPr>
        <w:t xml:space="preserve"> </w:t>
      </w:r>
      <w:r w:rsidRPr="00802747">
        <w:rPr>
          <w:spacing w:val="-1"/>
          <w:sz w:val="24"/>
          <w:szCs w:val="24"/>
          <w:lang w:val="ru-RU"/>
        </w:rPr>
        <w:t>окончании</w:t>
      </w:r>
      <w:r w:rsidRPr="00802747">
        <w:rPr>
          <w:spacing w:val="42"/>
          <w:sz w:val="24"/>
          <w:szCs w:val="24"/>
          <w:lang w:val="ru-RU"/>
        </w:rPr>
        <w:t xml:space="preserve"> </w:t>
      </w:r>
      <w:r w:rsidRPr="00802747">
        <w:rPr>
          <w:spacing w:val="-1"/>
          <w:sz w:val="24"/>
          <w:szCs w:val="24"/>
          <w:lang w:val="ru-RU"/>
        </w:rPr>
        <w:t>проведения</w:t>
      </w:r>
      <w:r w:rsidRPr="00802747">
        <w:rPr>
          <w:spacing w:val="42"/>
          <w:sz w:val="24"/>
          <w:szCs w:val="24"/>
          <w:lang w:val="ru-RU"/>
        </w:rPr>
        <w:t xml:space="preserve"> </w:t>
      </w:r>
      <w:r w:rsidRPr="00802747">
        <w:rPr>
          <w:spacing w:val="-1"/>
          <w:sz w:val="24"/>
          <w:szCs w:val="24"/>
          <w:lang w:val="ru-RU"/>
        </w:rPr>
        <w:t>аукциона,</w:t>
      </w:r>
      <w:r w:rsidRPr="00802747">
        <w:rPr>
          <w:spacing w:val="43"/>
          <w:sz w:val="24"/>
          <w:szCs w:val="24"/>
          <w:lang w:val="ru-RU"/>
        </w:rPr>
        <w:t xml:space="preserve"> </w:t>
      </w:r>
      <w:r w:rsidRPr="00802747">
        <w:rPr>
          <w:spacing w:val="-1"/>
          <w:sz w:val="24"/>
          <w:szCs w:val="24"/>
          <w:lang w:val="ru-RU"/>
        </w:rPr>
        <w:t>последнее</w:t>
      </w:r>
      <w:r w:rsidRPr="00802747">
        <w:rPr>
          <w:spacing w:val="41"/>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предпоследнее</w:t>
      </w:r>
      <w:r w:rsidRPr="00802747">
        <w:rPr>
          <w:spacing w:val="10"/>
          <w:sz w:val="24"/>
          <w:szCs w:val="24"/>
          <w:lang w:val="ru-RU"/>
        </w:rPr>
        <w:t xml:space="preserve"> </w:t>
      </w:r>
      <w:r w:rsidRPr="00802747">
        <w:rPr>
          <w:spacing w:val="-1"/>
          <w:sz w:val="24"/>
          <w:szCs w:val="24"/>
          <w:lang w:val="ru-RU"/>
        </w:rPr>
        <w:t>предложение</w:t>
      </w:r>
      <w:r w:rsidRPr="00802747">
        <w:rPr>
          <w:spacing w:val="10"/>
          <w:sz w:val="24"/>
          <w:szCs w:val="24"/>
          <w:lang w:val="ru-RU"/>
        </w:rPr>
        <w:t xml:space="preserve"> </w:t>
      </w:r>
      <w:r w:rsidRPr="00802747">
        <w:rPr>
          <w:sz w:val="24"/>
          <w:szCs w:val="24"/>
          <w:lang w:val="ru-RU"/>
        </w:rPr>
        <w:t>о</w:t>
      </w:r>
      <w:r w:rsidRPr="00802747">
        <w:rPr>
          <w:spacing w:val="9"/>
          <w:sz w:val="24"/>
          <w:szCs w:val="24"/>
          <w:lang w:val="ru-RU"/>
        </w:rPr>
        <w:t xml:space="preserve"> </w:t>
      </w:r>
      <w:r w:rsidRPr="00802747">
        <w:rPr>
          <w:spacing w:val="-1"/>
          <w:sz w:val="24"/>
          <w:szCs w:val="24"/>
          <w:lang w:val="ru-RU"/>
        </w:rPr>
        <w:t>цене</w:t>
      </w:r>
      <w:r w:rsidRPr="00802747">
        <w:rPr>
          <w:spacing w:val="10"/>
          <w:sz w:val="24"/>
          <w:szCs w:val="24"/>
          <w:lang w:val="ru-RU"/>
        </w:rPr>
        <w:t xml:space="preserve"> </w:t>
      </w:r>
      <w:r w:rsidRPr="00802747">
        <w:rPr>
          <w:spacing w:val="-1"/>
          <w:sz w:val="24"/>
          <w:szCs w:val="24"/>
          <w:lang w:val="ru-RU"/>
        </w:rPr>
        <w:t>договора,</w:t>
      </w:r>
      <w:r w:rsidRPr="00802747">
        <w:rPr>
          <w:spacing w:val="10"/>
          <w:sz w:val="24"/>
          <w:szCs w:val="24"/>
          <w:lang w:val="ru-RU"/>
        </w:rPr>
        <w:t xml:space="preserve"> </w:t>
      </w:r>
      <w:r w:rsidRPr="00802747">
        <w:rPr>
          <w:spacing w:val="-1"/>
          <w:sz w:val="24"/>
          <w:szCs w:val="24"/>
          <w:lang w:val="ru-RU"/>
        </w:rPr>
        <w:t>номер</w:t>
      </w:r>
      <w:r w:rsidRPr="00802747">
        <w:rPr>
          <w:spacing w:val="9"/>
          <w:sz w:val="24"/>
          <w:szCs w:val="24"/>
          <w:lang w:val="ru-RU"/>
        </w:rPr>
        <w:t xml:space="preserve"> </w:t>
      </w:r>
      <w:r w:rsidRPr="00802747">
        <w:rPr>
          <w:spacing w:val="-1"/>
          <w:sz w:val="24"/>
          <w:szCs w:val="24"/>
          <w:lang w:val="ru-RU"/>
        </w:rPr>
        <w:t>карточки</w:t>
      </w:r>
      <w:r w:rsidRPr="00802747">
        <w:rPr>
          <w:spacing w:val="9"/>
          <w:sz w:val="24"/>
          <w:szCs w:val="24"/>
          <w:lang w:val="ru-RU"/>
        </w:rPr>
        <w:t xml:space="preserve"> </w:t>
      </w:r>
      <w:r w:rsidRPr="00802747">
        <w:rPr>
          <w:sz w:val="24"/>
          <w:szCs w:val="24"/>
          <w:lang w:val="ru-RU"/>
        </w:rPr>
        <w:t>и</w:t>
      </w:r>
      <w:r w:rsidRPr="00802747">
        <w:rPr>
          <w:spacing w:val="9"/>
          <w:sz w:val="24"/>
          <w:szCs w:val="24"/>
          <w:lang w:val="ru-RU"/>
        </w:rPr>
        <w:t xml:space="preserve"> </w:t>
      </w:r>
      <w:r w:rsidRPr="00802747">
        <w:rPr>
          <w:spacing w:val="-1"/>
          <w:sz w:val="24"/>
          <w:szCs w:val="24"/>
          <w:lang w:val="ru-RU"/>
        </w:rPr>
        <w:t>наименование</w:t>
      </w:r>
      <w:r w:rsidRPr="00802747">
        <w:rPr>
          <w:spacing w:val="10"/>
          <w:sz w:val="24"/>
          <w:szCs w:val="24"/>
          <w:lang w:val="ru-RU"/>
        </w:rPr>
        <w:t xml:space="preserve"> </w:t>
      </w:r>
      <w:r w:rsidRPr="00802747">
        <w:rPr>
          <w:spacing w:val="-1"/>
          <w:sz w:val="24"/>
          <w:szCs w:val="24"/>
          <w:lang w:val="ru-RU"/>
        </w:rPr>
        <w:t>победителя</w:t>
      </w:r>
      <w:r w:rsidRPr="00802747">
        <w:rPr>
          <w:spacing w:val="9"/>
          <w:sz w:val="24"/>
          <w:szCs w:val="24"/>
          <w:lang w:val="ru-RU"/>
        </w:rPr>
        <w:t xml:space="preserve"> </w:t>
      </w:r>
      <w:r w:rsidRPr="00802747">
        <w:rPr>
          <w:spacing w:val="-1"/>
          <w:sz w:val="24"/>
          <w:szCs w:val="24"/>
          <w:lang w:val="ru-RU"/>
        </w:rPr>
        <w:t>аукциона</w:t>
      </w:r>
      <w:r w:rsidRPr="00802747">
        <w:rPr>
          <w:spacing w:val="9"/>
          <w:sz w:val="24"/>
          <w:szCs w:val="24"/>
          <w:lang w:val="ru-RU"/>
        </w:rPr>
        <w:t xml:space="preserve"> </w:t>
      </w:r>
      <w:r w:rsidRPr="00802747">
        <w:rPr>
          <w:sz w:val="24"/>
          <w:szCs w:val="24"/>
          <w:lang w:val="ru-RU"/>
        </w:rPr>
        <w:t>и</w:t>
      </w:r>
      <w:r w:rsidRPr="00802747">
        <w:rPr>
          <w:spacing w:val="75"/>
          <w:sz w:val="24"/>
          <w:szCs w:val="24"/>
          <w:lang w:val="ru-RU"/>
        </w:rPr>
        <w:t xml:space="preserve"> </w:t>
      </w:r>
      <w:r w:rsidRPr="00802747">
        <w:rPr>
          <w:spacing w:val="-1"/>
          <w:sz w:val="24"/>
          <w:szCs w:val="24"/>
          <w:lang w:val="ru-RU"/>
        </w:rPr>
        <w:t>участника</w:t>
      </w:r>
      <w:r w:rsidRPr="00802747">
        <w:rPr>
          <w:sz w:val="24"/>
          <w:szCs w:val="24"/>
          <w:lang w:val="ru-RU"/>
        </w:rPr>
        <w:t xml:space="preserve"> </w:t>
      </w:r>
      <w:r w:rsidRPr="00802747">
        <w:rPr>
          <w:spacing w:val="-1"/>
          <w:sz w:val="24"/>
          <w:szCs w:val="24"/>
          <w:lang w:val="ru-RU"/>
        </w:rPr>
        <w:t>аукциона,</w:t>
      </w:r>
      <w:r w:rsidRPr="00802747">
        <w:rPr>
          <w:sz w:val="24"/>
          <w:szCs w:val="24"/>
          <w:lang w:val="ru-RU"/>
        </w:rPr>
        <w:t xml:space="preserve"> </w:t>
      </w:r>
      <w:r w:rsidRPr="00802747">
        <w:rPr>
          <w:spacing w:val="-1"/>
          <w:sz w:val="24"/>
          <w:szCs w:val="24"/>
          <w:lang w:val="ru-RU"/>
        </w:rPr>
        <w:t>сделавшего</w:t>
      </w:r>
      <w:r w:rsidRPr="00802747">
        <w:rPr>
          <w:sz w:val="24"/>
          <w:szCs w:val="24"/>
          <w:lang w:val="ru-RU"/>
        </w:rPr>
        <w:t xml:space="preserve"> </w:t>
      </w:r>
      <w:r w:rsidRPr="00802747">
        <w:rPr>
          <w:spacing w:val="-1"/>
          <w:sz w:val="24"/>
          <w:szCs w:val="24"/>
          <w:lang w:val="ru-RU"/>
        </w:rPr>
        <w:t>предпоследнее</w:t>
      </w:r>
      <w:r w:rsidRPr="00802747">
        <w:rPr>
          <w:sz w:val="24"/>
          <w:szCs w:val="24"/>
          <w:lang w:val="ru-RU"/>
        </w:rPr>
        <w:t xml:space="preserve"> </w:t>
      </w:r>
      <w:r w:rsidRPr="00802747">
        <w:rPr>
          <w:spacing w:val="-1"/>
          <w:sz w:val="24"/>
          <w:szCs w:val="24"/>
          <w:lang w:val="ru-RU"/>
        </w:rPr>
        <w:t>предложение</w:t>
      </w:r>
      <w:r w:rsidRPr="00802747">
        <w:rPr>
          <w:sz w:val="24"/>
          <w:szCs w:val="24"/>
          <w:lang w:val="ru-RU"/>
        </w:rPr>
        <w:t xml:space="preserve"> о</w:t>
      </w:r>
      <w:r w:rsidRPr="00802747">
        <w:rPr>
          <w:spacing w:val="53"/>
          <w:sz w:val="24"/>
          <w:szCs w:val="24"/>
          <w:lang w:val="ru-RU"/>
        </w:rPr>
        <w:t xml:space="preserve"> </w:t>
      </w:r>
      <w:r w:rsidRPr="00802747">
        <w:rPr>
          <w:spacing w:val="-1"/>
          <w:sz w:val="24"/>
          <w:szCs w:val="24"/>
          <w:lang w:val="ru-RU"/>
        </w:rPr>
        <w:t>цене</w:t>
      </w:r>
      <w:r w:rsidRPr="00802747">
        <w:rPr>
          <w:spacing w:val="-2"/>
          <w:sz w:val="24"/>
          <w:szCs w:val="24"/>
          <w:lang w:val="ru-RU"/>
        </w:rPr>
        <w:t xml:space="preserve"> </w:t>
      </w:r>
      <w:r w:rsidRPr="00802747">
        <w:rPr>
          <w:spacing w:val="-1"/>
          <w:sz w:val="24"/>
          <w:szCs w:val="24"/>
          <w:lang w:val="ru-RU"/>
        </w:rPr>
        <w:t>договора.</w:t>
      </w:r>
    </w:p>
    <w:p w:rsidR="00802747"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pacing w:val="-1"/>
          <w:sz w:val="24"/>
          <w:szCs w:val="24"/>
          <w:lang w:val="ru-RU"/>
        </w:rPr>
        <w:t>Победителем</w:t>
      </w:r>
      <w:r w:rsidRPr="00802747">
        <w:rPr>
          <w:spacing w:val="25"/>
          <w:sz w:val="24"/>
          <w:szCs w:val="24"/>
          <w:lang w:val="ru-RU"/>
        </w:rPr>
        <w:t xml:space="preserve"> </w:t>
      </w:r>
      <w:r w:rsidRPr="00802747">
        <w:rPr>
          <w:spacing w:val="-1"/>
          <w:sz w:val="24"/>
          <w:szCs w:val="24"/>
          <w:lang w:val="ru-RU"/>
        </w:rPr>
        <w:t>аукциона</w:t>
      </w:r>
      <w:r w:rsidRPr="00802747">
        <w:rPr>
          <w:spacing w:val="26"/>
          <w:sz w:val="24"/>
          <w:szCs w:val="24"/>
          <w:lang w:val="ru-RU"/>
        </w:rPr>
        <w:t xml:space="preserve"> </w:t>
      </w:r>
      <w:r w:rsidRPr="00802747">
        <w:rPr>
          <w:spacing w:val="-1"/>
          <w:sz w:val="24"/>
          <w:szCs w:val="24"/>
          <w:lang w:val="ru-RU"/>
        </w:rPr>
        <w:t>признается</w:t>
      </w:r>
      <w:r w:rsidRPr="00802747">
        <w:rPr>
          <w:spacing w:val="25"/>
          <w:sz w:val="24"/>
          <w:szCs w:val="24"/>
          <w:lang w:val="ru-RU"/>
        </w:rPr>
        <w:t xml:space="preserve"> </w:t>
      </w:r>
      <w:r w:rsidRPr="00802747">
        <w:rPr>
          <w:spacing w:val="-1"/>
          <w:sz w:val="24"/>
          <w:szCs w:val="24"/>
          <w:lang w:val="ru-RU"/>
        </w:rPr>
        <w:t>лицо,</w:t>
      </w:r>
      <w:r w:rsidRPr="00802747">
        <w:rPr>
          <w:spacing w:val="26"/>
          <w:sz w:val="24"/>
          <w:szCs w:val="24"/>
          <w:lang w:val="ru-RU"/>
        </w:rPr>
        <w:t xml:space="preserve"> </w:t>
      </w:r>
      <w:r w:rsidRPr="00802747">
        <w:rPr>
          <w:spacing w:val="-1"/>
          <w:sz w:val="24"/>
          <w:szCs w:val="24"/>
          <w:lang w:val="ru-RU"/>
        </w:rPr>
        <w:t>предложившее</w:t>
      </w:r>
      <w:r w:rsidRPr="00802747">
        <w:rPr>
          <w:spacing w:val="26"/>
          <w:sz w:val="24"/>
          <w:szCs w:val="24"/>
          <w:lang w:val="ru-RU"/>
        </w:rPr>
        <w:t xml:space="preserve"> </w:t>
      </w:r>
      <w:r w:rsidRPr="00802747">
        <w:rPr>
          <w:spacing w:val="-1"/>
          <w:sz w:val="24"/>
          <w:szCs w:val="24"/>
          <w:lang w:val="ru-RU"/>
        </w:rPr>
        <w:t>наиболее</w:t>
      </w:r>
      <w:r w:rsidRPr="00802747">
        <w:rPr>
          <w:spacing w:val="26"/>
          <w:sz w:val="24"/>
          <w:szCs w:val="24"/>
          <w:lang w:val="ru-RU"/>
        </w:rPr>
        <w:t xml:space="preserve"> </w:t>
      </w:r>
      <w:r w:rsidRPr="00802747">
        <w:rPr>
          <w:spacing w:val="-2"/>
          <w:sz w:val="24"/>
          <w:szCs w:val="24"/>
          <w:lang w:val="ru-RU"/>
        </w:rPr>
        <w:t>высокую</w:t>
      </w:r>
      <w:r w:rsidRPr="00802747">
        <w:rPr>
          <w:spacing w:val="26"/>
          <w:sz w:val="24"/>
          <w:szCs w:val="24"/>
          <w:lang w:val="ru-RU"/>
        </w:rPr>
        <w:t xml:space="preserve"> </w:t>
      </w:r>
      <w:r w:rsidRPr="00802747">
        <w:rPr>
          <w:spacing w:val="-1"/>
          <w:sz w:val="24"/>
          <w:szCs w:val="24"/>
          <w:lang w:val="ru-RU"/>
        </w:rPr>
        <w:t>цену</w:t>
      </w:r>
      <w:r w:rsidRPr="00802747">
        <w:rPr>
          <w:spacing w:val="24"/>
          <w:sz w:val="24"/>
          <w:szCs w:val="24"/>
          <w:lang w:val="ru-RU"/>
        </w:rPr>
        <w:t xml:space="preserve"> </w:t>
      </w:r>
      <w:r w:rsidR="00E82D64">
        <w:rPr>
          <w:spacing w:val="-1"/>
          <w:sz w:val="24"/>
          <w:szCs w:val="24"/>
          <w:lang w:val="ru-RU"/>
        </w:rPr>
        <w:t>договора</w:t>
      </w:r>
      <w:r w:rsidRPr="00802747">
        <w:rPr>
          <w:spacing w:val="-1"/>
          <w:sz w:val="24"/>
          <w:szCs w:val="24"/>
          <w:lang w:val="ru-RU"/>
        </w:rPr>
        <w:t>.</w:t>
      </w:r>
    </w:p>
    <w:p w:rsidR="00A649B5" w:rsidRPr="00802747" w:rsidRDefault="00856EA2" w:rsidP="00802747">
      <w:pPr>
        <w:pStyle w:val="a7"/>
        <w:numPr>
          <w:ilvl w:val="2"/>
          <w:numId w:val="26"/>
        </w:numPr>
        <w:spacing w:after="240" w:line="260" w:lineRule="auto"/>
        <w:ind w:left="0" w:right="108" w:firstLine="9"/>
        <w:jc w:val="both"/>
        <w:rPr>
          <w:sz w:val="24"/>
          <w:szCs w:val="24"/>
          <w:lang w:val="ru-RU"/>
        </w:rPr>
      </w:pP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случае</w:t>
      </w:r>
      <w:proofErr w:type="gramStart"/>
      <w:r w:rsidRPr="00802747">
        <w:rPr>
          <w:spacing w:val="-1"/>
          <w:sz w:val="24"/>
          <w:szCs w:val="24"/>
          <w:lang w:val="ru-RU"/>
        </w:rPr>
        <w:t>,</w:t>
      </w:r>
      <w:proofErr w:type="gramEnd"/>
      <w:r w:rsidRPr="00802747">
        <w:rPr>
          <w:spacing w:val="31"/>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аукционе</w:t>
      </w:r>
      <w:r w:rsidRPr="00802747">
        <w:rPr>
          <w:spacing w:val="31"/>
          <w:sz w:val="24"/>
          <w:szCs w:val="24"/>
          <w:lang w:val="ru-RU"/>
        </w:rPr>
        <w:t xml:space="preserve"> </w:t>
      </w:r>
      <w:r w:rsidRPr="00802747">
        <w:rPr>
          <w:spacing w:val="-1"/>
          <w:sz w:val="24"/>
          <w:szCs w:val="24"/>
          <w:lang w:val="ru-RU"/>
        </w:rPr>
        <w:t>участвовал</w:t>
      </w:r>
      <w:r w:rsidRPr="00802747">
        <w:rPr>
          <w:spacing w:val="31"/>
          <w:sz w:val="24"/>
          <w:szCs w:val="24"/>
          <w:lang w:val="ru-RU"/>
        </w:rPr>
        <w:t xml:space="preserve"> </w:t>
      </w:r>
      <w:r w:rsidRPr="00802747">
        <w:rPr>
          <w:sz w:val="24"/>
          <w:szCs w:val="24"/>
          <w:lang w:val="ru-RU"/>
        </w:rPr>
        <w:t>один</w:t>
      </w:r>
      <w:r w:rsidRPr="00802747">
        <w:rPr>
          <w:spacing w:val="30"/>
          <w:sz w:val="24"/>
          <w:szCs w:val="24"/>
          <w:lang w:val="ru-RU"/>
        </w:rPr>
        <w:t xml:space="preserve"> </w:t>
      </w:r>
      <w:r w:rsidRPr="00802747">
        <w:rPr>
          <w:spacing w:val="-1"/>
          <w:sz w:val="24"/>
          <w:szCs w:val="24"/>
          <w:lang w:val="ru-RU"/>
        </w:rPr>
        <w:t>участник,</w:t>
      </w:r>
      <w:r w:rsidRPr="00802747">
        <w:rPr>
          <w:spacing w:val="31"/>
          <w:sz w:val="24"/>
          <w:szCs w:val="24"/>
          <w:lang w:val="ru-RU"/>
        </w:rPr>
        <w:t xml:space="preserve"> </w:t>
      </w:r>
      <w:r w:rsidRPr="00802747">
        <w:rPr>
          <w:sz w:val="24"/>
          <w:szCs w:val="24"/>
          <w:lang w:val="ru-RU"/>
        </w:rPr>
        <w:t>или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z w:val="24"/>
          <w:szCs w:val="24"/>
          <w:lang w:val="ru-RU"/>
        </w:rPr>
        <w:t>случае,</w:t>
      </w:r>
      <w:r w:rsidRPr="00802747">
        <w:rPr>
          <w:spacing w:val="7"/>
          <w:sz w:val="24"/>
          <w:szCs w:val="24"/>
          <w:lang w:val="ru-RU"/>
        </w:rPr>
        <w:t xml:space="preserve"> </w:t>
      </w:r>
      <w:r w:rsidRPr="00802747">
        <w:rPr>
          <w:sz w:val="24"/>
          <w:szCs w:val="24"/>
          <w:lang w:val="ru-RU"/>
        </w:rPr>
        <w:t>если</w:t>
      </w:r>
      <w:r w:rsidRPr="00802747">
        <w:rPr>
          <w:spacing w:val="30"/>
          <w:sz w:val="24"/>
          <w:szCs w:val="24"/>
          <w:lang w:val="ru-RU"/>
        </w:rPr>
        <w:t xml:space="preserve"> </w:t>
      </w:r>
      <w:r w:rsidRPr="00802747">
        <w:rPr>
          <w:sz w:val="24"/>
          <w:szCs w:val="24"/>
          <w:lang w:val="ru-RU"/>
        </w:rPr>
        <w:t>в</w:t>
      </w:r>
      <w:r w:rsidRPr="00802747">
        <w:rPr>
          <w:spacing w:val="30"/>
          <w:sz w:val="24"/>
          <w:szCs w:val="24"/>
          <w:lang w:val="ru-RU"/>
        </w:rPr>
        <w:t xml:space="preserve"> </w:t>
      </w:r>
      <w:r w:rsidRPr="00802747">
        <w:rPr>
          <w:spacing w:val="-1"/>
          <w:sz w:val="24"/>
          <w:szCs w:val="24"/>
          <w:lang w:val="ru-RU"/>
        </w:rPr>
        <w:t>связи</w:t>
      </w:r>
      <w:r w:rsidRPr="00802747">
        <w:rPr>
          <w:spacing w:val="32"/>
          <w:sz w:val="24"/>
          <w:szCs w:val="24"/>
          <w:lang w:val="ru-RU"/>
        </w:rPr>
        <w:t xml:space="preserve"> </w:t>
      </w:r>
      <w:r w:rsidRPr="00802747">
        <w:rPr>
          <w:sz w:val="24"/>
          <w:szCs w:val="24"/>
          <w:lang w:val="ru-RU"/>
        </w:rPr>
        <w:t>с</w:t>
      </w:r>
      <w:r w:rsidRPr="00802747">
        <w:rPr>
          <w:spacing w:val="31"/>
          <w:sz w:val="24"/>
          <w:szCs w:val="24"/>
          <w:lang w:val="ru-RU"/>
        </w:rPr>
        <w:t xml:space="preserve"> </w:t>
      </w:r>
      <w:r w:rsidRPr="00802747">
        <w:rPr>
          <w:spacing w:val="-1"/>
          <w:sz w:val="24"/>
          <w:szCs w:val="24"/>
          <w:lang w:val="ru-RU"/>
        </w:rPr>
        <w:t>открытием</w:t>
      </w:r>
      <w:r w:rsidRPr="00802747">
        <w:rPr>
          <w:spacing w:val="51"/>
          <w:sz w:val="24"/>
          <w:szCs w:val="24"/>
          <w:lang w:val="ru-RU"/>
        </w:rPr>
        <w:t xml:space="preserve"> </w:t>
      </w:r>
      <w:r w:rsidRPr="00802747">
        <w:rPr>
          <w:spacing w:val="-1"/>
          <w:sz w:val="24"/>
          <w:szCs w:val="24"/>
          <w:lang w:val="ru-RU"/>
        </w:rPr>
        <w:t>предложений</w:t>
      </w:r>
      <w:r w:rsidRPr="00802747">
        <w:rPr>
          <w:spacing w:val="54"/>
          <w:sz w:val="24"/>
          <w:szCs w:val="24"/>
          <w:lang w:val="ru-RU"/>
        </w:rPr>
        <w:t xml:space="preserve"> </w:t>
      </w:r>
      <w:r w:rsidRPr="00802747">
        <w:rPr>
          <w:sz w:val="24"/>
          <w:szCs w:val="24"/>
          <w:lang w:val="ru-RU"/>
        </w:rPr>
        <w:t xml:space="preserve">о </w:t>
      </w:r>
      <w:r w:rsidRPr="00802747">
        <w:rPr>
          <w:spacing w:val="-1"/>
          <w:sz w:val="24"/>
          <w:szCs w:val="24"/>
          <w:lang w:val="ru-RU"/>
        </w:rPr>
        <w:t>цене</w:t>
      </w:r>
      <w:r w:rsidRPr="00802747">
        <w:rPr>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предусматривающих</w:t>
      </w:r>
      <w:r w:rsidRPr="00802747">
        <w:rPr>
          <w:sz w:val="24"/>
          <w:szCs w:val="24"/>
          <w:lang w:val="ru-RU"/>
        </w:rPr>
        <w:t xml:space="preserve"> </w:t>
      </w:r>
      <w:r w:rsidRPr="00802747">
        <w:rPr>
          <w:spacing w:val="-1"/>
          <w:sz w:val="24"/>
          <w:szCs w:val="24"/>
          <w:lang w:val="ru-RU"/>
        </w:rPr>
        <w:t>более</w:t>
      </w:r>
      <w:r w:rsidRPr="00802747">
        <w:rPr>
          <w:sz w:val="24"/>
          <w:szCs w:val="24"/>
          <w:lang w:val="ru-RU"/>
        </w:rPr>
        <w:t xml:space="preserve"> </w:t>
      </w:r>
      <w:r w:rsidRPr="00802747">
        <w:rPr>
          <w:spacing w:val="-2"/>
          <w:sz w:val="24"/>
          <w:szCs w:val="24"/>
          <w:lang w:val="ru-RU"/>
        </w:rPr>
        <w:t>высокую</w:t>
      </w:r>
      <w:r w:rsidRPr="00802747">
        <w:rPr>
          <w:sz w:val="24"/>
          <w:szCs w:val="24"/>
          <w:lang w:val="ru-RU"/>
        </w:rPr>
        <w:t xml:space="preserve"> </w:t>
      </w:r>
      <w:r w:rsidRPr="00802747">
        <w:rPr>
          <w:spacing w:val="-1"/>
          <w:sz w:val="24"/>
          <w:szCs w:val="24"/>
          <w:lang w:val="ru-RU"/>
        </w:rPr>
        <w:t>цену</w:t>
      </w:r>
      <w:r w:rsidRPr="00802747">
        <w:rPr>
          <w:spacing w:val="52"/>
          <w:sz w:val="24"/>
          <w:szCs w:val="24"/>
          <w:lang w:val="ru-RU"/>
        </w:rPr>
        <w:t xml:space="preserve"> </w:t>
      </w:r>
      <w:r w:rsidRPr="00802747">
        <w:rPr>
          <w:spacing w:val="-1"/>
          <w:sz w:val="24"/>
          <w:szCs w:val="24"/>
          <w:lang w:val="ru-RU"/>
        </w:rPr>
        <w:t>договора,</w:t>
      </w:r>
      <w:r w:rsidRPr="00802747">
        <w:rPr>
          <w:sz w:val="24"/>
          <w:szCs w:val="24"/>
          <w:lang w:val="ru-RU"/>
        </w:rPr>
        <w:t xml:space="preserve"> </w:t>
      </w:r>
      <w:r w:rsidRPr="00802747">
        <w:rPr>
          <w:spacing w:val="-1"/>
          <w:sz w:val="24"/>
          <w:szCs w:val="24"/>
          <w:lang w:val="ru-RU"/>
        </w:rPr>
        <w:t>чем</w:t>
      </w:r>
      <w:r w:rsidRPr="00802747">
        <w:rPr>
          <w:sz w:val="24"/>
          <w:szCs w:val="24"/>
          <w:lang w:val="ru-RU"/>
        </w:rPr>
        <w:t xml:space="preserve"> </w:t>
      </w:r>
      <w:r w:rsidRPr="00802747">
        <w:rPr>
          <w:spacing w:val="-1"/>
          <w:sz w:val="24"/>
          <w:szCs w:val="24"/>
          <w:lang w:val="ru-RU"/>
        </w:rPr>
        <w:t>начальная</w:t>
      </w:r>
      <w:r w:rsidRPr="00802747">
        <w:rPr>
          <w:spacing w:val="103"/>
          <w:sz w:val="24"/>
          <w:szCs w:val="24"/>
          <w:lang w:val="ru-RU"/>
        </w:rPr>
        <w:t xml:space="preserve"> </w:t>
      </w:r>
      <w:r w:rsidRPr="00802747">
        <w:rPr>
          <w:spacing w:val="-1"/>
          <w:sz w:val="24"/>
          <w:szCs w:val="24"/>
          <w:lang w:val="ru-RU"/>
        </w:rPr>
        <w:t>(минимальная)</w:t>
      </w:r>
      <w:r w:rsidRPr="00802747">
        <w:rPr>
          <w:spacing w:val="29"/>
          <w:sz w:val="24"/>
          <w:szCs w:val="24"/>
          <w:lang w:val="ru-RU"/>
        </w:rPr>
        <w:t xml:space="preserve"> </w:t>
      </w:r>
      <w:r w:rsidRPr="00802747">
        <w:rPr>
          <w:spacing w:val="-1"/>
          <w:sz w:val="24"/>
          <w:szCs w:val="24"/>
          <w:lang w:val="ru-RU"/>
        </w:rPr>
        <w:t>цена</w:t>
      </w:r>
      <w:r w:rsidRPr="00802747">
        <w:rPr>
          <w:spacing w:val="26"/>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pacing w:val="-2"/>
          <w:sz w:val="24"/>
          <w:szCs w:val="24"/>
          <w:lang w:val="ru-RU"/>
        </w:rPr>
        <w:t>«Шаг</w:t>
      </w:r>
      <w:r w:rsidRPr="00802747">
        <w:rPr>
          <w:spacing w:val="26"/>
          <w:sz w:val="24"/>
          <w:szCs w:val="24"/>
          <w:lang w:val="ru-RU"/>
        </w:rPr>
        <w:t xml:space="preserve"> </w:t>
      </w:r>
      <w:r w:rsidRPr="00802747">
        <w:rPr>
          <w:spacing w:val="-1"/>
          <w:sz w:val="24"/>
          <w:szCs w:val="24"/>
          <w:lang w:val="ru-RU"/>
        </w:rPr>
        <w:t>аукциона»</w:t>
      </w:r>
      <w:r w:rsidRPr="00802747">
        <w:rPr>
          <w:spacing w:val="23"/>
          <w:sz w:val="24"/>
          <w:szCs w:val="24"/>
          <w:lang w:val="ru-RU"/>
        </w:rPr>
        <w:t xml:space="preserve"> </w:t>
      </w:r>
      <w:r w:rsidRPr="00802747">
        <w:rPr>
          <w:spacing w:val="-1"/>
          <w:sz w:val="24"/>
          <w:szCs w:val="24"/>
          <w:lang w:val="ru-RU"/>
        </w:rPr>
        <w:t>снижен</w:t>
      </w:r>
      <w:r w:rsidRPr="00802747">
        <w:rPr>
          <w:spacing w:val="28"/>
          <w:sz w:val="24"/>
          <w:szCs w:val="24"/>
          <w:lang w:val="ru-RU"/>
        </w:rPr>
        <w:t xml:space="preserve"> </w:t>
      </w:r>
      <w:r w:rsidRPr="00802747">
        <w:rPr>
          <w:sz w:val="24"/>
          <w:szCs w:val="24"/>
          <w:lang w:val="ru-RU"/>
        </w:rPr>
        <w:t>в</w:t>
      </w:r>
      <w:r w:rsidRPr="00802747">
        <w:rPr>
          <w:spacing w:val="25"/>
          <w:sz w:val="24"/>
          <w:szCs w:val="24"/>
          <w:lang w:val="ru-RU"/>
        </w:rPr>
        <w:t xml:space="preserve"> </w:t>
      </w:r>
      <w:r w:rsidRPr="00802747">
        <w:rPr>
          <w:spacing w:val="-1"/>
          <w:sz w:val="24"/>
          <w:szCs w:val="24"/>
          <w:lang w:val="ru-RU"/>
        </w:rPr>
        <w:t>соответствии</w:t>
      </w:r>
      <w:r w:rsidRPr="00802747">
        <w:rPr>
          <w:spacing w:val="27"/>
          <w:sz w:val="24"/>
          <w:szCs w:val="24"/>
          <w:lang w:val="ru-RU"/>
        </w:rPr>
        <w:t xml:space="preserve"> </w:t>
      </w:r>
      <w:r w:rsidRPr="00802747">
        <w:rPr>
          <w:sz w:val="24"/>
          <w:szCs w:val="24"/>
          <w:lang w:val="ru-RU"/>
        </w:rPr>
        <w:t>с</w:t>
      </w:r>
      <w:r w:rsidRPr="00802747">
        <w:rPr>
          <w:spacing w:val="29"/>
          <w:sz w:val="24"/>
          <w:szCs w:val="24"/>
          <w:lang w:val="ru-RU"/>
        </w:rPr>
        <w:t xml:space="preserve"> </w:t>
      </w:r>
      <w:r w:rsidRPr="00802747">
        <w:rPr>
          <w:spacing w:val="-1"/>
          <w:sz w:val="24"/>
          <w:szCs w:val="24"/>
          <w:lang w:val="ru-RU"/>
        </w:rPr>
        <w:t>п.</w:t>
      </w:r>
      <w:r w:rsidR="003238F7">
        <w:rPr>
          <w:spacing w:val="-1"/>
          <w:sz w:val="24"/>
          <w:szCs w:val="24"/>
          <w:lang w:val="ru-RU"/>
        </w:rPr>
        <w:t>3</w:t>
      </w:r>
      <w:r w:rsidRPr="00802747">
        <w:rPr>
          <w:spacing w:val="-1"/>
          <w:sz w:val="24"/>
          <w:szCs w:val="24"/>
          <w:lang w:val="ru-RU"/>
        </w:rPr>
        <w:t>.3.</w:t>
      </w:r>
      <w:r w:rsidR="003238F7">
        <w:rPr>
          <w:spacing w:val="-1"/>
          <w:sz w:val="24"/>
          <w:szCs w:val="24"/>
          <w:lang w:val="ru-RU"/>
        </w:rPr>
        <w:t>4</w:t>
      </w:r>
      <w:r w:rsidRPr="00802747">
        <w:rPr>
          <w:spacing w:val="-1"/>
          <w:sz w:val="24"/>
          <w:szCs w:val="24"/>
          <w:lang w:val="ru-RU"/>
        </w:rPr>
        <w:t>.</w:t>
      </w:r>
      <w:r w:rsidRPr="00802747">
        <w:rPr>
          <w:spacing w:val="28"/>
          <w:sz w:val="24"/>
          <w:szCs w:val="24"/>
          <w:lang w:val="ru-RU"/>
        </w:rPr>
        <w:t xml:space="preserve"> </w:t>
      </w:r>
      <w:r w:rsidRPr="00802747">
        <w:rPr>
          <w:spacing w:val="-1"/>
          <w:sz w:val="24"/>
          <w:szCs w:val="24"/>
          <w:lang w:val="ru-RU"/>
        </w:rPr>
        <w:t>настояще</w:t>
      </w:r>
      <w:r w:rsidR="003238F7">
        <w:rPr>
          <w:spacing w:val="-1"/>
          <w:sz w:val="24"/>
          <w:szCs w:val="24"/>
          <w:lang w:val="ru-RU"/>
        </w:rPr>
        <w:t>й документации</w:t>
      </w:r>
      <w:r w:rsidRPr="00802747">
        <w:rPr>
          <w:spacing w:val="49"/>
          <w:sz w:val="24"/>
          <w:szCs w:val="24"/>
          <w:lang w:val="ru-RU"/>
        </w:rPr>
        <w:t xml:space="preserve"> </w:t>
      </w:r>
      <w:r w:rsidRPr="00802747">
        <w:rPr>
          <w:sz w:val="24"/>
          <w:szCs w:val="24"/>
          <w:lang w:val="ru-RU"/>
        </w:rPr>
        <w:t>до</w:t>
      </w:r>
      <w:r w:rsidRPr="00802747">
        <w:rPr>
          <w:spacing w:val="50"/>
          <w:sz w:val="24"/>
          <w:szCs w:val="24"/>
          <w:lang w:val="ru-RU"/>
        </w:rPr>
        <w:t xml:space="preserve"> </w:t>
      </w:r>
      <w:r w:rsidRPr="00802747">
        <w:rPr>
          <w:spacing w:val="-1"/>
          <w:sz w:val="24"/>
          <w:szCs w:val="24"/>
          <w:lang w:val="ru-RU"/>
        </w:rPr>
        <w:t>минимального</w:t>
      </w:r>
      <w:r w:rsidRPr="00802747">
        <w:rPr>
          <w:spacing w:val="50"/>
          <w:sz w:val="24"/>
          <w:szCs w:val="24"/>
          <w:lang w:val="ru-RU"/>
        </w:rPr>
        <w:t xml:space="preserve"> </w:t>
      </w:r>
      <w:r w:rsidRPr="00802747">
        <w:rPr>
          <w:spacing w:val="-1"/>
          <w:sz w:val="24"/>
          <w:szCs w:val="24"/>
          <w:lang w:val="ru-RU"/>
        </w:rPr>
        <w:t>размера</w:t>
      </w:r>
      <w:r w:rsidRPr="00802747">
        <w:rPr>
          <w:spacing w:val="50"/>
          <w:sz w:val="24"/>
          <w:szCs w:val="24"/>
          <w:lang w:val="ru-RU"/>
        </w:rPr>
        <w:t xml:space="preserve"> </w:t>
      </w:r>
      <w:r w:rsidRPr="00802747">
        <w:rPr>
          <w:sz w:val="24"/>
          <w:szCs w:val="24"/>
          <w:lang w:val="ru-RU"/>
        </w:rPr>
        <w:t>и</w:t>
      </w:r>
      <w:r w:rsidRPr="00802747">
        <w:rPr>
          <w:spacing w:val="50"/>
          <w:sz w:val="24"/>
          <w:szCs w:val="24"/>
          <w:lang w:val="ru-RU"/>
        </w:rPr>
        <w:t xml:space="preserve"> </w:t>
      </w:r>
      <w:r w:rsidRPr="00802747">
        <w:rPr>
          <w:spacing w:val="-1"/>
          <w:sz w:val="24"/>
          <w:szCs w:val="24"/>
          <w:lang w:val="ru-RU"/>
        </w:rPr>
        <w:t>после</w:t>
      </w:r>
      <w:r w:rsidRPr="00802747">
        <w:rPr>
          <w:spacing w:val="50"/>
          <w:sz w:val="24"/>
          <w:szCs w:val="24"/>
          <w:lang w:val="ru-RU"/>
        </w:rPr>
        <w:t xml:space="preserve"> </w:t>
      </w:r>
      <w:r w:rsidRPr="00802747">
        <w:rPr>
          <w:spacing w:val="-1"/>
          <w:sz w:val="24"/>
          <w:szCs w:val="24"/>
          <w:lang w:val="ru-RU"/>
        </w:rPr>
        <w:t>троекратного</w:t>
      </w:r>
      <w:r w:rsidRPr="00802747">
        <w:rPr>
          <w:spacing w:val="50"/>
          <w:sz w:val="24"/>
          <w:szCs w:val="24"/>
          <w:lang w:val="ru-RU"/>
        </w:rPr>
        <w:t xml:space="preserve"> </w:t>
      </w:r>
      <w:r w:rsidRPr="00802747">
        <w:rPr>
          <w:spacing w:val="-1"/>
          <w:sz w:val="24"/>
          <w:szCs w:val="24"/>
          <w:lang w:val="ru-RU"/>
        </w:rPr>
        <w:t>объявления</w:t>
      </w:r>
      <w:r w:rsidRPr="00802747">
        <w:rPr>
          <w:spacing w:val="49"/>
          <w:sz w:val="24"/>
          <w:szCs w:val="24"/>
          <w:lang w:val="ru-RU"/>
        </w:rPr>
        <w:t xml:space="preserve"> </w:t>
      </w:r>
      <w:r w:rsidRPr="00802747">
        <w:rPr>
          <w:spacing w:val="-1"/>
          <w:sz w:val="24"/>
          <w:szCs w:val="24"/>
          <w:lang w:val="ru-RU"/>
        </w:rPr>
        <w:t>предложения</w:t>
      </w:r>
      <w:r w:rsidRPr="00802747">
        <w:rPr>
          <w:spacing w:val="49"/>
          <w:sz w:val="24"/>
          <w:szCs w:val="24"/>
          <w:lang w:val="ru-RU"/>
        </w:rPr>
        <w:t xml:space="preserve"> </w:t>
      </w:r>
      <w:r w:rsidRPr="00802747">
        <w:rPr>
          <w:sz w:val="24"/>
          <w:szCs w:val="24"/>
          <w:lang w:val="ru-RU"/>
        </w:rPr>
        <w:t>о</w:t>
      </w:r>
      <w:r w:rsidRPr="00802747">
        <w:rPr>
          <w:spacing w:val="50"/>
          <w:sz w:val="24"/>
          <w:szCs w:val="24"/>
          <w:lang w:val="ru-RU"/>
        </w:rPr>
        <w:t xml:space="preserve"> </w:t>
      </w:r>
      <w:r w:rsidRPr="00802747">
        <w:rPr>
          <w:spacing w:val="-1"/>
          <w:sz w:val="24"/>
          <w:szCs w:val="24"/>
          <w:lang w:val="ru-RU"/>
        </w:rPr>
        <w:t>начальной</w:t>
      </w:r>
      <w:r w:rsidRPr="00802747">
        <w:rPr>
          <w:spacing w:val="87"/>
          <w:sz w:val="24"/>
          <w:szCs w:val="24"/>
          <w:lang w:val="ru-RU"/>
        </w:rPr>
        <w:t xml:space="preserve"> </w:t>
      </w:r>
      <w:r w:rsidRPr="00802747">
        <w:rPr>
          <w:spacing w:val="-1"/>
          <w:sz w:val="24"/>
          <w:szCs w:val="24"/>
          <w:lang w:val="ru-RU"/>
        </w:rPr>
        <w:t>(минимальной)</w:t>
      </w:r>
      <w:r w:rsidRPr="00802747">
        <w:rPr>
          <w:spacing w:val="29"/>
          <w:sz w:val="24"/>
          <w:szCs w:val="24"/>
          <w:lang w:val="ru-RU"/>
        </w:rPr>
        <w:t xml:space="preserve"> </w:t>
      </w:r>
      <w:r w:rsidRPr="00802747">
        <w:rPr>
          <w:spacing w:val="-1"/>
          <w:sz w:val="24"/>
          <w:szCs w:val="24"/>
          <w:lang w:val="ru-RU"/>
        </w:rPr>
        <w:t>цене</w:t>
      </w:r>
      <w:r w:rsidRPr="00802747">
        <w:rPr>
          <w:spacing w:val="29"/>
          <w:sz w:val="24"/>
          <w:szCs w:val="24"/>
          <w:lang w:val="ru-RU"/>
        </w:rPr>
        <w:t xml:space="preserve"> </w:t>
      </w:r>
      <w:r w:rsidRPr="00802747">
        <w:rPr>
          <w:spacing w:val="-1"/>
          <w:sz w:val="24"/>
          <w:szCs w:val="24"/>
          <w:lang w:val="ru-RU"/>
        </w:rPr>
        <w:t>договора</w:t>
      </w:r>
      <w:r w:rsidRPr="00802747">
        <w:rPr>
          <w:spacing w:val="29"/>
          <w:sz w:val="24"/>
          <w:szCs w:val="24"/>
          <w:lang w:val="ru-RU"/>
        </w:rPr>
        <w:t xml:space="preserve"> </w:t>
      </w:r>
      <w:r w:rsidRPr="00802747">
        <w:rPr>
          <w:sz w:val="24"/>
          <w:szCs w:val="24"/>
          <w:lang w:val="ru-RU"/>
        </w:rPr>
        <w:t>не</w:t>
      </w:r>
      <w:r w:rsidRPr="00802747">
        <w:rPr>
          <w:spacing w:val="28"/>
          <w:sz w:val="24"/>
          <w:szCs w:val="24"/>
          <w:lang w:val="ru-RU"/>
        </w:rPr>
        <w:t xml:space="preserve"> </w:t>
      </w:r>
      <w:r w:rsidRPr="00802747">
        <w:rPr>
          <w:spacing w:val="-2"/>
          <w:sz w:val="24"/>
          <w:szCs w:val="24"/>
          <w:lang w:val="ru-RU"/>
        </w:rPr>
        <w:t>поступило</w:t>
      </w:r>
      <w:r w:rsidRPr="00802747">
        <w:rPr>
          <w:spacing w:val="28"/>
          <w:sz w:val="24"/>
          <w:szCs w:val="24"/>
          <w:lang w:val="ru-RU"/>
        </w:rPr>
        <w:t xml:space="preserve"> </w:t>
      </w:r>
      <w:r w:rsidRPr="00802747">
        <w:rPr>
          <w:sz w:val="24"/>
          <w:szCs w:val="24"/>
          <w:lang w:val="ru-RU"/>
        </w:rPr>
        <w:t>ни</w:t>
      </w:r>
      <w:r w:rsidRPr="00802747">
        <w:rPr>
          <w:spacing w:val="27"/>
          <w:sz w:val="24"/>
          <w:szCs w:val="24"/>
          <w:lang w:val="ru-RU"/>
        </w:rPr>
        <w:t xml:space="preserve"> </w:t>
      </w:r>
      <w:r w:rsidRPr="00802747">
        <w:rPr>
          <w:sz w:val="24"/>
          <w:szCs w:val="24"/>
          <w:lang w:val="ru-RU"/>
        </w:rPr>
        <w:lastRenderedPageBreak/>
        <w:t>одного</w:t>
      </w:r>
      <w:r w:rsidRPr="00802747">
        <w:rPr>
          <w:spacing w:val="29"/>
          <w:sz w:val="24"/>
          <w:szCs w:val="24"/>
          <w:lang w:val="ru-RU"/>
        </w:rPr>
        <w:t xml:space="preserve"> </w:t>
      </w:r>
      <w:r w:rsidRPr="00802747">
        <w:rPr>
          <w:spacing w:val="-1"/>
          <w:sz w:val="24"/>
          <w:szCs w:val="24"/>
          <w:lang w:val="ru-RU"/>
        </w:rPr>
        <w:t>предложения</w:t>
      </w:r>
      <w:r w:rsidRPr="00802747">
        <w:rPr>
          <w:spacing w:val="28"/>
          <w:sz w:val="24"/>
          <w:szCs w:val="24"/>
          <w:lang w:val="ru-RU"/>
        </w:rPr>
        <w:t xml:space="preserve"> </w:t>
      </w:r>
      <w:r w:rsidRPr="00802747">
        <w:rPr>
          <w:sz w:val="24"/>
          <w:szCs w:val="24"/>
          <w:lang w:val="ru-RU"/>
        </w:rPr>
        <w:t>о</w:t>
      </w:r>
      <w:r w:rsidRPr="00802747">
        <w:rPr>
          <w:spacing w:val="28"/>
          <w:sz w:val="24"/>
          <w:szCs w:val="24"/>
          <w:lang w:val="ru-RU"/>
        </w:rPr>
        <w:t xml:space="preserve"> </w:t>
      </w:r>
      <w:r w:rsidRPr="00802747">
        <w:rPr>
          <w:spacing w:val="-1"/>
          <w:sz w:val="24"/>
          <w:szCs w:val="24"/>
          <w:lang w:val="ru-RU"/>
        </w:rPr>
        <w:t>цене</w:t>
      </w:r>
      <w:r w:rsidRPr="00802747">
        <w:rPr>
          <w:spacing w:val="26"/>
          <w:sz w:val="24"/>
          <w:szCs w:val="24"/>
          <w:lang w:val="ru-RU"/>
        </w:rPr>
        <w:t xml:space="preserve"> </w:t>
      </w:r>
      <w:r w:rsidRPr="00802747">
        <w:rPr>
          <w:spacing w:val="-1"/>
          <w:sz w:val="24"/>
          <w:szCs w:val="24"/>
          <w:lang w:val="ru-RU"/>
        </w:rPr>
        <w:t>договора,</w:t>
      </w:r>
      <w:r w:rsidRPr="00802747">
        <w:rPr>
          <w:spacing w:val="26"/>
          <w:sz w:val="24"/>
          <w:szCs w:val="24"/>
          <w:lang w:val="ru-RU"/>
        </w:rPr>
        <w:t xml:space="preserve"> </w:t>
      </w:r>
      <w:proofErr w:type="gramStart"/>
      <w:r w:rsidRPr="00802747">
        <w:rPr>
          <w:sz w:val="24"/>
          <w:szCs w:val="24"/>
          <w:lang w:val="ru-RU"/>
        </w:rPr>
        <w:t>которое</w:t>
      </w:r>
      <w:proofErr w:type="gramEnd"/>
      <w:r w:rsidRPr="00802747">
        <w:rPr>
          <w:spacing w:val="67"/>
          <w:sz w:val="24"/>
          <w:szCs w:val="24"/>
          <w:lang w:val="ru-RU"/>
        </w:rPr>
        <w:t xml:space="preserve"> </w:t>
      </w:r>
      <w:r w:rsidRPr="00802747">
        <w:rPr>
          <w:spacing w:val="-1"/>
          <w:sz w:val="24"/>
          <w:szCs w:val="24"/>
          <w:lang w:val="ru-RU"/>
        </w:rPr>
        <w:t>предусматривало</w:t>
      </w:r>
      <w:r w:rsidRPr="00802747">
        <w:rPr>
          <w:spacing w:val="46"/>
          <w:sz w:val="24"/>
          <w:szCs w:val="24"/>
          <w:lang w:val="ru-RU"/>
        </w:rPr>
        <w:t xml:space="preserve"> </w:t>
      </w:r>
      <w:r w:rsidRPr="00802747">
        <w:rPr>
          <w:sz w:val="24"/>
          <w:szCs w:val="24"/>
          <w:lang w:val="ru-RU"/>
        </w:rPr>
        <w:t>бы</w:t>
      </w:r>
      <w:r w:rsidRPr="00802747">
        <w:rPr>
          <w:spacing w:val="46"/>
          <w:sz w:val="24"/>
          <w:szCs w:val="24"/>
          <w:lang w:val="ru-RU"/>
        </w:rPr>
        <w:t xml:space="preserve"> </w:t>
      </w:r>
      <w:r w:rsidRPr="00802747">
        <w:rPr>
          <w:spacing w:val="-1"/>
          <w:sz w:val="24"/>
          <w:szCs w:val="24"/>
          <w:lang w:val="ru-RU"/>
        </w:rPr>
        <w:t>более</w:t>
      </w:r>
      <w:r w:rsidRPr="00802747">
        <w:rPr>
          <w:spacing w:val="46"/>
          <w:sz w:val="24"/>
          <w:szCs w:val="24"/>
          <w:lang w:val="ru-RU"/>
        </w:rPr>
        <w:t xml:space="preserve"> </w:t>
      </w:r>
      <w:r w:rsidRPr="00802747">
        <w:rPr>
          <w:spacing w:val="-1"/>
          <w:sz w:val="24"/>
          <w:szCs w:val="24"/>
          <w:lang w:val="ru-RU"/>
        </w:rPr>
        <w:t>высокую</w:t>
      </w:r>
      <w:r w:rsidRPr="00802747">
        <w:rPr>
          <w:spacing w:val="46"/>
          <w:sz w:val="24"/>
          <w:szCs w:val="24"/>
          <w:lang w:val="ru-RU"/>
        </w:rPr>
        <w:t xml:space="preserve"> </w:t>
      </w:r>
      <w:r w:rsidRPr="00802747">
        <w:rPr>
          <w:spacing w:val="-1"/>
          <w:sz w:val="24"/>
          <w:szCs w:val="24"/>
          <w:lang w:val="ru-RU"/>
        </w:rPr>
        <w:t>цену</w:t>
      </w:r>
      <w:r w:rsidRPr="00802747">
        <w:rPr>
          <w:spacing w:val="43"/>
          <w:sz w:val="24"/>
          <w:szCs w:val="24"/>
          <w:lang w:val="ru-RU"/>
        </w:rPr>
        <w:t xml:space="preserve"> </w:t>
      </w:r>
      <w:r w:rsidRPr="00802747">
        <w:rPr>
          <w:spacing w:val="-1"/>
          <w:sz w:val="24"/>
          <w:szCs w:val="24"/>
          <w:lang w:val="ru-RU"/>
        </w:rPr>
        <w:t>договора,</w:t>
      </w:r>
      <w:r w:rsidRPr="00802747">
        <w:rPr>
          <w:spacing w:val="45"/>
          <w:sz w:val="24"/>
          <w:szCs w:val="24"/>
          <w:lang w:val="ru-RU"/>
        </w:rPr>
        <w:t xml:space="preserve"> </w:t>
      </w:r>
      <w:r w:rsidRPr="00802747">
        <w:rPr>
          <w:spacing w:val="-1"/>
          <w:sz w:val="24"/>
          <w:szCs w:val="24"/>
          <w:lang w:val="ru-RU"/>
        </w:rPr>
        <w:t>аукцион</w:t>
      </w:r>
      <w:r w:rsidRPr="00802747">
        <w:rPr>
          <w:spacing w:val="45"/>
          <w:sz w:val="24"/>
          <w:szCs w:val="24"/>
          <w:lang w:val="ru-RU"/>
        </w:rPr>
        <w:t xml:space="preserve"> </w:t>
      </w:r>
      <w:r w:rsidRPr="00802747">
        <w:rPr>
          <w:sz w:val="24"/>
          <w:szCs w:val="24"/>
          <w:lang w:val="ru-RU"/>
        </w:rPr>
        <w:t>признается</w:t>
      </w:r>
      <w:r w:rsidRPr="00802747">
        <w:rPr>
          <w:spacing w:val="45"/>
          <w:sz w:val="24"/>
          <w:szCs w:val="24"/>
          <w:lang w:val="ru-RU"/>
        </w:rPr>
        <w:t xml:space="preserve"> </w:t>
      </w:r>
      <w:r w:rsidRPr="00802747">
        <w:rPr>
          <w:spacing w:val="-1"/>
          <w:sz w:val="24"/>
          <w:szCs w:val="24"/>
          <w:lang w:val="ru-RU"/>
        </w:rPr>
        <w:t>несостоявшимся.</w:t>
      </w:r>
      <w:r w:rsidRPr="00802747">
        <w:rPr>
          <w:spacing w:val="45"/>
          <w:sz w:val="24"/>
          <w:szCs w:val="24"/>
          <w:lang w:val="ru-RU"/>
        </w:rPr>
        <w:t xml:space="preserve"> </w:t>
      </w:r>
      <w:r w:rsidRPr="00802747">
        <w:rPr>
          <w:sz w:val="24"/>
          <w:szCs w:val="24"/>
          <w:lang w:val="ru-RU"/>
        </w:rPr>
        <w:t>В</w:t>
      </w:r>
      <w:r w:rsidRPr="00802747">
        <w:rPr>
          <w:spacing w:val="44"/>
          <w:sz w:val="24"/>
          <w:szCs w:val="24"/>
          <w:lang w:val="ru-RU"/>
        </w:rPr>
        <w:t xml:space="preserve"> </w:t>
      </w:r>
      <w:r w:rsidRPr="00802747">
        <w:rPr>
          <w:spacing w:val="-1"/>
          <w:sz w:val="24"/>
          <w:szCs w:val="24"/>
          <w:lang w:val="ru-RU"/>
        </w:rPr>
        <w:t>случае</w:t>
      </w:r>
      <w:r w:rsidRPr="00802747">
        <w:rPr>
          <w:spacing w:val="46"/>
          <w:sz w:val="24"/>
          <w:szCs w:val="24"/>
          <w:lang w:val="ru-RU"/>
        </w:rPr>
        <w:t xml:space="preserve"> </w:t>
      </w:r>
      <w:r w:rsidRPr="00802747">
        <w:rPr>
          <w:sz w:val="24"/>
          <w:szCs w:val="24"/>
          <w:lang w:val="ru-RU"/>
        </w:rPr>
        <w:t>если</w:t>
      </w:r>
      <w:r w:rsidRPr="00802747">
        <w:rPr>
          <w:spacing w:val="79"/>
          <w:sz w:val="24"/>
          <w:szCs w:val="24"/>
          <w:lang w:val="ru-RU"/>
        </w:rPr>
        <w:t xml:space="preserve"> </w:t>
      </w:r>
      <w:r w:rsidRPr="00802747">
        <w:rPr>
          <w:spacing w:val="-1"/>
          <w:sz w:val="24"/>
          <w:szCs w:val="24"/>
          <w:lang w:val="ru-RU"/>
        </w:rPr>
        <w:t>документацией</w:t>
      </w:r>
      <w:r w:rsidRPr="00802747">
        <w:rPr>
          <w:spacing w:val="26"/>
          <w:sz w:val="24"/>
          <w:szCs w:val="24"/>
          <w:lang w:val="ru-RU"/>
        </w:rPr>
        <w:t xml:space="preserve"> </w:t>
      </w:r>
      <w:r w:rsidRPr="00802747">
        <w:rPr>
          <w:sz w:val="24"/>
          <w:szCs w:val="24"/>
          <w:lang w:val="ru-RU"/>
        </w:rPr>
        <w:t>об</w:t>
      </w:r>
      <w:r w:rsidRPr="00802747">
        <w:rPr>
          <w:spacing w:val="27"/>
          <w:sz w:val="24"/>
          <w:szCs w:val="24"/>
          <w:lang w:val="ru-RU"/>
        </w:rPr>
        <w:t xml:space="preserve"> </w:t>
      </w:r>
      <w:r w:rsidRPr="00802747">
        <w:rPr>
          <w:spacing w:val="-1"/>
          <w:sz w:val="24"/>
          <w:szCs w:val="24"/>
          <w:lang w:val="ru-RU"/>
        </w:rPr>
        <w:t>аукционе</w:t>
      </w:r>
      <w:r w:rsidRPr="00802747">
        <w:rPr>
          <w:spacing w:val="26"/>
          <w:sz w:val="24"/>
          <w:szCs w:val="24"/>
          <w:lang w:val="ru-RU"/>
        </w:rPr>
        <w:t xml:space="preserve"> </w:t>
      </w:r>
      <w:r w:rsidRPr="00802747">
        <w:rPr>
          <w:spacing w:val="-1"/>
          <w:sz w:val="24"/>
          <w:szCs w:val="24"/>
          <w:lang w:val="ru-RU"/>
        </w:rPr>
        <w:t>предусмотрено</w:t>
      </w:r>
      <w:r w:rsidRPr="00802747">
        <w:rPr>
          <w:spacing w:val="24"/>
          <w:sz w:val="24"/>
          <w:szCs w:val="24"/>
          <w:lang w:val="ru-RU"/>
        </w:rPr>
        <w:t xml:space="preserve"> </w:t>
      </w:r>
      <w:r w:rsidRPr="00802747">
        <w:rPr>
          <w:sz w:val="24"/>
          <w:szCs w:val="24"/>
          <w:lang w:val="ru-RU"/>
        </w:rPr>
        <w:t>два</w:t>
      </w:r>
      <w:r w:rsidRPr="00802747">
        <w:rPr>
          <w:spacing w:val="26"/>
          <w:sz w:val="24"/>
          <w:szCs w:val="24"/>
          <w:lang w:val="ru-RU"/>
        </w:rPr>
        <w:t xml:space="preserve"> </w:t>
      </w:r>
      <w:r w:rsidRPr="00802747">
        <w:rPr>
          <w:sz w:val="24"/>
          <w:szCs w:val="24"/>
          <w:lang w:val="ru-RU"/>
        </w:rPr>
        <w:t>и</w:t>
      </w:r>
      <w:r w:rsidRPr="00802747">
        <w:rPr>
          <w:spacing w:val="26"/>
          <w:sz w:val="24"/>
          <w:szCs w:val="24"/>
          <w:lang w:val="ru-RU"/>
        </w:rPr>
        <w:t xml:space="preserve"> </w:t>
      </w:r>
      <w:r w:rsidRPr="00802747">
        <w:rPr>
          <w:sz w:val="24"/>
          <w:szCs w:val="24"/>
          <w:lang w:val="ru-RU"/>
        </w:rPr>
        <w:t>более</w:t>
      </w:r>
      <w:r w:rsidRPr="00802747">
        <w:rPr>
          <w:spacing w:val="27"/>
          <w:sz w:val="24"/>
          <w:szCs w:val="24"/>
          <w:lang w:val="ru-RU"/>
        </w:rPr>
        <w:t xml:space="preserve"> </w:t>
      </w:r>
      <w:r w:rsidRPr="00802747">
        <w:rPr>
          <w:spacing w:val="-1"/>
          <w:sz w:val="24"/>
          <w:szCs w:val="24"/>
          <w:lang w:val="ru-RU"/>
        </w:rPr>
        <w:t>Лота,</w:t>
      </w:r>
      <w:r w:rsidRPr="00802747">
        <w:rPr>
          <w:spacing w:val="26"/>
          <w:sz w:val="24"/>
          <w:szCs w:val="24"/>
          <w:lang w:val="ru-RU"/>
        </w:rPr>
        <w:t xml:space="preserve"> </w:t>
      </w:r>
      <w:r w:rsidRPr="00802747">
        <w:rPr>
          <w:spacing w:val="-1"/>
          <w:sz w:val="24"/>
          <w:szCs w:val="24"/>
          <w:lang w:val="ru-RU"/>
        </w:rPr>
        <w:t>решение</w:t>
      </w:r>
      <w:r w:rsidRPr="00802747">
        <w:rPr>
          <w:spacing w:val="27"/>
          <w:sz w:val="24"/>
          <w:szCs w:val="24"/>
          <w:lang w:val="ru-RU"/>
        </w:rPr>
        <w:t xml:space="preserve"> </w:t>
      </w:r>
      <w:r w:rsidRPr="00802747">
        <w:rPr>
          <w:sz w:val="24"/>
          <w:szCs w:val="24"/>
          <w:lang w:val="ru-RU"/>
        </w:rPr>
        <w:t>о</w:t>
      </w:r>
      <w:r w:rsidRPr="00802747">
        <w:rPr>
          <w:spacing w:val="26"/>
          <w:sz w:val="24"/>
          <w:szCs w:val="24"/>
          <w:lang w:val="ru-RU"/>
        </w:rPr>
        <w:t xml:space="preserve"> </w:t>
      </w:r>
      <w:r w:rsidRPr="00802747">
        <w:rPr>
          <w:spacing w:val="-1"/>
          <w:sz w:val="24"/>
          <w:szCs w:val="24"/>
          <w:lang w:val="ru-RU"/>
        </w:rPr>
        <w:t>признании</w:t>
      </w:r>
      <w:r w:rsidRPr="00802747">
        <w:rPr>
          <w:spacing w:val="25"/>
          <w:sz w:val="24"/>
          <w:szCs w:val="24"/>
          <w:lang w:val="ru-RU"/>
        </w:rPr>
        <w:t xml:space="preserve"> </w:t>
      </w:r>
      <w:r w:rsidRPr="00802747">
        <w:rPr>
          <w:spacing w:val="-1"/>
          <w:sz w:val="24"/>
          <w:szCs w:val="24"/>
          <w:lang w:val="ru-RU"/>
        </w:rPr>
        <w:t>аукциона</w:t>
      </w:r>
      <w:r w:rsidRPr="00802747">
        <w:rPr>
          <w:spacing w:val="63"/>
          <w:sz w:val="24"/>
          <w:szCs w:val="24"/>
          <w:lang w:val="ru-RU"/>
        </w:rPr>
        <w:t xml:space="preserve"> </w:t>
      </w:r>
      <w:proofErr w:type="gramStart"/>
      <w:r w:rsidRPr="00802747">
        <w:rPr>
          <w:spacing w:val="-1"/>
          <w:sz w:val="24"/>
          <w:szCs w:val="24"/>
          <w:lang w:val="ru-RU"/>
        </w:rPr>
        <w:t>несостоявшимся</w:t>
      </w:r>
      <w:proofErr w:type="gramEnd"/>
      <w:r w:rsidRPr="00802747">
        <w:rPr>
          <w:sz w:val="24"/>
          <w:szCs w:val="24"/>
          <w:lang w:val="ru-RU"/>
        </w:rPr>
        <w:t xml:space="preserve"> </w:t>
      </w:r>
      <w:r w:rsidRPr="00802747">
        <w:rPr>
          <w:spacing w:val="-1"/>
          <w:sz w:val="24"/>
          <w:szCs w:val="24"/>
          <w:lang w:val="ru-RU"/>
        </w:rPr>
        <w:t>принимается</w:t>
      </w:r>
      <w:r w:rsidRPr="00802747">
        <w:rPr>
          <w:sz w:val="24"/>
          <w:szCs w:val="24"/>
          <w:lang w:val="ru-RU"/>
        </w:rPr>
        <w:t xml:space="preserve"> в</w:t>
      </w:r>
      <w:r w:rsidRPr="00802747">
        <w:rPr>
          <w:spacing w:val="-2"/>
          <w:sz w:val="24"/>
          <w:szCs w:val="24"/>
          <w:lang w:val="ru-RU"/>
        </w:rPr>
        <w:t xml:space="preserve"> </w:t>
      </w:r>
      <w:r w:rsidRPr="00802747">
        <w:rPr>
          <w:spacing w:val="-1"/>
          <w:sz w:val="24"/>
          <w:szCs w:val="24"/>
          <w:lang w:val="ru-RU"/>
        </w:rPr>
        <w:t>отношении</w:t>
      </w:r>
      <w:r w:rsidRPr="00802747">
        <w:rPr>
          <w:spacing w:val="-3"/>
          <w:sz w:val="24"/>
          <w:szCs w:val="24"/>
          <w:lang w:val="ru-RU"/>
        </w:rPr>
        <w:t xml:space="preserve"> </w:t>
      </w:r>
      <w:r w:rsidRPr="00802747">
        <w:rPr>
          <w:spacing w:val="-1"/>
          <w:sz w:val="24"/>
          <w:szCs w:val="24"/>
          <w:lang w:val="ru-RU"/>
        </w:rPr>
        <w:t>каждого</w:t>
      </w:r>
      <w:r w:rsidRPr="00802747">
        <w:rPr>
          <w:sz w:val="24"/>
          <w:szCs w:val="24"/>
          <w:lang w:val="ru-RU"/>
        </w:rPr>
        <w:t xml:space="preserve"> </w:t>
      </w:r>
      <w:r w:rsidRPr="00802747">
        <w:rPr>
          <w:spacing w:val="-1"/>
          <w:sz w:val="24"/>
          <w:szCs w:val="24"/>
          <w:lang w:val="ru-RU"/>
        </w:rPr>
        <w:t>Лота</w:t>
      </w:r>
      <w:r w:rsidRPr="00802747">
        <w:rPr>
          <w:sz w:val="24"/>
          <w:szCs w:val="24"/>
          <w:lang w:val="ru-RU"/>
        </w:rPr>
        <w:t xml:space="preserve"> </w:t>
      </w:r>
      <w:r w:rsidRPr="00802747">
        <w:rPr>
          <w:spacing w:val="-1"/>
          <w:sz w:val="24"/>
          <w:szCs w:val="24"/>
          <w:lang w:val="ru-RU"/>
        </w:rPr>
        <w:t>отдельно.</w:t>
      </w:r>
    </w:p>
    <w:p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3.4.1. Организатор торгов в течение трех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3.4.5. </w:t>
      </w:r>
      <w:proofErr w:type="gramStart"/>
      <w:r>
        <w:rPr>
          <w:rFonts w:ascii="Times New Roman" w:hAnsi="Times New Roman" w:cs="Times New Roman"/>
          <w:sz w:val="24"/>
          <w:szCs w:val="24"/>
        </w:rPr>
        <w:t>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рганизатору торгов подписанного проекта договора</w:t>
      </w:r>
      <w:proofErr w:type="gramEnd"/>
      <w:r w:rsidR="00E04C39" w:rsidRPr="006D31ED">
        <w:rPr>
          <w:rFonts w:ascii="Times New Roman" w:hAnsi="Times New Roman" w:cs="Times New Roman"/>
          <w:sz w:val="24"/>
          <w:szCs w:val="24"/>
        </w:rPr>
        <w:t xml:space="preserve">,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0" w:history="1">
        <w:r w:rsidRPr="006D31ED">
          <w:rPr>
            <w:rStyle w:val="a5"/>
            <w:rFonts w:ascii="Times New Roman" w:hAnsi="Times New Roman" w:cs="Times New Roman"/>
            <w:sz w:val="24"/>
            <w:szCs w:val="24"/>
            <w:lang w:val="en-US"/>
          </w:rPr>
          <w:t>www</w:t>
        </w:r>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etprf</w:t>
        </w:r>
        <w:proofErr w:type="spellEnd"/>
        <w:r w:rsidRPr="006D31ED">
          <w:rPr>
            <w:rStyle w:val="a5"/>
            <w:rFonts w:ascii="Times New Roman" w:hAnsi="Times New Roman" w:cs="Times New Roman"/>
            <w:sz w:val="24"/>
            <w:szCs w:val="24"/>
          </w:rPr>
          <w:t>.</w:t>
        </w:r>
        <w:proofErr w:type="spellStart"/>
        <w:r w:rsidRPr="006D31ED">
          <w:rPr>
            <w:rStyle w:val="a5"/>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 xml:space="preserve">3.4.6. В случае если победитель аукциона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рганизатором торгов такое требование было установлено, победитель аукциона признается уклонившимся от заключения договора.</w:t>
      </w:r>
    </w:p>
    <w:p w:rsidR="00E04C39" w:rsidRPr="00E45260"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sidRPr="00E45260">
        <w:rPr>
          <w:rFonts w:ascii="Times New Roman" w:hAnsi="Times New Roman" w:cs="Times New Roman"/>
          <w:sz w:val="24"/>
          <w:szCs w:val="24"/>
        </w:rPr>
        <w:t>О</w:t>
      </w:r>
      <w:r w:rsidRPr="00E45260">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E45260">
        <w:rPr>
          <w:rFonts w:ascii="Times New Roman" w:hAnsi="Times New Roman" w:cs="Times New Roman"/>
          <w:sz w:val="24"/>
          <w:szCs w:val="24"/>
        </w:rPr>
        <w:t xml:space="preserve">3.4.8. Организатор аукциона </w:t>
      </w:r>
      <w:r w:rsidR="002E5AB8" w:rsidRPr="00E45260">
        <w:rPr>
          <w:rFonts w:ascii="Times New Roman" w:hAnsi="Times New Roman" w:cs="Times New Roman"/>
          <w:sz w:val="24"/>
          <w:szCs w:val="24"/>
        </w:rPr>
        <w:t>вправе</w:t>
      </w:r>
      <w:r w:rsidRPr="00E45260">
        <w:rPr>
          <w:rFonts w:ascii="Times New Roman" w:hAnsi="Times New Roman" w:cs="Times New Roman"/>
          <w:sz w:val="24"/>
          <w:szCs w:val="24"/>
        </w:rPr>
        <w:t xml:space="preserve">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3.4.9. Организатор торгов в течение трех рабочих дней от даты подписания прот</w:t>
      </w:r>
      <w:r w:rsidR="00591FDC" w:rsidRPr="006D31ED">
        <w:rPr>
          <w:rFonts w:ascii="Times New Roman" w:hAnsi="Times New Roman" w:cs="Times New Roman"/>
          <w:sz w:val="24"/>
          <w:szCs w:val="24"/>
        </w:rPr>
        <w:t>окола, предусмотренного п.3.4.5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w:t>
      </w:r>
      <w:r w:rsidR="00A6742F">
        <w:rPr>
          <w:rFonts w:ascii="Times New Roman" w:hAnsi="Times New Roman" w:cs="Times New Roman"/>
          <w:sz w:val="24"/>
          <w:szCs w:val="24"/>
        </w:rPr>
        <w:t>ом</w:t>
      </w:r>
      <w:r w:rsidRPr="006D31ED">
        <w:rPr>
          <w:rFonts w:ascii="Times New Roman" w:hAnsi="Times New Roman" w:cs="Times New Roman"/>
          <w:sz w:val="24"/>
          <w:szCs w:val="24"/>
        </w:rPr>
        <w:t xml:space="preserve"> аукциона, сделавшим предпоследнее предложение о цене договора.</w:t>
      </w:r>
    </w:p>
    <w:p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rsidR="00E04C39" w:rsidRPr="006D31ED" w:rsidRDefault="00E04C39" w:rsidP="000A2921">
      <w:pPr>
        <w:jc w:val="both"/>
        <w:rPr>
          <w:rFonts w:ascii="Times New Roman" w:hAnsi="Times New Roman" w:cs="Times New Roman"/>
          <w:sz w:val="24"/>
          <w:szCs w:val="24"/>
        </w:rPr>
      </w:pPr>
    </w:p>
    <w:p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Раздел 4. 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9"/>
        <w:gridCol w:w="4394"/>
        <w:gridCol w:w="5036"/>
      </w:tblGrid>
      <w:tr w:rsidR="00E04C39" w:rsidRPr="006D045D" w:rsidTr="00BE74C1">
        <w:tc>
          <w:tcPr>
            <w:tcW w:w="599" w:type="dxa"/>
            <w:vAlign w:val="center"/>
          </w:tcPr>
          <w:p w:rsidR="00E04C39" w:rsidRPr="006D045D" w:rsidRDefault="00E04C39" w:rsidP="00E87158">
            <w:pPr>
              <w:pStyle w:val="a4"/>
              <w:spacing w:after="0" w:line="240" w:lineRule="auto"/>
              <w:ind w:left="0"/>
              <w:jc w:val="center"/>
              <w:rPr>
                <w:rFonts w:ascii="Times New Roman" w:hAnsi="Times New Roman" w:cs="Times New Roman"/>
                <w:b/>
                <w:bCs/>
                <w:szCs w:val="24"/>
              </w:rPr>
            </w:pPr>
            <w:r w:rsidRPr="006D045D">
              <w:rPr>
                <w:rFonts w:ascii="Times New Roman" w:hAnsi="Times New Roman" w:cs="Times New Roman"/>
                <w:b/>
                <w:bCs/>
                <w:szCs w:val="24"/>
              </w:rPr>
              <w:t xml:space="preserve">№ </w:t>
            </w:r>
            <w:proofErr w:type="gramStart"/>
            <w:r w:rsidRPr="006D045D">
              <w:rPr>
                <w:rFonts w:ascii="Times New Roman" w:hAnsi="Times New Roman" w:cs="Times New Roman"/>
                <w:b/>
                <w:bCs/>
                <w:szCs w:val="24"/>
              </w:rPr>
              <w:t>п</w:t>
            </w:r>
            <w:proofErr w:type="gramEnd"/>
            <w:r w:rsidRPr="006D045D">
              <w:rPr>
                <w:rFonts w:ascii="Times New Roman" w:hAnsi="Times New Roman" w:cs="Times New Roman"/>
                <w:b/>
                <w:bCs/>
                <w:szCs w:val="24"/>
              </w:rPr>
              <w:t>/п</w:t>
            </w:r>
          </w:p>
        </w:tc>
        <w:tc>
          <w:tcPr>
            <w:tcW w:w="4394" w:type="dxa"/>
            <w:vAlign w:val="center"/>
          </w:tcPr>
          <w:p w:rsidR="00E04C39" w:rsidRPr="006D045D" w:rsidRDefault="00E04C39" w:rsidP="00E87158">
            <w:pPr>
              <w:pStyle w:val="a4"/>
              <w:spacing w:after="0" w:line="240" w:lineRule="auto"/>
              <w:ind w:left="0"/>
              <w:jc w:val="center"/>
              <w:rPr>
                <w:rFonts w:ascii="Times New Roman" w:hAnsi="Times New Roman" w:cs="Times New Roman"/>
                <w:b/>
                <w:bCs/>
                <w:szCs w:val="24"/>
              </w:rPr>
            </w:pPr>
            <w:r w:rsidRPr="006D045D">
              <w:rPr>
                <w:rFonts w:ascii="Times New Roman" w:hAnsi="Times New Roman" w:cs="Times New Roman"/>
                <w:b/>
                <w:bCs/>
                <w:szCs w:val="24"/>
              </w:rPr>
              <w:t>Наименование разделов</w:t>
            </w:r>
          </w:p>
        </w:tc>
        <w:tc>
          <w:tcPr>
            <w:tcW w:w="5036" w:type="dxa"/>
            <w:vAlign w:val="center"/>
          </w:tcPr>
          <w:p w:rsidR="00E04C39" w:rsidRPr="006D045D" w:rsidRDefault="00E04C39" w:rsidP="00E87158">
            <w:pPr>
              <w:pStyle w:val="a4"/>
              <w:spacing w:after="0" w:line="240" w:lineRule="auto"/>
              <w:ind w:left="0"/>
              <w:jc w:val="center"/>
              <w:rPr>
                <w:rFonts w:ascii="Times New Roman" w:hAnsi="Times New Roman" w:cs="Times New Roman"/>
                <w:b/>
                <w:bCs/>
                <w:szCs w:val="24"/>
              </w:rPr>
            </w:pPr>
            <w:r w:rsidRPr="006D045D">
              <w:rPr>
                <w:rFonts w:ascii="Times New Roman" w:hAnsi="Times New Roman" w:cs="Times New Roman"/>
                <w:b/>
                <w:bCs/>
                <w:szCs w:val="24"/>
              </w:rPr>
              <w:t>Содержание разделов</w:t>
            </w:r>
          </w:p>
        </w:tc>
      </w:tr>
      <w:tr w:rsidR="00E04C39" w:rsidRPr="006D045D" w:rsidTr="00BE74C1">
        <w:tc>
          <w:tcPr>
            <w:tcW w:w="599"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w:t>
            </w:r>
          </w:p>
        </w:tc>
        <w:tc>
          <w:tcPr>
            <w:tcW w:w="4394"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Организатор</w:t>
            </w:r>
            <w:r w:rsidR="00E04C39" w:rsidRPr="006D045D">
              <w:rPr>
                <w:rFonts w:ascii="Times New Roman" w:hAnsi="Times New Roman" w:cs="Times New Roman"/>
                <w:szCs w:val="20"/>
              </w:rPr>
              <w:t xml:space="preserve"> торгов</w:t>
            </w:r>
          </w:p>
        </w:tc>
        <w:tc>
          <w:tcPr>
            <w:tcW w:w="5036" w:type="dxa"/>
          </w:tcPr>
          <w:p w:rsidR="00E40D27" w:rsidRPr="006D045D" w:rsidRDefault="00E40D27"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Акционерное общество «</w:t>
            </w:r>
            <w:r w:rsidR="006D045D">
              <w:rPr>
                <w:rFonts w:ascii="Times New Roman" w:hAnsi="Times New Roman" w:cs="Times New Roman"/>
                <w:szCs w:val="20"/>
              </w:rPr>
              <w:t>ТЕВИС</w:t>
            </w:r>
            <w:r w:rsidRPr="006D045D">
              <w:rPr>
                <w:rFonts w:ascii="Times New Roman" w:hAnsi="Times New Roman" w:cs="Times New Roman"/>
                <w:szCs w:val="20"/>
              </w:rPr>
              <w:t xml:space="preserve">» </w:t>
            </w:r>
          </w:p>
          <w:p w:rsidR="00E04C39" w:rsidRPr="006D045D" w:rsidRDefault="00E40D27" w:rsidP="006D045D">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(АО «</w:t>
            </w:r>
            <w:r w:rsidR="006D045D">
              <w:rPr>
                <w:rFonts w:ascii="Times New Roman" w:hAnsi="Times New Roman" w:cs="Times New Roman"/>
                <w:szCs w:val="20"/>
              </w:rPr>
              <w:t>ТЕВИС</w:t>
            </w:r>
            <w:r w:rsidRPr="006D045D">
              <w:rPr>
                <w:rFonts w:ascii="Times New Roman" w:hAnsi="Times New Roman" w:cs="Times New Roman"/>
                <w:szCs w:val="20"/>
              </w:rPr>
              <w:t>»)</w:t>
            </w:r>
          </w:p>
        </w:tc>
      </w:tr>
      <w:tr w:rsidR="00E04C39" w:rsidRPr="006D045D" w:rsidTr="00BE74C1">
        <w:tc>
          <w:tcPr>
            <w:tcW w:w="599" w:type="dxa"/>
          </w:tcPr>
          <w:p w:rsidR="00E04C39" w:rsidRPr="006D045D" w:rsidRDefault="008E5423" w:rsidP="008E5423">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Вид торгов</w:t>
            </w:r>
          </w:p>
        </w:tc>
        <w:tc>
          <w:tcPr>
            <w:tcW w:w="5036" w:type="dxa"/>
          </w:tcPr>
          <w:p w:rsidR="00E04C39" w:rsidRPr="006D045D" w:rsidRDefault="00E04C39" w:rsidP="00260E84">
            <w:pPr>
              <w:pStyle w:val="a4"/>
              <w:spacing w:after="0" w:line="240" w:lineRule="auto"/>
              <w:ind w:left="0"/>
              <w:rPr>
                <w:rFonts w:ascii="Times New Roman" w:hAnsi="Times New Roman" w:cs="Times New Roman"/>
                <w:szCs w:val="20"/>
              </w:rPr>
            </w:pPr>
            <w:proofErr w:type="gramStart"/>
            <w:r w:rsidRPr="006D045D">
              <w:rPr>
                <w:rFonts w:ascii="Times New Roman" w:hAnsi="Times New Roman" w:cs="Times New Roman"/>
                <w:szCs w:val="20"/>
              </w:rPr>
              <w:t>Аукцион</w:t>
            </w:r>
            <w:proofErr w:type="gramEnd"/>
            <w:r w:rsidRPr="006D045D">
              <w:rPr>
                <w:rFonts w:ascii="Times New Roman" w:hAnsi="Times New Roman" w:cs="Times New Roman"/>
                <w:szCs w:val="20"/>
              </w:rPr>
              <w:t xml:space="preserve"> открытый по составу участников и по форме подачи предложений о цене</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3</w:t>
            </w:r>
          </w:p>
        </w:tc>
        <w:tc>
          <w:tcPr>
            <w:tcW w:w="4394" w:type="dxa"/>
          </w:tcPr>
          <w:p w:rsidR="00836CAA" w:rsidRDefault="00E04C39" w:rsidP="00E87158">
            <w:pPr>
              <w:pStyle w:val="a4"/>
              <w:spacing w:after="0" w:line="240" w:lineRule="auto"/>
              <w:ind w:left="0"/>
              <w:rPr>
                <w:rFonts w:ascii="Times New Roman" w:hAnsi="Times New Roman"/>
              </w:rPr>
            </w:pPr>
            <w:r w:rsidRPr="006D045D">
              <w:rPr>
                <w:rFonts w:ascii="Times New Roman" w:hAnsi="Times New Roman" w:cs="Times New Roman"/>
                <w:szCs w:val="20"/>
              </w:rPr>
              <w:t>Объект аукциона</w:t>
            </w:r>
            <w:r w:rsidR="00836CAA">
              <w:rPr>
                <w:rFonts w:ascii="Times New Roman" w:hAnsi="Times New Roman" w:cs="Times New Roman"/>
                <w:szCs w:val="20"/>
              </w:rPr>
              <w:t xml:space="preserve"> и</w:t>
            </w:r>
            <w:r w:rsidR="00836CAA" w:rsidRPr="009C657B">
              <w:rPr>
                <w:rFonts w:ascii="Times New Roman" w:hAnsi="Times New Roman"/>
              </w:rPr>
              <w:t xml:space="preserve"> </w:t>
            </w:r>
          </w:p>
          <w:p w:rsidR="00E04C39" w:rsidRPr="006D045D" w:rsidRDefault="00836CAA" w:rsidP="00E87158">
            <w:pPr>
              <w:pStyle w:val="a4"/>
              <w:spacing w:after="0" w:line="240" w:lineRule="auto"/>
              <w:ind w:left="0"/>
              <w:rPr>
                <w:rFonts w:ascii="Times New Roman" w:hAnsi="Times New Roman" w:cs="Times New Roman"/>
                <w:szCs w:val="20"/>
              </w:rPr>
            </w:pPr>
            <w:r w:rsidRPr="009C657B">
              <w:rPr>
                <w:rFonts w:ascii="Times New Roman" w:hAnsi="Times New Roman"/>
              </w:rPr>
              <w:t>Адрес (местонахождение) Объекта</w:t>
            </w:r>
          </w:p>
        </w:tc>
        <w:tc>
          <w:tcPr>
            <w:tcW w:w="5036" w:type="dxa"/>
          </w:tcPr>
          <w:p w:rsidR="00E04C39" w:rsidRDefault="00F26AF5" w:rsidP="008E59AC">
            <w:pPr>
              <w:pStyle w:val="a4"/>
              <w:spacing w:after="0" w:line="240" w:lineRule="auto"/>
              <w:ind w:left="0"/>
              <w:rPr>
                <w:rFonts w:ascii="Times New Roman" w:hAnsi="Times New Roman"/>
                <w:sz w:val="24"/>
                <w:szCs w:val="24"/>
              </w:rPr>
            </w:pPr>
            <w:r>
              <w:rPr>
                <w:rFonts w:ascii="Times New Roman" w:hAnsi="Times New Roman"/>
                <w:sz w:val="24"/>
                <w:szCs w:val="24"/>
              </w:rPr>
              <w:t>П</w:t>
            </w:r>
            <w:r w:rsidR="006B1549" w:rsidRPr="00B6281F">
              <w:rPr>
                <w:rFonts w:ascii="Times New Roman" w:hAnsi="Times New Roman"/>
                <w:sz w:val="24"/>
                <w:szCs w:val="24"/>
              </w:rPr>
              <w:t xml:space="preserve">раво заключения договора аренды </w:t>
            </w:r>
            <w:r w:rsidR="006B1549">
              <w:rPr>
                <w:rFonts w:ascii="Times New Roman" w:hAnsi="Times New Roman"/>
                <w:sz w:val="24"/>
                <w:szCs w:val="24"/>
              </w:rPr>
              <w:t xml:space="preserve">участка сети водоснабжения, в составе объекта «Производственно-технологический комплекс (ПТК) сооружений сетей водоснабжения Автозаводского района </w:t>
            </w:r>
            <w:proofErr w:type="gramStart"/>
            <w:r w:rsidR="006B1549">
              <w:rPr>
                <w:rFonts w:ascii="Times New Roman" w:hAnsi="Times New Roman"/>
                <w:sz w:val="24"/>
                <w:szCs w:val="24"/>
              </w:rPr>
              <w:t>г</w:t>
            </w:r>
            <w:proofErr w:type="gramEnd"/>
            <w:r w:rsidR="006B1549">
              <w:rPr>
                <w:rFonts w:ascii="Times New Roman" w:hAnsi="Times New Roman"/>
                <w:sz w:val="24"/>
                <w:szCs w:val="24"/>
              </w:rPr>
              <w:t>. Тольятти», протяженностью 471,9 м.</w:t>
            </w:r>
          </w:p>
          <w:p w:rsidR="00836CAA" w:rsidRPr="009C657B" w:rsidRDefault="00836CAA" w:rsidP="00836CAA">
            <w:pPr>
              <w:pStyle w:val="Level2"/>
              <w:numPr>
                <w:ilvl w:val="0"/>
                <w:numId w:val="0"/>
              </w:numPr>
              <w:tabs>
                <w:tab w:val="left" w:pos="1080"/>
              </w:tabs>
              <w:spacing w:before="40" w:after="0" w:line="240" w:lineRule="auto"/>
              <w:rPr>
                <w:rFonts w:ascii="Times New Roman" w:hAnsi="Times New Roman"/>
                <w:sz w:val="22"/>
                <w:szCs w:val="22"/>
                <w:lang w:val="ru-RU"/>
              </w:rPr>
            </w:pPr>
            <w:r w:rsidRPr="009C657B">
              <w:rPr>
                <w:rFonts w:ascii="Times New Roman" w:hAnsi="Times New Roman"/>
                <w:sz w:val="22"/>
                <w:szCs w:val="22"/>
                <w:lang w:val="ru-RU"/>
              </w:rPr>
              <w:t>Адрес (местонахождение) Объекта: Самарская область, г</w:t>
            </w:r>
            <w:proofErr w:type="gramStart"/>
            <w:r w:rsidRPr="009C657B">
              <w:rPr>
                <w:rFonts w:ascii="Times New Roman" w:hAnsi="Times New Roman"/>
                <w:sz w:val="22"/>
                <w:szCs w:val="22"/>
                <w:lang w:val="ru-RU"/>
              </w:rPr>
              <w:t>.Т</w:t>
            </w:r>
            <w:proofErr w:type="gramEnd"/>
            <w:r w:rsidRPr="009C657B">
              <w:rPr>
                <w:rFonts w:ascii="Times New Roman" w:hAnsi="Times New Roman"/>
                <w:sz w:val="22"/>
                <w:szCs w:val="22"/>
                <w:lang w:val="ru-RU"/>
              </w:rPr>
              <w:t xml:space="preserve">ольятти, Автозаводский район, севернее здания, имеющего адрес: ул.Вокзальная, 38, участок сети производственная база от СВК-5 до УГ-2 (район </w:t>
            </w:r>
            <w:proofErr w:type="spellStart"/>
            <w:r w:rsidRPr="009C657B">
              <w:rPr>
                <w:rFonts w:ascii="Times New Roman" w:hAnsi="Times New Roman"/>
                <w:sz w:val="22"/>
                <w:szCs w:val="22"/>
                <w:lang w:val="ru-RU"/>
              </w:rPr>
              <w:t>Борковки</w:t>
            </w:r>
            <w:proofErr w:type="spellEnd"/>
            <w:r w:rsidRPr="009C657B">
              <w:rPr>
                <w:rFonts w:ascii="Times New Roman" w:hAnsi="Times New Roman"/>
                <w:sz w:val="22"/>
                <w:szCs w:val="22"/>
                <w:lang w:val="ru-RU"/>
              </w:rPr>
              <w:t>)</w:t>
            </w:r>
          </w:p>
          <w:p w:rsidR="00836CAA" w:rsidRPr="009C657B" w:rsidRDefault="00836CAA" w:rsidP="00836CAA">
            <w:pPr>
              <w:pStyle w:val="Level2"/>
              <w:numPr>
                <w:ilvl w:val="0"/>
                <w:numId w:val="0"/>
              </w:numPr>
              <w:tabs>
                <w:tab w:val="left" w:pos="1080"/>
              </w:tabs>
              <w:spacing w:before="40" w:after="0" w:line="240" w:lineRule="auto"/>
              <w:rPr>
                <w:rFonts w:ascii="Times New Roman" w:hAnsi="Times New Roman"/>
                <w:sz w:val="22"/>
                <w:szCs w:val="22"/>
                <w:lang w:val="ru-RU"/>
              </w:rPr>
            </w:pPr>
            <w:r w:rsidRPr="009C657B">
              <w:rPr>
                <w:rFonts w:ascii="Times New Roman" w:hAnsi="Times New Roman"/>
                <w:sz w:val="22"/>
                <w:szCs w:val="22"/>
                <w:lang w:val="ru-RU"/>
              </w:rPr>
              <w:t>Лит: В1818-В1819</w:t>
            </w:r>
          </w:p>
          <w:p w:rsidR="00836CAA" w:rsidRPr="006D045D" w:rsidRDefault="00836CAA" w:rsidP="00836CAA">
            <w:pPr>
              <w:pStyle w:val="a4"/>
              <w:spacing w:after="0" w:line="240" w:lineRule="auto"/>
              <w:ind w:left="0"/>
              <w:rPr>
                <w:rFonts w:ascii="Times New Roman" w:hAnsi="Times New Roman" w:cs="Times New Roman"/>
                <w:szCs w:val="20"/>
              </w:rPr>
            </w:pPr>
            <w:r w:rsidRPr="00E47EE6">
              <w:rPr>
                <w:rFonts w:ascii="Times New Roman" w:hAnsi="Times New Roman"/>
              </w:rPr>
              <w:t>Кадастровый (или условный) номер: 63-63-09/094/2006/874.</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4</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Срок договора аренды</w:t>
            </w:r>
          </w:p>
        </w:tc>
        <w:tc>
          <w:tcPr>
            <w:tcW w:w="5036" w:type="dxa"/>
          </w:tcPr>
          <w:p w:rsidR="00E04C39" w:rsidRPr="006D045D" w:rsidRDefault="009A5502" w:rsidP="00DD51F0">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w:t>
            </w:r>
            <w:r w:rsidR="00EC3943" w:rsidRPr="006D045D">
              <w:rPr>
                <w:rFonts w:ascii="Times New Roman" w:hAnsi="Times New Roman" w:cs="Times New Roman"/>
                <w:szCs w:val="20"/>
              </w:rPr>
              <w:t xml:space="preserve">1 </w:t>
            </w:r>
            <w:r w:rsidR="00E04C39" w:rsidRPr="006D045D">
              <w:rPr>
                <w:rFonts w:ascii="Times New Roman" w:hAnsi="Times New Roman" w:cs="Times New Roman"/>
                <w:szCs w:val="20"/>
              </w:rPr>
              <w:t xml:space="preserve"> </w:t>
            </w:r>
            <w:r w:rsidR="00EC3943" w:rsidRPr="006D045D">
              <w:rPr>
                <w:rFonts w:ascii="Times New Roman" w:hAnsi="Times New Roman" w:cs="Times New Roman"/>
                <w:szCs w:val="20"/>
              </w:rPr>
              <w:t>месяцев</w:t>
            </w:r>
            <w:r w:rsidR="007B0B9D" w:rsidRPr="006D045D">
              <w:rPr>
                <w:rFonts w:ascii="Times New Roman" w:hAnsi="Times New Roman" w:cs="Times New Roman"/>
                <w:szCs w:val="20"/>
              </w:rPr>
              <w:t xml:space="preserve"> </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5</w:t>
            </w:r>
          </w:p>
        </w:tc>
        <w:tc>
          <w:tcPr>
            <w:tcW w:w="4394" w:type="dxa"/>
          </w:tcPr>
          <w:p w:rsidR="00E04C39" w:rsidRPr="006D045D" w:rsidRDefault="00E04C39" w:rsidP="00956225">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Начальная (минимальная) цена лота за аренду, права на которую передаются по договору, в размере </w:t>
            </w:r>
            <w:r w:rsidR="00956225" w:rsidRPr="006D045D">
              <w:rPr>
                <w:rFonts w:ascii="Times New Roman" w:hAnsi="Times New Roman" w:cs="Times New Roman"/>
                <w:szCs w:val="20"/>
              </w:rPr>
              <w:t>фиксированной части ежемесячной арендной платы</w:t>
            </w:r>
          </w:p>
        </w:tc>
        <w:tc>
          <w:tcPr>
            <w:tcW w:w="5036" w:type="dxa"/>
          </w:tcPr>
          <w:p w:rsidR="006B1549" w:rsidRPr="00211671" w:rsidRDefault="00BC15F8" w:rsidP="006B1549">
            <w:pPr>
              <w:spacing w:after="0" w:line="240" w:lineRule="auto"/>
              <w:ind w:left="-33"/>
              <w:jc w:val="both"/>
              <w:rPr>
                <w:rFonts w:ascii="Times New Roman" w:hAnsi="Times New Roman"/>
                <w:sz w:val="24"/>
                <w:szCs w:val="24"/>
              </w:rPr>
            </w:pPr>
            <w:r>
              <w:rPr>
                <w:rFonts w:ascii="Times New Roman" w:hAnsi="Times New Roman"/>
                <w:sz w:val="24"/>
                <w:szCs w:val="24"/>
              </w:rPr>
              <w:t>31 838,16</w:t>
            </w:r>
            <w:r w:rsidRPr="00B6281F">
              <w:rPr>
                <w:rFonts w:ascii="Times New Roman" w:hAnsi="Times New Roman"/>
                <w:sz w:val="24"/>
                <w:szCs w:val="24"/>
              </w:rPr>
              <w:t xml:space="preserve"> (</w:t>
            </w:r>
            <w:r>
              <w:rPr>
                <w:rFonts w:ascii="Times New Roman" w:hAnsi="Times New Roman"/>
                <w:sz w:val="24"/>
                <w:szCs w:val="24"/>
              </w:rPr>
              <w:t>Тридцать одна</w:t>
            </w:r>
            <w:r w:rsidRPr="00B6281F">
              <w:rPr>
                <w:rFonts w:ascii="Times New Roman" w:hAnsi="Times New Roman"/>
                <w:sz w:val="24"/>
                <w:szCs w:val="24"/>
              </w:rPr>
              <w:t xml:space="preserve"> тысяч</w:t>
            </w:r>
            <w:r>
              <w:rPr>
                <w:rFonts w:ascii="Times New Roman" w:hAnsi="Times New Roman"/>
                <w:sz w:val="24"/>
                <w:szCs w:val="24"/>
              </w:rPr>
              <w:t>а</w:t>
            </w:r>
            <w:r w:rsidRPr="00B6281F">
              <w:rPr>
                <w:rFonts w:ascii="Times New Roman" w:hAnsi="Times New Roman"/>
                <w:sz w:val="24"/>
                <w:szCs w:val="24"/>
              </w:rPr>
              <w:t xml:space="preserve"> </w:t>
            </w:r>
            <w:r>
              <w:rPr>
                <w:rFonts w:ascii="Times New Roman" w:hAnsi="Times New Roman"/>
                <w:sz w:val="24"/>
                <w:szCs w:val="24"/>
              </w:rPr>
              <w:t xml:space="preserve">восемьсот тридцать восемь </w:t>
            </w:r>
            <w:r w:rsidRPr="00B6281F">
              <w:rPr>
                <w:rFonts w:ascii="Times New Roman" w:hAnsi="Times New Roman"/>
                <w:sz w:val="24"/>
                <w:szCs w:val="24"/>
              </w:rPr>
              <w:t xml:space="preserve"> руб. </w:t>
            </w:r>
            <w:r>
              <w:rPr>
                <w:rFonts w:ascii="Times New Roman" w:hAnsi="Times New Roman"/>
                <w:sz w:val="24"/>
                <w:szCs w:val="24"/>
              </w:rPr>
              <w:t>16</w:t>
            </w:r>
            <w:r w:rsidRPr="00B6281F">
              <w:rPr>
                <w:rFonts w:ascii="Times New Roman" w:hAnsi="Times New Roman"/>
                <w:sz w:val="24"/>
                <w:szCs w:val="24"/>
              </w:rPr>
              <w:t xml:space="preserve"> коп.) рублей, в т.ч. НДС 20% - </w:t>
            </w:r>
            <w:r>
              <w:rPr>
                <w:rFonts w:ascii="Times New Roman" w:hAnsi="Times New Roman"/>
                <w:sz w:val="24"/>
                <w:szCs w:val="24"/>
              </w:rPr>
              <w:t>5 306,36</w:t>
            </w:r>
            <w:r w:rsidRPr="00B6281F">
              <w:rPr>
                <w:rFonts w:ascii="Times New Roman" w:hAnsi="Times New Roman"/>
                <w:sz w:val="24"/>
                <w:szCs w:val="24"/>
              </w:rPr>
              <w:t xml:space="preserve"> (</w:t>
            </w:r>
            <w:r>
              <w:rPr>
                <w:rFonts w:ascii="Times New Roman" w:hAnsi="Times New Roman"/>
                <w:sz w:val="24"/>
                <w:szCs w:val="24"/>
              </w:rPr>
              <w:t>Пять тысяч триста шесть руб. 36 коп.</w:t>
            </w:r>
            <w:r w:rsidRPr="00B6281F">
              <w:rPr>
                <w:rFonts w:ascii="Times New Roman" w:hAnsi="Times New Roman"/>
                <w:sz w:val="24"/>
                <w:szCs w:val="24"/>
              </w:rPr>
              <w:t>) рублей в месяц</w:t>
            </w:r>
            <w:r w:rsidRPr="00211671">
              <w:rPr>
                <w:rFonts w:ascii="Times New Roman" w:hAnsi="Times New Roman"/>
                <w:sz w:val="24"/>
                <w:szCs w:val="24"/>
              </w:rPr>
              <w:t>.</w:t>
            </w:r>
            <w:r w:rsidR="006B1549" w:rsidRPr="00B6281F">
              <w:rPr>
                <w:rFonts w:ascii="Times New Roman" w:hAnsi="Times New Roman"/>
                <w:sz w:val="24"/>
                <w:szCs w:val="24"/>
              </w:rPr>
              <w:t xml:space="preserve"> </w:t>
            </w:r>
          </w:p>
          <w:p w:rsidR="00E04C39" w:rsidRPr="006D045D" w:rsidRDefault="00E04C39" w:rsidP="00C37E57">
            <w:pPr>
              <w:pStyle w:val="a4"/>
              <w:spacing w:after="0" w:line="240" w:lineRule="auto"/>
              <w:ind w:left="0"/>
              <w:rPr>
                <w:rFonts w:ascii="Times New Roman" w:hAnsi="Times New Roman" w:cs="Times New Roman"/>
                <w:szCs w:val="20"/>
              </w:rPr>
            </w:pP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6</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Величина повышения начальной ставки арендной платы («шаг аукциона»)</w:t>
            </w:r>
          </w:p>
        </w:tc>
        <w:tc>
          <w:tcPr>
            <w:tcW w:w="5036" w:type="dxa"/>
          </w:tcPr>
          <w:p w:rsidR="00E04C39" w:rsidRPr="006D045D" w:rsidRDefault="006D045D" w:rsidP="00836CAA">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Шаг аукциона (для торговой процедуры в форме аукциона «на повышение») – </w:t>
            </w:r>
            <w:r w:rsidR="006B1549">
              <w:rPr>
                <w:rFonts w:ascii="Times New Roman" w:hAnsi="Times New Roman" w:cs="Times New Roman"/>
                <w:szCs w:val="20"/>
              </w:rPr>
              <w:t xml:space="preserve">5 </w:t>
            </w:r>
            <w:r w:rsidRPr="006D045D">
              <w:rPr>
                <w:rFonts w:ascii="Times New Roman" w:hAnsi="Times New Roman" w:cs="Times New Roman"/>
                <w:szCs w:val="20"/>
              </w:rPr>
              <w:t xml:space="preserve">% от начальной цены арендной платы – </w:t>
            </w:r>
            <w:r w:rsidR="00836CAA">
              <w:rPr>
                <w:rFonts w:ascii="Times New Roman" w:hAnsi="Times New Roman" w:cs="Times New Roman"/>
                <w:szCs w:val="20"/>
              </w:rPr>
              <w:t>1591</w:t>
            </w:r>
            <w:r w:rsidRPr="006D045D">
              <w:rPr>
                <w:rFonts w:ascii="Times New Roman" w:hAnsi="Times New Roman" w:cs="Times New Roman"/>
                <w:szCs w:val="20"/>
              </w:rPr>
              <w:t>,</w:t>
            </w:r>
            <w:r w:rsidR="00836CAA">
              <w:rPr>
                <w:rFonts w:ascii="Times New Roman" w:hAnsi="Times New Roman" w:cs="Times New Roman"/>
                <w:szCs w:val="20"/>
              </w:rPr>
              <w:t>90</w:t>
            </w:r>
            <w:r w:rsidR="006B1549">
              <w:rPr>
                <w:rFonts w:ascii="Times New Roman" w:hAnsi="Times New Roman" w:cs="Times New Roman"/>
                <w:szCs w:val="20"/>
              </w:rPr>
              <w:t xml:space="preserve"> </w:t>
            </w:r>
            <w:r w:rsidRPr="006D045D">
              <w:rPr>
                <w:rFonts w:ascii="Times New Roman" w:hAnsi="Times New Roman" w:cs="Times New Roman"/>
                <w:szCs w:val="20"/>
              </w:rPr>
              <w:t xml:space="preserve"> (</w:t>
            </w:r>
            <w:r w:rsidR="00836CAA">
              <w:rPr>
                <w:rFonts w:ascii="Times New Roman" w:hAnsi="Times New Roman" w:cs="Times New Roman"/>
                <w:szCs w:val="20"/>
              </w:rPr>
              <w:t>Одна</w:t>
            </w:r>
            <w:r w:rsidRPr="006D045D">
              <w:rPr>
                <w:rFonts w:ascii="Times New Roman" w:hAnsi="Times New Roman" w:cs="Times New Roman"/>
                <w:szCs w:val="20"/>
              </w:rPr>
              <w:t xml:space="preserve"> тысяч</w:t>
            </w:r>
            <w:r w:rsidR="00836CAA">
              <w:rPr>
                <w:rFonts w:ascii="Times New Roman" w:hAnsi="Times New Roman" w:cs="Times New Roman"/>
                <w:szCs w:val="20"/>
              </w:rPr>
              <w:t>а</w:t>
            </w:r>
            <w:r w:rsidRPr="006D045D">
              <w:rPr>
                <w:rFonts w:ascii="Times New Roman" w:hAnsi="Times New Roman" w:cs="Times New Roman"/>
                <w:szCs w:val="20"/>
              </w:rPr>
              <w:t xml:space="preserve"> </w:t>
            </w:r>
            <w:r w:rsidR="00836CAA">
              <w:rPr>
                <w:rFonts w:ascii="Times New Roman" w:hAnsi="Times New Roman" w:cs="Times New Roman"/>
                <w:szCs w:val="20"/>
              </w:rPr>
              <w:t xml:space="preserve">пятьсот девяносто один </w:t>
            </w:r>
            <w:r w:rsidRPr="006D045D">
              <w:rPr>
                <w:rFonts w:ascii="Times New Roman" w:hAnsi="Times New Roman" w:cs="Times New Roman"/>
                <w:szCs w:val="20"/>
              </w:rPr>
              <w:t xml:space="preserve"> руб. </w:t>
            </w:r>
            <w:r w:rsidR="00836CAA">
              <w:rPr>
                <w:rFonts w:ascii="Times New Roman" w:hAnsi="Times New Roman" w:cs="Times New Roman"/>
                <w:szCs w:val="20"/>
              </w:rPr>
              <w:t>90</w:t>
            </w:r>
            <w:r w:rsidRPr="006D045D">
              <w:rPr>
                <w:rFonts w:ascii="Times New Roman" w:hAnsi="Times New Roman" w:cs="Times New Roman"/>
                <w:szCs w:val="20"/>
              </w:rPr>
              <w:t xml:space="preserve"> коп.) рублей.</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7</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Место приема заявок на участие в аукционе</w:t>
            </w:r>
          </w:p>
        </w:tc>
        <w:tc>
          <w:tcPr>
            <w:tcW w:w="5036" w:type="dxa"/>
          </w:tcPr>
          <w:p w:rsidR="00E04C39" w:rsidRPr="006D045D" w:rsidRDefault="006D045D" w:rsidP="00421C76">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РФ, 445043, г. Тольятти, ул. Коммунальная, д. 29, каб.304</w:t>
            </w:r>
            <w:r>
              <w:rPr>
                <w:sz w:val="24"/>
                <w:szCs w:val="24"/>
              </w:rPr>
              <w:t>.</w:t>
            </w:r>
          </w:p>
        </w:tc>
      </w:tr>
      <w:tr w:rsidR="00E04C39" w:rsidRPr="006D045D" w:rsidTr="00BE74C1">
        <w:tc>
          <w:tcPr>
            <w:tcW w:w="599" w:type="dxa"/>
          </w:tcPr>
          <w:p w:rsidR="00E04C39" w:rsidRPr="006D045D" w:rsidRDefault="008E5423"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8</w:t>
            </w:r>
          </w:p>
        </w:tc>
        <w:tc>
          <w:tcPr>
            <w:tcW w:w="4394" w:type="dxa"/>
          </w:tcPr>
          <w:p w:rsidR="00E04C39" w:rsidRPr="006D045D" w:rsidRDefault="00E04C39"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Дата и время начала и окончания приема заявок на участие в аукционе</w:t>
            </w:r>
          </w:p>
        </w:tc>
        <w:tc>
          <w:tcPr>
            <w:tcW w:w="5036" w:type="dxa"/>
          </w:tcPr>
          <w:p w:rsidR="00E04C39" w:rsidRPr="006D045D" w:rsidRDefault="000D2110" w:rsidP="00801A92">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См. п.</w:t>
            </w:r>
            <w:r w:rsidR="00801A92">
              <w:rPr>
                <w:rFonts w:ascii="Times New Roman" w:hAnsi="Times New Roman" w:cs="Times New Roman"/>
                <w:szCs w:val="20"/>
              </w:rPr>
              <w:t>14</w:t>
            </w:r>
            <w:r w:rsidR="00E04C39" w:rsidRPr="006D045D">
              <w:rPr>
                <w:rFonts w:ascii="Times New Roman" w:hAnsi="Times New Roman" w:cs="Times New Roman"/>
                <w:szCs w:val="20"/>
              </w:rPr>
              <w:t xml:space="preserve"> Извещения о проведении </w:t>
            </w:r>
            <w:r w:rsidR="00421C76" w:rsidRPr="006D045D">
              <w:rPr>
                <w:rFonts w:ascii="Times New Roman" w:hAnsi="Times New Roman" w:cs="Times New Roman"/>
                <w:szCs w:val="20"/>
              </w:rPr>
              <w:t xml:space="preserve">открытого </w:t>
            </w:r>
            <w:r w:rsidR="00E04C39" w:rsidRPr="006D045D">
              <w:rPr>
                <w:rFonts w:ascii="Times New Roman" w:hAnsi="Times New Roman" w:cs="Times New Roman"/>
                <w:szCs w:val="20"/>
              </w:rPr>
              <w:t>аукциона на право заключения договора аренды объектов недвижимого имущества</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9</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Место рассмотрения заявок на участие в аукционе</w:t>
            </w:r>
          </w:p>
        </w:tc>
        <w:tc>
          <w:tcPr>
            <w:tcW w:w="5036" w:type="dxa"/>
          </w:tcPr>
          <w:p w:rsidR="003F2064" w:rsidRPr="006D045D" w:rsidRDefault="006D045D"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РФ, 445043, г. Тольятти, ул. Коммунальная, д. 29</w:t>
            </w:r>
          </w:p>
        </w:tc>
      </w:tr>
      <w:tr w:rsidR="003F2064" w:rsidRPr="006D045D" w:rsidTr="00BE74C1">
        <w:tc>
          <w:tcPr>
            <w:tcW w:w="599" w:type="dxa"/>
          </w:tcPr>
          <w:p w:rsidR="003F2064" w:rsidRPr="006D045D" w:rsidRDefault="003F2064" w:rsidP="008E5423">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10</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Дата рассмотрения заявок на участие в аукционе</w:t>
            </w:r>
          </w:p>
        </w:tc>
        <w:tc>
          <w:tcPr>
            <w:tcW w:w="5036" w:type="dxa"/>
          </w:tcPr>
          <w:p w:rsidR="003F2064" w:rsidRPr="006D045D" w:rsidRDefault="003F2064" w:rsidP="00801A92">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См. п.1</w:t>
            </w:r>
            <w:r w:rsidR="00801A92">
              <w:rPr>
                <w:rFonts w:ascii="Times New Roman" w:hAnsi="Times New Roman" w:cs="Times New Roman"/>
                <w:szCs w:val="20"/>
              </w:rPr>
              <w:t>5</w:t>
            </w:r>
            <w:r w:rsidRPr="006D045D">
              <w:rPr>
                <w:rFonts w:ascii="Times New Roman" w:hAnsi="Times New Roman" w:cs="Times New Roman"/>
                <w:szCs w:val="20"/>
              </w:rPr>
              <w:t xml:space="preserve"> Извещения о проведении открытого аукциона на право заключения договора аренды объектов недвижимого имущества</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11</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Место</w:t>
            </w:r>
            <w:r w:rsidR="00801A92">
              <w:rPr>
                <w:rFonts w:ascii="Times New Roman" w:hAnsi="Times New Roman" w:cs="Times New Roman"/>
                <w:szCs w:val="20"/>
              </w:rPr>
              <w:t xml:space="preserve"> проведения</w:t>
            </w:r>
            <w:r w:rsidRPr="006D045D">
              <w:rPr>
                <w:rFonts w:ascii="Times New Roman" w:hAnsi="Times New Roman" w:cs="Times New Roman"/>
                <w:szCs w:val="20"/>
              </w:rPr>
              <w:t>, дата и время аукциона</w:t>
            </w:r>
          </w:p>
        </w:tc>
        <w:tc>
          <w:tcPr>
            <w:tcW w:w="5036" w:type="dxa"/>
          </w:tcPr>
          <w:p w:rsidR="003F2064" w:rsidRPr="006D045D" w:rsidRDefault="003F2064" w:rsidP="00801A92">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См. п.</w:t>
            </w:r>
            <w:r w:rsidR="00801A92">
              <w:rPr>
                <w:rFonts w:ascii="Times New Roman" w:hAnsi="Times New Roman" w:cs="Times New Roman"/>
                <w:szCs w:val="20"/>
              </w:rPr>
              <w:t>16</w:t>
            </w:r>
            <w:r w:rsidRPr="006D045D">
              <w:rPr>
                <w:rFonts w:ascii="Times New Roman" w:hAnsi="Times New Roman" w:cs="Times New Roman"/>
                <w:szCs w:val="20"/>
              </w:rPr>
              <w:t xml:space="preserve"> Извещения о проведении открытого аукциона на право заключения договора аренды объектов недвижимого имущества</w:t>
            </w:r>
          </w:p>
        </w:tc>
      </w:tr>
      <w:tr w:rsidR="00801A92" w:rsidRPr="006D045D" w:rsidTr="00BE74C1">
        <w:tc>
          <w:tcPr>
            <w:tcW w:w="599" w:type="dxa"/>
          </w:tcPr>
          <w:p w:rsidR="00801A92" w:rsidRPr="006D045D" w:rsidRDefault="00801A92" w:rsidP="00E87158">
            <w:pPr>
              <w:pStyle w:val="a4"/>
              <w:spacing w:after="0" w:line="240" w:lineRule="auto"/>
              <w:ind w:left="0"/>
              <w:rPr>
                <w:rFonts w:ascii="Times New Roman" w:hAnsi="Times New Roman" w:cs="Times New Roman"/>
                <w:szCs w:val="20"/>
              </w:rPr>
            </w:pPr>
            <w:r>
              <w:rPr>
                <w:rFonts w:ascii="Times New Roman" w:hAnsi="Times New Roman" w:cs="Times New Roman"/>
                <w:szCs w:val="20"/>
              </w:rPr>
              <w:t>12</w:t>
            </w:r>
          </w:p>
        </w:tc>
        <w:tc>
          <w:tcPr>
            <w:tcW w:w="4394" w:type="dxa"/>
          </w:tcPr>
          <w:p w:rsidR="00801A92" w:rsidRPr="006D045D" w:rsidRDefault="00801A92" w:rsidP="00E87158">
            <w:pPr>
              <w:pStyle w:val="a4"/>
              <w:spacing w:after="0" w:line="240" w:lineRule="auto"/>
              <w:ind w:left="0"/>
              <w:rPr>
                <w:rFonts w:ascii="Times New Roman" w:hAnsi="Times New Roman" w:cs="Times New Roman"/>
                <w:szCs w:val="20"/>
              </w:rPr>
            </w:pPr>
            <w:r>
              <w:rPr>
                <w:rFonts w:ascii="Times New Roman" w:hAnsi="Times New Roman" w:cs="Times New Roman"/>
                <w:szCs w:val="20"/>
              </w:rPr>
              <w:t>Место и срок подведения итогов аукциона</w:t>
            </w:r>
          </w:p>
        </w:tc>
        <w:tc>
          <w:tcPr>
            <w:tcW w:w="5036" w:type="dxa"/>
          </w:tcPr>
          <w:p w:rsidR="00801A92" w:rsidRPr="006D045D" w:rsidRDefault="00801A92" w:rsidP="00801A92">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См. п.</w:t>
            </w:r>
            <w:r>
              <w:rPr>
                <w:rFonts w:ascii="Times New Roman" w:hAnsi="Times New Roman" w:cs="Times New Roman"/>
                <w:szCs w:val="20"/>
              </w:rPr>
              <w:t>17</w:t>
            </w:r>
            <w:r w:rsidRPr="006D045D">
              <w:rPr>
                <w:rFonts w:ascii="Times New Roman" w:hAnsi="Times New Roman" w:cs="Times New Roman"/>
                <w:szCs w:val="20"/>
              </w:rPr>
              <w:t xml:space="preserve"> Извещения о проведении открытого аукциона на право заключения договора аренды объектов недвижимого имущества</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13</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5036" w:type="dxa"/>
          </w:tcPr>
          <w:p w:rsidR="003F2064" w:rsidRPr="006D045D" w:rsidRDefault="003F2064" w:rsidP="00E700DD">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В течение 3 (трех) дней со дня окончания действия Договора передать Арендодателю Объект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w:t>
            </w:r>
            <w:r w:rsidRPr="006D045D">
              <w:rPr>
                <w:rFonts w:ascii="Times New Roman" w:hAnsi="Times New Roman" w:cs="Times New Roman"/>
                <w:szCs w:val="20"/>
              </w:rPr>
              <w:lastRenderedPageBreak/>
              <w:t>произвести восстановительный ремонт Объекта за свой счет в установленный срок.</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lastRenderedPageBreak/>
              <w:t>14</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График осмотра объекта аукциона</w:t>
            </w:r>
          </w:p>
        </w:tc>
        <w:tc>
          <w:tcPr>
            <w:tcW w:w="5036" w:type="dxa"/>
          </w:tcPr>
          <w:p w:rsidR="003F2064" w:rsidRPr="006D045D" w:rsidRDefault="003F2064"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Осмотр объекта производится по согласованию, в рабочие дни с </w:t>
            </w:r>
            <w:r w:rsidR="006D045D">
              <w:rPr>
                <w:rFonts w:ascii="Times New Roman" w:hAnsi="Times New Roman" w:cs="Times New Roman"/>
                <w:szCs w:val="20"/>
              </w:rPr>
              <w:t>9</w:t>
            </w:r>
            <w:r w:rsidRPr="006D045D">
              <w:rPr>
                <w:rFonts w:ascii="Times New Roman" w:hAnsi="Times New Roman" w:cs="Times New Roman"/>
                <w:szCs w:val="20"/>
              </w:rPr>
              <w:t>:00 до 16:00 с момента опубликования извещения о проведен</w:t>
            </w:r>
            <w:proofErr w:type="gramStart"/>
            <w:r w:rsidRPr="006D045D">
              <w:rPr>
                <w:rFonts w:ascii="Times New Roman" w:hAnsi="Times New Roman" w:cs="Times New Roman"/>
                <w:szCs w:val="20"/>
              </w:rPr>
              <w:t>ии ау</w:t>
            </w:r>
            <w:proofErr w:type="gramEnd"/>
            <w:r w:rsidRPr="006D045D">
              <w:rPr>
                <w:rFonts w:ascii="Times New Roman" w:hAnsi="Times New Roman" w:cs="Times New Roman"/>
                <w:szCs w:val="20"/>
              </w:rPr>
              <w:t xml:space="preserve">кциона по адресу: </w:t>
            </w:r>
            <w:r w:rsidR="00F26AF5" w:rsidRPr="009C657B">
              <w:rPr>
                <w:rFonts w:ascii="Times New Roman" w:hAnsi="Times New Roman"/>
              </w:rPr>
              <w:t>Самарская область, г</w:t>
            </w:r>
            <w:proofErr w:type="gramStart"/>
            <w:r w:rsidR="00F26AF5" w:rsidRPr="009C657B">
              <w:rPr>
                <w:rFonts w:ascii="Times New Roman" w:hAnsi="Times New Roman"/>
              </w:rPr>
              <w:t>.Т</w:t>
            </w:r>
            <w:proofErr w:type="gramEnd"/>
            <w:r w:rsidR="00F26AF5" w:rsidRPr="009C657B">
              <w:rPr>
                <w:rFonts w:ascii="Times New Roman" w:hAnsi="Times New Roman"/>
              </w:rPr>
              <w:t xml:space="preserve">ольятти, Автозаводский район, севернее здания, имеющего адрес: ул.Вокзальная, 38, участок сети производственная база от СВК-5 до УГ-2 (район </w:t>
            </w:r>
            <w:proofErr w:type="spellStart"/>
            <w:r w:rsidR="00F26AF5" w:rsidRPr="009C657B">
              <w:rPr>
                <w:rFonts w:ascii="Times New Roman" w:hAnsi="Times New Roman"/>
              </w:rPr>
              <w:t>Борковки</w:t>
            </w:r>
            <w:proofErr w:type="spellEnd"/>
            <w:r w:rsidR="00F26AF5" w:rsidRPr="009C657B">
              <w:rPr>
                <w:rFonts w:ascii="Times New Roman" w:hAnsi="Times New Roman"/>
              </w:rPr>
              <w:t>)</w:t>
            </w:r>
          </w:p>
          <w:p w:rsidR="003F2064" w:rsidRPr="006D045D" w:rsidRDefault="003F2064"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Контактное лицо от Организатора торгов: </w:t>
            </w:r>
          </w:p>
          <w:p w:rsidR="003F2064" w:rsidRPr="006D045D" w:rsidRDefault="00F26AF5" w:rsidP="003F2064">
            <w:pPr>
              <w:pStyle w:val="a4"/>
              <w:spacing w:after="0" w:line="240" w:lineRule="auto"/>
              <w:ind w:left="0"/>
              <w:rPr>
                <w:rFonts w:ascii="Times New Roman" w:hAnsi="Times New Roman" w:cs="Times New Roman"/>
                <w:szCs w:val="20"/>
              </w:rPr>
            </w:pPr>
            <w:r>
              <w:rPr>
                <w:rFonts w:ascii="Times New Roman" w:hAnsi="Times New Roman" w:cs="Times New Roman"/>
                <w:szCs w:val="20"/>
              </w:rPr>
              <w:t>Коба</w:t>
            </w:r>
            <w:r w:rsidR="00E83655">
              <w:rPr>
                <w:rFonts w:ascii="Times New Roman" w:hAnsi="Times New Roman" w:cs="Times New Roman"/>
                <w:szCs w:val="20"/>
              </w:rPr>
              <w:t xml:space="preserve"> </w:t>
            </w:r>
            <w:r>
              <w:rPr>
                <w:rFonts w:ascii="Times New Roman" w:hAnsi="Times New Roman" w:cs="Times New Roman"/>
                <w:szCs w:val="20"/>
              </w:rPr>
              <w:t>Михаил Александрович</w:t>
            </w:r>
            <w:r w:rsidR="003F2064" w:rsidRPr="006D045D">
              <w:rPr>
                <w:rFonts w:ascii="Times New Roman" w:hAnsi="Times New Roman" w:cs="Times New Roman"/>
                <w:szCs w:val="20"/>
              </w:rPr>
              <w:t xml:space="preserve"> </w:t>
            </w:r>
          </w:p>
          <w:p w:rsidR="00695A61" w:rsidRPr="006D045D" w:rsidRDefault="00695A61"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+7(</w:t>
            </w:r>
            <w:r w:rsidR="00E83655">
              <w:rPr>
                <w:rFonts w:ascii="Times New Roman" w:hAnsi="Times New Roman" w:cs="Times New Roman"/>
                <w:szCs w:val="20"/>
              </w:rPr>
              <w:t>8482</w:t>
            </w:r>
            <w:r w:rsidRPr="006D045D">
              <w:rPr>
                <w:rFonts w:ascii="Times New Roman" w:hAnsi="Times New Roman" w:cs="Times New Roman"/>
                <w:szCs w:val="20"/>
              </w:rPr>
              <w:t>)</w:t>
            </w:r>
            <w:r w:rsidR="00F26AF5">
              <w:t xml:space="preserve"> </w:t>
            </w:r>
            <w:r w:rsidR="00F26AF5" w:rsidRPr="00F26AF5">
              <w:rPr>
                <w:rFonts w:ascii="Times New Roman" w:hAnsi="Times New Roman" w:cs="Times New Roman"/>
                <w:szCs w:val="20"/>
              </w:rPr>
              <w:t>675-520</w:t>
            </w:r>
            <w:r w:rsidRPr="006D045D">
              <w:rPr>
                <w:rFonts w:ascii="Times New Roman" w:hAnsi="Times New Roman" w:cs="Times New Roman"/>
                <w:szCs w:val="20"/>
              </w:rPr>
              <w:t xml:space="preserve"> </w:t>
            </w:r>
          </w:p>
          <w:p w:rsidR="003F2064" w:rsidRPr="006D045D" w:rsidRDefault="003F2064" w:rsidP="003F2064">
            <w:pPr>
              <w:pStyle w:val="a4"/>
              <w:spacing w:after="0" w:line="240" w:lineRule="auto"/>
              <w:ind w:left="0"/>
              <w:rPr>
                <w:rFonts w:ascii="Times New Roman" w:hAnsi="Times New Roman" w:cs="Times New Roman"/>
                <w:szCs w:val="20"/>
              </w:rPr>
            </w:pP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15</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Требования к участникам аукциона</w:t>
            </w:r>
          </w:p>
        </w:tc>
        <w:tc>
          <w:tcPr>
            <w:tcW w:w="5036" w:type="dxa"/>
          </w:tcPr>
          <w:p w:rsidR="003F2064" w:rsidRPr="006D045D" w:rsidRDefault="003F2064"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Участником аукциона может быть любое юридическое лицо, или индивидуальный предприниматель, претендующие на заключение договора, а также </w:t>
            </w:r>
            <w:r w:rsidR="00C53746" w:rsidRPr="006D045D">
              <w:rPr>
                <w:rFonts w:ascii="Times New Roman" w:hAnsi="Times New Roman" w:cs="Times New Roman"/>
                <w:szCs w:val="20"/>
              </w:rPr>
              <w:t>соответствующие</w:t>
            </w:r>
            <w:r w:rsidRPr="006D045D">
              <w:rPr>
                <w:rFonts w:ascii="Times New Roman" w:hAnsi="Times New Roman" w:cs="Times New Roman"/>
                <w:szCs w:val="20"/>
              </w:rPr>
              <w:t xml:space="preserve"> требованиям, установленным законодательством РФ к таким участникам и согласно п. 2.1. Раздела 2 аукционной документации.</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16</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Стоимость и порядок выдачи документации об аукционе</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Документация об аукционе размещена на сайте официальной торговой площадки ГК «Ростех» </w:t>
            </w:r>
            <w:hyperlink r:id="rId11" w:history="1">
              <w:r w:rsidRPr="006D045D">
                <w:rPr>
                  <w:rFonts w:ascii="Times New Roman" w:hAnsi="Times New Roman" w:cs="Times New Roman"/>
                  <w:szCs w:val="20"/>
                </w:rPr>
                <w:t>www.etprf.ru</w:t>
              </w:r>
            </w:hyperlink>
            <w:r w:rsidRPr="006D045D">
              <w:rPr>
                <w:rFonts w:ascii="Times New Roman" w:hAnsi="Times New Roman" w:cs="Times New Roman"/>
                <w:szCs w:val="20"/>
              </w:rPr>
              <w:t xml:space="preserve"> и доступна без взимания платы.</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17</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Документы, предоставляемые для участия в аукционе</w:t>
            </w:r>
          </w:p>
        </w:tc>
        <w:tc>
          <w:tcPr>
            <w:tcW w:w="5036" w:type="dxa"/>
          </w:tcPr>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rsidR="003F2064" w:rsidRPr="006D045D" w:rsidRDefault="003F2064" w:rsidP="00F07970">
            <w:pPr>
              <w:pStyle w:val="a4"/>
              <w:spacing w:before="240" w:line="240" w:lineRule="auto"/>
              <w:ind w:left="45"/>
              <w:jc w:val="center"/>
              <w:rPr>
                <w:rFonts w:ascii="Times New Roman" w:hAnsi="Times New Roman" w:cs="Times New Roman"/>
                <w:szCs w:val="20"/>
              </w:rPr>
            </w:pPr>
            <w:r w:rsidRPr="006D045D">
              <w:rPr>
                <w:rFonts w:ascii="Times New Roman" w:hAnsi="Times New Roman" w:cs="Times New Roman"/>
                <w:szCs w:val="20"/>
                <w:u w:val="single"/>
              </w:rPr>
              <w:t xml:space="preserve">Все участники аукциона </w:t>
            </w:r>
            <w:proofErr w:type="gramStart"/>
            <w:r w:rsidRPr="006D045D">
              <w:rPr>
                <w:rFonts w:ascii="Times New Roman" w:hAnsi="Times New Roman" w:cs="Times New Roman"/>
                <w:szCs w:val="20"/>
                <w:u w:val="single"/>
              </w:rPr>
              <w:t>предоставляют следующие документы</w:t>
            </w:r>
            <w:proofErr w:type="gramEnd"/>
            <w:r w:rsidRPr="006D045D">
              <w:rPr>
                <w:rFonts w:ascii="Times New Roman" w:hAnsi="Times New Roman" w:cs="Times New Roman"/>
                <w:szCs w:val="20"/>
              </w:rPr>
              <w:t>:</w:t>
            </w:r>
          </w:p>
          <w:p w:rsidR="003F2064"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Заявка претендента на участие в аукционе;</w:t>
            </w:r>
          </w:p>
          <w:p w:rsidR="00E83655" w:rsidRPr="006D045D" w:rsidRDefault="00E83655" w:rsidP="007734FD">
            <w:pPr>
              <w:pStyle w:val="a4"/>
              <w:spacing w:after="0" w:line="240" w:lineRule="auto"/>
              <w:ind w:left="45"/>
              <w:jc w:val="both"/>
              <w:rPr>
                <w:rFonts w:ascii="Times New Roman" w:hAnsi="Times New Roman" w:cs="Times New Roman"/>
                <w:szCs w:val="20"/>
              </w:rPr>
            </w:pPr>
          </w:p>
          <w:p w:rsidR="003F2064" w:rsidRPr="006D045D" w:rsidRDefault="003F2064" w:rsidP="005802C9">
            <w:pPr>
              <w:pStyle w:val="a4"/>
              <w:spacing w:line="240" w:lineRule="auto"/>
              <w:ind w:left="45"/>
              <w:jc w:val="center"/>
              <w:rPr>
                <w:rFonts w:ascii="Times New Roman" w:hAnsi="Times New Roman" w:cs="Times New Roman"/>
                <w:szCs w:val="20"/>
              </w:rPr>
            </w:pPr>
            <w:r w:rsidRPr="006D045D">
              <w:rPr>
                <w:rFonts w:ascii="Times New Roman" w:hAnsi="Times New Roman" w:cs="Times New Roman"/>
                <w:szCs w:val="20"/>
                <w:u w:val="single"/>
              </w:rPr>
              <w:t>Юридические лица дополнительно представляют следующие документы</w:t>
            </w:r>
            <w:r w:rsidRPr="006D045D">
              <w:rPr>
                <w:rFonts w:ascii="Times New Roman" w:hAnsi="Times New Roman" w:cs="Times New Roman"/>
                <w:szCs w:val="20"/>
              </w:rPr>
              <w:t>:</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устава;</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свидетельства о регистрации изменений в учредительных документах;</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решения органа управления юридического лица о назначении руководителя;</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документа о присвоении ИНН;</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доверенности или иного документа, подтверждающего полномочия лица, подписавшего заявку;</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организацией копия выписки из Единого государственного реестра юридических лиц (ЕГРЮЛ), выданная не ранее, чем за 3 месяца до даты подачи заявки;</w:t>
            </w:r>
          </w:p>
          <w:p w:rsidR="003F2064" w:rsidRPr="006D045D" w:rsidRDefault="003F2064" w:rsidP="003F2064">
            <w:pPr>
              <w:pStyle w:val="a4"/>
              <w:spacing w:line="240" w:lineRule="auto"/>
              <w:ind w:left="45"/>
              <w:jc w:val="both"/>
              <w:rPr>
                <w:rFonts w:ascii="Times New Roman" w:hAnsi="Times New Roman" w:cs="Times New Roman"/>
                <w:szCs w:val="20"/>
              </w:rPr>
            </w:pPr>
            <w:r w:rsidRPr="006D045D">
              <w:rPr>
                <w:rFonts w:ascii="Times New Roman" w:hAnsi="Times New Roman" w:cs="Times New Roman"/>
                <w:szCs w:val="20"/>
              </w:rPr>
              <w:t>- Опись предоставленных документов.</w:t>
            </w:r>
          </w:p>
          <w:p w:rsidR="003F2064" w:rsidRPr="006D045D" w:rsidRDefault="003F2064" w:rsidP="005802C9">
            <w:pPr>
              <w:pStyle w:val="a4"/>
              <w:spacing w:line="240" w:lineRule="auto"/>
              <w:ind w:left="45"/>
              <w:jc w:val="center"/>
              <w:rPr>
                <w:rFonts w:ascii="Times New Roman" w:hAnsi="Times New Roman" w:cs="Times New Roman"/>
                <w:szCs w:val="20"/>
              </w:rPr>
            </w:pPr>
            <w:r w:rsidRPr="006D045D">
              <w:rPr>
                <w:rFonts w:ascii="Times New Roman" w:hAnsi="Times New Roman" w:cs="Times New Roman"/>
                <w:szCs w:val="20"/>
                <w:u w:val="single"/>
              </w:rPr>
              <w:t xml:space="preserve">Индивидуальные предприниматели </w:t>
            </w:r>
            <w:r w:rsidRPr="006D045D">
              <w:rPr>
                <w:rFonts w:ascii="Times New Roman" w:hAnsi="Times New Roman" w:cs="Times New Roman"/>
                <w:szCs w:val="20"/>
                <w:u w:val="single"/>
              </w:rPr>
              <w:lastRenderedPageBreak/>
              <w:t>дополнительно представляют следующие документы</w:t>
            </w:r>
            <w:r w:rsidRPr="006D045D">
              <w:rPr>
                <w:rFonts w:ascii="Times New Roman" w:hAnsi="Times New Roman" w:cs="Times New Roman"/>
                <w:szCs w:val="20"/>
              </w:rPr>
              <w:t>:</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копия документа, удостоверяющего личность;</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rsidR="003F2064" w:rsidRPr="006D045D" w:rsidRDefault="003F2064" w:rsidP="007734FD">
            <w:pPr>
              <w:pStyle w:val="a4"/>
              <w:spacing w:after="0" w:line="240" w:lineRule="auto"/>
              <w:ind w:left="45"/>
              <w:jc w:val="both"/>
              <w:rPr>
                <w:rFonts w:ascii="Times New Roman" w:hAnsi="Times New Roman" w:cs="Times New Roman"/>
                <w:szCs w:val="20"/>
              </w:rPr>
            </w:pPr>
            <w:r w:rsidRPr="006D045D">
              <w:rPr>
                <w:rFonts w:ascii="Times New Roman" w:hAnsi="Times New Roman" w:cs="Times New Roman"/>
                <w:szCs w:val="20"/>
              </w:rPr>
              <w:t>- Заверенная копия документа о присвоении ИНН;</w:t>
            </w:r>
          </w:p>
          <w:p w:rsidR="003F2064" w:rsidRPr="006D045D" w:rsidRDefault="003F2064" w:rsidP="005802C9">
            <w:pPr>
              <w:pStyle w:val="a4"/>
              <w:spacing w:after="0" w:line="240" w:lineRule="auto"/>
              <w:ind w:left="45"/>
              <w:rPr>
                <w:rFonts w:ascii="Times New Roman" w:hAnsi="Times New Roman" w:cs="Times New Roman"/>
                <w:szCs w:val="20"/>
              </w:rPr>
            </w:pPr>
            <w:r w:rsidRPr="006D045D">
              <w:rPr>
                <w:rFonts w:ascii="Times New Roman" w:hAnsi="Times New Roman" w:cs="Times New Roman"/>
                <w:szCs w:val="20"/>
              </w:rPr>
              <w:t>- Опись предоставленных документов.</w:t>
            </w:r>
          </w:p>
          <w:p w:rsidR="003F2064" w:rsidRPr="006D045D" w:rsidRDefault="003F2064" w:rsidP="005802C9">
            <w:pPr>
              <w:pStyle w:val="a4"/>
              <w:spacing w:after="0" w:line="240" w:lineRule="auto"/>
              <w:ind w:left="45"/>
              <w:rPr>
                <w:rFonts w:ascii="Times New Roman" w:hAnsi="Times New Roman" w:cs="Times New Roman"/>
                <w:szCs w:val="20"/>
              </w:rPr>
            </w:pPr>
          </w:p>
          <w:p w:rsidR="003F2064" w:rsidRPr="006D045D" w:rsidRDefault="003F2064" w:rsidP="005802C9">
            <w:pPr>
              <w:pStyle w:val="a4"/>
              <w:spacing w:after="0" w:line="240" w:lineRule="auto"/>
              <w:ind w:left="45"/>
              <w:rPr>
                <w:rFonts w:ascii="Times New Roman" w:hAnsi="Times New Roman" w:cs="Times New Roman"/>
                <w:szCs w:val="20"/>
              </w:rPr>
            </w:pPr>
            <w:r w:rsidRPr="006D045D">
              <w:rPr>
                <w:rFonts w:ascii="Times New Roman" w:hAnsi="Times New Roman" w:cs="Times New Roman"/>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lastRenderedPageBreak/>
              <w:t>18</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Валюта заявки</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Все суммы денежных средств должны быть выражены в российских рублях.</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19</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Размер обеспечения исполнения договора, срок и порядок его предоставления</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Не предусмотрено</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20</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Язык документов в составе заявки на участие в аукционе</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Заявка на участие в аукционе, все документы и корреспонденция между Организатором и претендентом, относящие к заявке на участие в аукционе, должны быть составлены на русском языке.</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21</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Плата за участие в аукционе</w:t>
            </w:r>
          </w:p>
        </w:tc>
        <w:tc>
          <w:tcPr>
            <w:tcW w:w="5036" w:type="dxa"/>
          </w:tcPr>
          <w:p w:rsidR="003F2064" w:rsidRPr="006D045D" w:rsidRDefault="003F2064" w:rsidP="00421C76">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Плата за участие в аукционе Организатором торгов не взимается.</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22</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Размер обеспечения заявки</w:t>
            </w:r>
          </w:p>
        </w:tc>
        <w:tc>
          <w:tcPr>
            <w:tcW w:w="5036" w:type="dxa"/>
          </w:tcPr>
          <w:p w:rsidR="003F2064" w:rsidRPr="006D045D" w:rsidRDefault="00E83655" w:rsidP="003F2064">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Не предусмотрено </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23</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Реквизит</w:t>
            </w:r>
            <w:r w:rsidR="000B7FBF" w:rsidRPr="006D045D">
              <w:rPr>
                <w:rFonts w:ascii="Times New Roman" w:hAnsi="Times New Roman" w:cs="Times New Roman"/>
                <w:szCs w:val="20"/>
              </w:rPr>
              <w:t>ы</w:t>
            </w:r>
            <w:r w:rsidRPr="006D045D">
              <w:rPr>
                <w:rFonts w:ascii="Times New Roman" w:hAnsi="Times New Roman" w:cs="Times New Roman"/>
                <w:szCs w:val="20"/>
              </w:rPr>
              <w:t xml:space="preserve"> для внесения задатка</w:t>
            </w:r>
          </w:p>
        </w:tc>
        <w:tc>
          <w:tcPr>
            <w:tcW w:w="5036" w:type="dxa"/>
          </w:tcPr>
          <w:p w:rsidR="003F2064" w:rsidRPr="006D045D" w:rsidRDefault="00E83655"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 xml:space="preserve">Не предусмотрено </w:t>
            </w:r>
          </w:p>
        </w:tc>
      </w:tr>
      <w:tr w:rsidR="003F2064" w:rsidRPr="006D045D" w:rsidTr="00BE74C1">
        <w:tc>
          <w:tcPr>
            <w:tcW w:w="599"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24</w:t>
            </w:r>
          </w:p>
        </w:tc>
        <w:tc>
          <w:tcPr>
            <w:tcW w:w="4394"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Дополнительные условия</w:t>
            </w:r>
          </w:p>
        </w:tc>
        <w:tc>
          <w:tcPr>
            <w:tcW w:w="5036" w:type="dxa"/>
          </w:tcPr>
          <w:p w:rsidR="003F2064" w:rsidRPr="006D045D" w:rsidRDefault="003F2064" w:rsidP="00E87158">
            <w:pPr>
              <w:pStyle w:val="a4"/>
              <w:spacing w:after="0" w:line="240" w:lineRule="auto"/>
              <w:ind w:left="0"/>
              <w:rPr>
                <w:rFonts w:ascii="Times New Roman" w:hAnsi="Times New Roman" w:cs="Times New Roman"/>
                <w:szCs w:val="20"/>
              </w:rPr>
            </w:pPr>
            <w:r w:rsidRPr="006D045D">
              <w:rPr>
                <w:rFonts w:ascii="Times New Roman" w:hAnsi="Times New Roman" w:cs="Times New Roman"/>
                <w:szCs w:val="20"/>
              </w:rPr>
              <w:t>Не предусмотрено</w:t>
            </w:r>
          </w:p>
        </w:tc>
      </w:tr>
    </w:tbl>
    <w:p w:rsidR="00E04C39" w:rsidRPr="006D31ED" w:rsidRDefault="00E04C39" w:rsidP="00D045A0">
      <w:pPr>
        <w:pStyle w:val="a4"/>
        <w:ind w:left="360"/>
        <w:rPr>
          <w:rFonts w:ascii="Times New Roman" w:hAnsi="Times New Roman" w:cs="Times New Roman"/>
          <w:sz w:val="24"/>
          <w:szCs w:val="24"/>
        </w:rPr>
      </w:pPr>
    </w:p>
    <w:p w:rsidR="00E04C39" w:rsidRPr="006D31ED" w:rsidRDefault="00E04C39" w:rsidP="00D045A0">
      <w:pPr>
        <w:pStyle w:val="a4"/>
        <w:ind w:left="360"/>
        <w:rPr>
          <w:rFonts w:ascii="Times New Roman" w:hAnsi="Times New Roman" w:cs="Times New Roman"/>
          <w:sz w:val="24"/>
          <w:szCs w:val="24"/>
        </w:rPr>
      </w:pPr>
    </w:p>
    <w:p w:rsidR="00E04C39" w:rsidRPr="006D31ED" w:rsidRDefault="00E04C39" w:rsidP="00D045A0">
      <w:pPr>
        <w:pStyle w:val="a4"/>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rsidR="00E04C39" w:rsidRPr="006D31ED" w:rsidRDefault="00E04C39" w:rsidP="00E11CB8">
      <w:pPr>
        <w:pStyle w:val="a4"/>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rsidR="008D5881" w:rsidRPr="006D31ED" w:rsidRDefault="008D5881" w:rsidP="008D5881">
      <w:pPr>
        <w:pStyle w:val="6"/>
        <w:spacing w:before="0" w:after="0" w:line="240" w:lineRule="auto"/>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1.</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аукционной</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документации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ind w:left="748" w:right="624"/>
        <w:rPr>
          <w:sz w:val="24"/>
          <w:szCs w:val="24"/>
          <w:lang w:val="ru-RU"/>
        </w:rPr>
      </w:pPr>
      <w:r w:rsidRPr="006D31ED">
        <w:rPr>
          <w:spacing w:val="-1"/>
          <w:sz w:val="24"/>
          <w:szCs w:val="24"/>
          <w:lang w:val="ru-RU"/>
        </w:rPr>
        <w:t>На</w:t>
      </w:r>
      <w:r w:rsidRPr="006D31ED">
        <w:rPr>
          <w:sz w:val="24"/>
          <w:szCs w:val="24"/>
          <w:lang w:val="ru-RU"/>
        </w:rPr>
        <w:t xml:space="preserve"> </w:t>
      </w:r>
      <w:r w:rsidRPr="006D31ED">
        <w:rPr>
          <w:spacing w:val="-1"/>
          <w:sz w:val="24"/>
          <w:szCs w:val="24"/>
          <w:lang w:val="ru-RU"/>
        </w:rPr>
        <w:t>бланке</w:t>
      </w:r>
      <w:r w:rsidRPr="006D31ED">
        <w:rPr>
          <w:sz w:val="24"/>
          <w:szCs w:val="24"/>
          <w:lang w:val="ru-RU"/>
        </w:rPr>
        <w:t xml:space="preserve"> </w:t>
      </w:r>
      <w:r w:rsidRPr="006D31ED">
        <w:rPr>
          <w:spacing w:val="-1"/>
          <w:sz w:val="24"/>
          <w:szCs w:val="24"/>
          <w:lang w:val="ru-RU"/>
        </w:rPr>
        <w:t>заявителя</w:t>
      </w:r>
    </w:p>
    <w:p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40"/>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pacing w:val="-1"/>
          <w:sz w:val="24"/>
          <w:szCs w:val="24"/>
        </w:rPr>
        <w:t xml:space="preserve"> </w:t>
      </w:r>
      <w:r w:rsidRPr="006D31ED">
        <w:rPr>
          <w:rFonts w:ascii="Times New Roman" w:hAnsi="Times New Roman" w:cs="Times New Roman"/>
          <w:b w:val="0"/>
          <w:sz w:val="24"/>
          <w:szCs w:val="24"/>
          <w:u w:val="single" w:color="000000"/>
        </w:rPr>
        <w:t xml:space="preserve"> </w:t>
      </w:r>
      <w:r w:rsidRPr="006D31ED">
        <w:rPr>
          <w:rFonts w:ascii="Times New Roman" w:hAnsi="Times New Roman" w:cs="Times New Roman"/>
          <w:b w:val="0"/>
          <w:sz w:val="24"/>
          <w:szCs w:val="24"/>
          <w:u w:val="single" w:color="000000"/>
        </w:rPr>
        <w:tab/>
      </w:r>
    </w:p>
    <w:p w:rsidR="008D5881" w:rsidRPr="006D31ED" w:rsidRDefault="008D5881" w:rsidP="008D5881">
      <w:pPr>
        <w:pStyle w:val="a7"/>
        <w:tabs>
          <w:tab w:val="left" w:pos="986"/>
          <w:tab w:val="left" w:pos="2309"/>
        </w:tabs>
        <w:ind w:left="232"/>
        <w:rPr>
          <w:sz w:val="24"/>
          <w:szCs w:val="24"/>
          <w:lang w:val="ru-RU"/>
        </w:rPr>
      </w:pPr>
      <w:r w:rsidRPr="006D31ED">
        <w:rPr>
          <w:sz w:val="24"/>
          <w:szCs w:val="24"/>
          <w:lang w:val="ru-RU"/>
        </w:rPr>
        <w:t>от</w:t>
      </w:r>
      <w:r w:rsidRPr="006D31ED">
        <w:rPr>
          <w:spacing w:val="2"/>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spacing w:after="0" w:line="240" w:lineRule="auto"/>
        <w:rPr>
          <w:rFonts w:ascii="Times New Roman" w:hAnsi="Times New Roman" w:cs="Times New Roman"/>
          <w:sz w:val="24"/>
          <w:szCs w:val="24"/>
        </w:rPr>
      </w:pPr>
    </w:p>
    <w:p w:rsidR="008D5881" w:rsidRPr="006D31ED" w:rsidRDefault="008D5881" w:rsidP="008D5881">
      <w:pPr>
        <w:pStyle w:val="a7"/>
        <w:spacing w:before="72"/>
        <w:ind w:left="2985"/>
        <w:rPr>
          <w:b/>
          <w:sz w:val="24"/>
          <w:szCs w:val="24"/>
          <w:lang w:val="ru-RU"/>
        </w:rPr>
      </w:pPr>
      <w:r w:rsidRPr="006D31ED">
        <w:rPr>
          <w:b/>
          <w:spacing w:val="-1"/>
          <w:sz w:val="24"/>
          <w:szCs w:val="24"/>
          <w:lang w:val="ru-RU"/>
        </w:rPr>
        <w:t>Запрос</w:t>
      </w:r>
      <w:r w:rsidRPr="006D31ED">
        <w:rPr>
          <w:b/>
          <w:sz w:val="24"/>
          <w:szCs w:val="24"/>
          <w:lang w:val="ru-RU"/>
        </w:rPr>
        <w:t xml:space="preserve"> </w:t>
      </w:r>
      <w:r w:rsidRPr="006D31ED">
        <w:rPr>
          <w:b/>
          <w:spacing w:val="-1"/>
          <w:sz w:val="24"/>
          <w:szCs w:val="24"/>
          <w:lang w:val="ru-RU"/>
        </w:rPr>
        <w:t>на</w:t>
      </w:r>
      <w:r w:rsidRPr="006D31ED">
        <w:rPr>
          <w:b/>
          <w:spacing w:val="-2"/>
          <w:sz w:val="24"/>
          <w:szCs w:val="24"/>
          <w:lang w:val="ru-RU"/>
        </w:rPr>
        <w:t xml:space="preserve"> </w:t>
      </w:r>
      <w:r w:rsidRPr="006D31ED">
        <w:rPr>
          <w:b/>
          <w:spacing w:val="-1"/>
          <w:sz w:val="24"/>
          <w:szCs w:val="24"/>
          <w:lang w:val="ru-RU"/>
        </w:rPr>
        <w:t>разъяснение</w:t>
      </w:r>
      <w:r w:rsidRPr="006D31ED">
        <w:rPr>
          <w:b/>
          <w:spacing w:val="2"/>
          <w:sz w:val="24"/>
          <w:szCs w:val="24"/>
          <w:lang w:val="ru-RU"/>
        </w:rPr>
        <w:t xml:space="preserve"> </w:t>
      </w:r>
      <w:r w:rsidRPr="006D31ED">
        <w:rPr>
          <w:b/>
          <w:spacing w:val="-1"/>
          <w:sz w:val="24"/>
          <w:szCs w:val="24"/>
          <w:lang w:val="ru-RU"/>
        </w:rPr>
        <w:t>аукционной документации</w:t>
      </w:r>
    </w:p>
    <w:p w:rsidR="008D5881" w:rsidRPr="006D31ED" w:rsidRDefault="008D5881" w:rsidP="008D5881">
      <w:pPr>
        <w:spacing w:before="20" w:line="260" w:lineRule="exact"/>
        <w:rPr>
          <w:sz w:val="26"/>
          <w:szCs w:val="26"/>
        </w:rPr>
      </w:pPr>
    </w:p>
    <w:p w:rsidR="008D5881" w:rsidRPr="006D31ED" w:rsidRDefault="008D5881" w:rsidP="008D5881">
      <w:pPr>
        <w:pStyle w:val="a7"/>
        <w:ind w:left="232" w:right="867" w:firstLine="705"/>
        <w:jc w:val="both"/>
        <w:rPr>
          <w:spacing w:val="-1"/>
          <w:lang w:val="ru-RU"/>
        </w:rPr>
      </w:pPr>
      <w:r w:rsidRPr="006D31ED">
        <w:rPr>
          <w:spacing w:val="-1"/>
          <w:lang w:val="ru-RU"/>
        </w:rPr>
        <w:t>Прошу</w:t>
      </w:r>
      <w:r w:rsidRPr="006D31ED">
        <w:rPr>
          <w:spacing w:val="-2"/>
          <w:lang w:val="ru-RU"/>
        </w:rPr>
        <w:t xml:space="preserve"> </w:t>
      </w:r>
      <w:r w:rsidRPr="006D31ED">
        <w:rPr>
          <w:spacing w:val="-1"/>
          <w:lang w:val="ru-RU"/>
        </w:rPr>
        <w:t>Вас</w:t>
      </w:r>
      <w:r w:rsidRPr="006D31ED">
        <w:rPr>
          <w:lang w:val="ru-RU"/>
        </w:rPr>
        <w:t xml:space="preserve"> </w:t>
      </w:r>
      <w:r w:rsidRPr="006D31ED">
        <w:rPr>
          <w:spacing w:val="-1"/>
          <w:lang w:val="ru-RU"/>
        </w:rPr>
        <w:t>разъяснить</w:t>
      </w:r>
      <w:r w:rsidRPr="006D31ED">
        <w:rPr>
          <w:spacing w:val="-2"/>
          <w:lang w:val="ru-RU"/>
        </w:rPr>
        <w:t xml:space="preserve"> </w:t>
      </w:r>
      <w:r w:rsidRPr="006D31ED">
        <w:rPr>
          <w:spacing w:val="-1"/>
          <w:lang w:val="ru-RU"/>
        </w:rPr>
        <w:t>следующие</w:t>
      </w:r>
      <w:r w:rsidRPr="006D31ED">
        <w:rPr>
          <w:lang w:val="ru-RU"/>
        </w:rPr>
        <w:t xml:space="preserve"> </w:t>
      </w:r>
      <w:r w:rsidRPr="006D31ED">
        <w:rPr>
          <w:spacing w:val="-1"/>
          <w:lang w:val="ru-RU"/>
        </w:rPr>
        <w:t>положения аукционной документац</w:t>
      </w:r>
      <w:proofErr w:type="gramStart"/>
      <w:r w:rsidRPr="006D31ED">
        <w:rPr>
          <w:spacing w:val="-1"/>
          <w:lang w:val="ru-RU"/>
        </w:rPr>
        <w:t>ии</w:t>
      </w:r>
      <w:r w:rsidRPr="006D31ED">
        <w:rPr>
          <w:spacing w:val="2"/>
          <w:lang w:val="ru-RU"/>
        </w:rPr>
        <w:t xml:space="preserve"> </w:t>
      </w:r>
      <w:r w:rsidRPr="006D31ED">
        <w:rPr>
          <w:spacing w:val="-1"/>
          <w:lang w:val="ru-RU"/>
        </w:rPr>
        <w:t>ау</w:t>
      </w:r>
      <w:proofErr w:type="gramEnd"/>
      <w:r w:rsidRPr="006D31ED">
        <w:rPr>
          <w:spacing w:val="-1"/>
          <w:lang w:val="ru-RU"/>
        </w:rPr>
        <w:t>кциона</w:t>
      </w:r>
      <w:r w:rsidRPr="006D31ED">
        <w:rPr>
          <w:lang w:val="ru-RU"/>
        </w:rPr>
        <w:t xml:space="preserve"> </w:t>
      </w:r>
      <w:r w:rsidRPr="006D31ED">
        <w:rPr>
          <w:spacing w:val="-1"/>
          <w:lang w:val="ru-RU"/>
        </w:rPr>
        <w:t>на</w:t>
      </w:r>
      <w:r w:rsidRPr="006D31ED">
        <w:rPr>
          <w:lang w:val="ru-RU"/>
        </w:rPr>
        <w:t xml:space="preserve"> </w:t>
      </w:r>
      <w:r w:rsidRPr="006D31ED">
        <w:rPr>
          <w:spacing w:val="-1"/>
          <w:lang w:val="ru-RU"/>
        </w:rPr>
        <w:t>право</w:t>
      </w:r>
      <w:r w:rsidRPr="006D31ED">
        <w:rPr>
          <w:spacing w:val="55"/>
          <w:lang w:val="ru-RU"/>
        </w:rPr>
        <w:t xml:space="preserve"> </w:t>
      </w:r>
      <w:r w:rsidRPr="006D31ED">
        <w:rPr>
          <w:spacing w:val="-1"/>
          <w:lang w:val="ru-RU"/>
        </w:rPr>
        <w:t>заключения договора</w:t>
      </w:r>
      <w:r w:rsidRPr="006D31ED">
        <w:rPr>
          <w:lang w:val="ru-RU"/>
        </w:rPr>
        <w:t xml:space="preserve"> </w:t>
      </w:r>
      <w:r w:rsidRPr="006D31ED">
        <w:rPr>
          <w:spacing w:val="-1"/>
          <w:lang w:val="ru-RU"/>
        </w:rPr>
        <w:t>аренды</w:t>
      </w:r>
      <w:r w:rsidRPr="006D31ED">
        <w:rPr>
          <w:spacing w:val="2"/>
          <w:lang w:val="ru-RU"/>
        </w:rPr>
        <w:t xml:space="preserve"> </w:t>
      </w:r>
      <w:r w:rsidRPr="006D31ED">
        <w:rPr>
          <w:spacing w:val="-1"/>
          <w:lang w:val="ru-RU"/>
        </w:rPr>
        <w:t>недвижимого</w:t>
      </w:r>
      <w:r w:rsidRPr="006D31ED">
        <w:rPr>
          <w:spacing w:val="1"/>
          <w:lang w:val="ru-RU"/>
        </w:rPr>
        <w:t xml:space="preserve"> </w:t>
      </w:r>
      <w:r w:rsidRPr="006D31ED">
        <w:rPr>
          <w:spacing w:val="-1"/>
          <w:lang w:val="ru-RU"/>
        </w:rPr>
        <w:t>имущества,</w:t>
      </w:r>
      <w:r w:rsidRPr="006D31ED">
        <w:rPr>
          <w:lang w:val="ru-RU"/>
        </w:rPr>
        <w:t xml:space="preserve"> </w:t>
      </w:r>
      <w:r w:rsidRPr="006D31ED">
        <w:rPr>
          <w:spacing w:val="-1"/>
          <w:lang w:val="ru-RU"/>
        </w:rPr>
        <w:t>открытого</w:t>
      </w:r>
      <w:r w:rsidRPr="006D31ED">
        <w:rPr>
          <w:lang w:val="ru-RU"/>
        </w:rPr>
        <w:t xml:space="preserve"> </w:t>
      </w:r>
      <w:r w:rsidRPr="006D31ED">
        <w:rPr>
          <w:spacing w:val="-1"/>
          <w:lang w:val="ru-RU"/>
        </w:rPr>
        <w:t>по</w:t>
      </w:r>
      <w:r w:rsidRPr="006D31ED">
        <w:rPr>
          <w:spacing w:val="-2"/>
          <w:lang w:val="ru-RU"/>
        </w:rPr>
        <w:t xml:space="preserve"> </w:t>
      </w:r>
      <w:r w:rsidRPr="006D31ED">
        <w:rPr>
          <w:spacing w:val="-1"/>
          <w:lang w:val="ru-RU"/>
        </w:rPr>
        <w:t>составу</w:t>
      </w:r>
      <w:r w:rsidRPr="006D31ED">
        <w:rPr>
          <w:lang w:val="ru-RU"/>
        </w:rPr>
        <w:t xml:space="preserve"> </w:t>
      </w:r>
      <w:r w:rsidRPr="006D31ED">
        <w:rPr>
          <w:spacing w:val="-1"/>
          <w:lang w:val="ru-RU"/>
        </w:rPr>
        <w:t>участников.</w:t>
      </w:r>
    </w:p>
    <w:p w:rsidR="008D5881" w:rsidRPr="006D31ED" w:rsidRDefault="008D5881" w:rsidP="008D5881">
      <w:pPr>
        <w:pStyle w:val="a7"/>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80"/>
        <w:gridCol w:w="1987"/>
        <w:gridCol w:w="2998"/>
        <w:gridCol w:w="4484"/>
      </w:tblGrid>
      <w:tr w:rsidR="008D5881" w:rsidRPr="006D31ED" w:rsidTr="008D5881">
        <w:trPr>
          <w:trHeight w:hRule="exact" w:val="1116"/>
        </w:trPr>
        <w:tc>
          <w:tcPr>
            <w:tcW w:w="580" w:type="dxa"/>
            <w:vAlign w:val="center"/>
          </w:tcPr>
          <w:p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rsidR="008D5881" w:rsidRPr="006D31ED" w:rsidRDefault="00C37E57" w:rsidP="00F30DDF">
            <w:pPr>
              <w:pStyle w:val="TableParagraph"/>
              <w:ind w:left="106" w:right="524"/>
              <w:jc w:val="center"/>
              <w:rPr>
                <w:rFonts w:ascii="Times New Roman" w:eastAsia="Times New Roman" w:hAnsi="Times New Roman"/>
                <w:sz w:val="20"/>
                <w:szCs w:val="20"/>
              </w:rPr>
            </w:pPr>
            <w:r>
              <w:rPr>
                <w:rFonts w:ascii="Times New Roman" w:hAnsi="Times New Roman"/>
                <w:spacing w:val="-1"/>
                <w:sz w:val="20"/>
                <w:szCs w:val="20"/>
                <w:lang w:val="ru-RU"/>
              </w:rPr>
              <w:t>Статья</w:t>
            </w:r>
            <w:r w:rsidR="008D5881" w:rsidRPr="006D31ED">
              <w:rPr>
                <w:rFonts w:ascii="Times New Roman" w:hAnsi="Times New Roman"/>
                <w:spacing w:val="23"/>
                <w:sz w:val="20"/>
                <w:szCs w:val="20"/>
              </w:rPr>
              <w:t xml:space="preserve"> </w:t>
            </w:r>
            <w:r w:rsidR="00F30DDF" w:rsidRPr="006D31ED">
              <w:rPr>
                <w:rFonts w:ascii="Times New Roman" w:hAnsi="Times New Roman"/>
                <w:spacing w:val="-1"/>
                <w:sz w:val="20"/>
                <w:szCs w:val="20"/>
                <w:lang w:val="ru-RU"/>
              </w:rPr>
              <w:t>документации</w:t>
            </w:r>
            <w:r w:rsidR="00F30DDF">
              <w:rPr>
                <w:rFonts w:ascii="Times New Roman" w:hAnsi="Times New Roman"/>
                <w:spacing w:val="23"/>
                <w:sz w:val="20"/>
                <w:szCs w:val="20"/>
                <w:lang w:val="ru-RU"/>
              </w:rPr>
              <w:t xml:space="preserve"> </w:t>
            </w:r>
          </w:p>
        </w:tc>
        <w:tc>
          <w:tcPr>
            <w:tcW w:w="2998" w:type="dxa"/>
            <w:vAlign w:val="center"/>
          </w:tcPr>
          <w:p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пункт</w:t>
            </w:r>
            <w:r w:rsidRPr="006D31ED">
              <w:rPr>
                <w:rFonts w:ascii="Times New Roman" w:hAnsi="Times New Roman"/>
                <w:spacing w:val="25"/>
                <w:sz w:val="20"/>
                <w:szCs w:val="20"/>
                <w:lang w:val="ru-RU"/>
              </w:rPr>
              <w:t xml:space="preserve"> </w:t>
            </w:r>
            <w:r w:rsidRPr="006D31ED">
              <w:rPr>
                <w:rFonts w:ascii="Times New Roman" w:hAnsi="Times New Roman"/>
                <w:spacing w:val="-1"/>
                <w:sz w:val="20"/>
                <w:szCs w:val="20"/>
                <w:lang w:val="ru-RU"/>
              </w:rPr>
              <w:t>документации,</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положения</w:t>
            </w:r>
            <w:r w:rsidRPr="006D31ED">
              <w:rPr>
                <w:rFonts w:ascii="Times New Roman" w:hAnsi="Times New Roman"/>
                <w:spacing w:val="26"/>
                <w:sz w:val="20"/>
                <w:szCs w:val="20"/>
                <w:lang w:val="ru-RU"/>
              </w:rPr>
              <w:t xml:space="preserve"> </w:t>
            </w:r>
            <w:r w:rsidRPr="006D31ED">
              <w:rPr>
                <w:rFonts w:ascii="Times New Roman" w:hAnsi="Times New Roman"/>
                <w:spacing w:val="-1"/>
                <w:sz w:val="20"/>
                <w:szCs w:val="20"/>
                <w:lang w:val="ru-RU"/>
              </w:rPr>
              <w:t>которого</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запроса</w:t>
            </w:r>
            <w:r w:rsidRPr="006D31ED">
              <w:rPr>
                <w:rFonts w:ascii="Times New Roman" w:hAnsi="Times New Roman"/>
                <w:sz w:val="20"/>
                <w:szCs w:val="20"/>
                <w:lang w:val="ru-RU"/>
              </w:rPr>
              <w:t xml:space="preserve"> </w:t>
            </w:r>
            <w:r w:rsidRPr="006D31ED">
              <w:rPr>
                <w:rFonts w:ascii="Times New Roman" w:hAnsi="Times New Roman"/>
                <w:spacing w:val="-1"/>
                <w:sz w:val="20"/>
                <w:szCs w:val="20"/>
                <w:lang w:val="ru-RU"/>
              </w:rPr>
              <w:t>на</w:t>
            </w:r>
            <w:r w:rsidRPr="006D31ED">
              <w:rPr>
                <w:rFonts w:ascii="Times New Roman" w:hAnsi="Times New Roman"/>
                <w:spacing w:val="-2"/>
                <w:sz w:val="20"/>
                <w:szCs w:val="20"/>
                <w:lang w:val="ru-RU"/>
              </w:rPr>
              <w:t xml:space="preserve"> </w:t>
            </w:r>
            <w:r w:rsidRPr="006D31ED">
              <w:rPr>
                <w:rFonts w:ascii="Times New Roman" w:hAnsi="Times New Roman"/>
                <w:spacing w:val="-1"/>
                <w:sz w:val="20"/>
                <w:szCs w:val="20"/>
                <w:lang w:val="ru-RU"/>
              </w:rPr>
              <w:t>разъяснение</w:t>
            </w:r>
            <w:r w:rsidRPr="006D31ED">
              <w:rPr>
                <w:rFonts w:ascii="Times New Roman" w:hAnsi="Times New Roman"/>
                <w:spacing w:val="21"/>
                <w:sz w:val="20"/>
                <w:szCs w:val="20"/>
                <w:lang w:val="ru-RU"/>
              </w:rPr>
              <w:t xml:space="preserve"> </w:t>
            </w:r>
            <w:r w:rsidRPr="006D31ED">
              <w:rPr>
                <w:rFonts w:ascii="Times New Roman" w:hAnsi="Times New Roman"/>
                <w:spacing w:val="-1"/>
                <w:sz w:val="20"/>
                <w:szCs w:val="20"/>
                <w:lang w:val="ru-RU"/>
              </w:rPr>
              <w:t>положений</w:t>
            </w:r>
            <w:r w:rsidRPr="006D31ED">
              <w:rPr>
                <w:rFonts w:ascii="Times New Roman" w:hAnsi="Times New Roman"/>
                <w:spacing w:val="-3"/>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4"/>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r w:rsidR="008D5881" w:rsidRPr="006D31ED" w:rsidTr="008D5881">
        <w:trPr>
          <w:trHeight w:hRule="exact" w:val="977"/>
        </w:trPr>
        <w:tc>
          <w:tcPr>
            <w:tcW w:w="580" w:type="dxa"/>
          </w:tcPr>
          <w:p w:rsidR="008D5881" w:rsidRPr="006D31ED" w:rsidRDefault="008D5881" w:rsidP="008D5881">
            <w:pPr>
              <w:rPr>
                <w:lang w:val="ru-RU"/>
              </w:rPr>
            </w:pPr>
          </w:p>
        </w:tc>
        <w:tc>
          <w:tcPr>
            <w:tcW w:w="1987" w:type="dxa"/>
          </w:tcPr>
          <w:p w:rsidR="008D5881" w:rsidRPr="006D31ED" w:rsidRDefault="008D5881" w:rsidP="008D5881">
            <w:pPr>
              <w:rPr>
                <w:lang w:val="ru-RU"/>
              </w:rPr>
            </w:pPr>
          </w:p>
        </w:tc>
        <w:tc>
          <w:tcPr>
            <w:tcW w:w="2998" w:type="dxa"/>
          </w:tcPr>
          <w:p w:rsidR="008D5881" w:rsidRPr="006D31ED" w:rsidRDefault="008D5881" w:rsidP="008D5881">
            <w:pPr>
              <w:rPr>
                <w:lang w:val="ru-RU"/>
              </w:rPr>
            </w:pPr>
          </w:p>
        </w:tc>
        <w:tc>
          <w:tcPr>
            <w:tcW w:w="4484" w:type="dxa"/>
          </w:tcPr>
          <w:p w:rsidR="008D5881" w:rsidRPr="006D31ED" w:rsidRDefault="008D5881" w:rsidP="008D5881">
            <w:pPr>
              <w:rPr>
                <w:lang w:val="ru-RU"/>
              </w:rPr>
            </w:pPr>
          </w:p>
        </w:tc>
      </w:tr>
    </w:tbl>
    <w:p w:rsidR="008D5881" w:rsidRPr="006D31ED" w:rsidRDefault="008D5881" w:rsidP="008D5881">
      <w:pPr>
        <w:spacing w:before="1" w:line="80" w:lineRule="exact"/>
        <w:rPr>
          <w:sz w:val="8"/>
          <w:szCs w:val="8"/>
        </w:rPr>
      </w:pPr>
    </w:p>
    <w:p w:rsidR="008D5881" w:rsidRPr="006D31ED" w:rsidRDefault="008D5881" w:rsidP="008D5881">
      <w:pPr>
        <w:pStyle w:val="a7"/>
        <w:spacing w:before="72"/>
        <w:ind w:left="232"/>
        <w:rPr>
          <w:lang w:val="ru-RU"/>
        </w:rPr>
      </w:pPr>
      <w:r w:rsidRPr="006D31ED">
        <w:rPr>
          <w:spacing w:val="-1"/>
          <w:lang w:val="ru-RU"/>
        </w:rPr>
        <w:t>Ответ на</w:t>
      </w:r>
      <w:r w:rsidRPr="006D31ED">
        <w:rPr>
          <w:lang w:val="ru-RU"/>
        </w:rPr>
        <w:t xml:space="preserve"> </w:t>
      </w:r>
      <w:r w:rsidRPr="006D31ED">
        <w:rPr>
          <w:spacing w:val="-1"/>
          <w:lang w:val="ru-RU"/>
        </w:rPr>
        <w:t>запрос</w:t>
      </w:r>
      <w:r w:rsidRPr="006D31ED">
        <w:rPr>
          <w:lang w:val="ru-RU"/>
        </w:rPr>
        <w:t xml:space="preserve"> </w:t>
      </w:r>
      <w:r w:rsidRPr="006D31ED">
        <w:rPr>
          <w:spacing w:val="-1"/>
          <w:lang w:val="ru-RU"/>
        </w:rPr>
        <w:t>прошу</w:t>
      </w:r>
      <w:r w:rsidRPr="006D31ED">
        <w:rPr>
          <w:spacing w:val="-2"/>
          <w:lang w:val="ru-RU"/>
        </w:rPr>
        <w:t xml:space="preserve"> </w:t>
      </w:r>
      <w:r w:rsidRPr="006D31ED">
        <w:rPr>
          <w:spacing w:val="-1"/>
          <w:lang w:val="ru-RU"/>
        </w:rPr>
        <w:t>направить:</w:t>
      </w:r>
    </w:p>
    <w:p w:rsidR="008D5881" w:rsidRPr="006D31ED" w:rsidRDefault="008D5881" w:rsidP="008D5881">
      <w:pPr>
        <w:spacing w:line="200" w:lineRule="exact"/>
        <w:jc w:val="right"/>
        <w:rPr>
          <w:sz w:val="20"/>
          <w:szCs w:val="20"/>
        </w:rPr>
      </w:pPr>
    </w:p>
    <w:p w:rsidR="008D5881" w:rsidRPr="006D31ED" w:rsidRDefault="00057BEC" w:rsidP="008D5881">
      <w:pPr>
        <w:spacing w:before="72"/>
        <w:ind w:left="1828"/>
        <w:rPr>
          <w:rFonts w:ascii="Times New Roman" w:eastAsia="Times New Roman" w:hAnsi="Times New Roman" w:cs="Times New Roman"/>
        </w:rPr>
      </w:pPr>
      <w:r w:rsidRPr="00057BEC">
        <w:rPr>
          <w:rFonts w:cs="Times New Roman"/>
          <w:noProof/>
          <w:lang w:eastAsia="ru-RU"/>
        </w:rPr>
        <w:pict>
          <v:group id="Group 2" o:spid="_x0000_s1026" style="position:absolute;left:0;text-align:left;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">
            <v:shape id="Freeform 3" o:spid="_x0000_s1027" style="position:absolute;left:1133;top:-212;width:8802;height:2;visibility:visible;mso-wrap-style:square;v-text-anchor:top" coordsize="880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JesUA&#10;AADbAAAADwAAAGRycy9kb3ducmV2LnhtbESPzWrCQBSF90LfYbiFbkQnFkw1zURaQWjBjTFKl5fM&#10;bZI2cydkRk3f3hGELg/n5+Okq8G04ky9aywrmE0jEMSl1Q1XCor9ZrIA4TyyxtYyKfgjB6vsYZRi&#10;ou2Fd3TOfSXCCLsEFdTed4mUrqzJoJvajjh437Y36IPsK6l7vIRx08rnKIqlwYYDocaO1jWVv/nJ&#10;BG5xen/Z6MN4fYyb2Ve+nG/zn0+lnh6Ht1cQngb/H763P7SCeQy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b0l6xQAAANsAAAAPAAAAAAAAAAAAAAAAAJgCAABkcnMv&#10;ZG93bnJldi54bWxQSwUGAAAAAAQABAD1AAAAigMAAAAA&#10;" path="m,l8801,e" filled="f" strokeweight=".15578mm">
              <v:path arrowok="t" o:connecttype="custom" o:connectlocs="0,0;8801,0" o:connectangles="0,0"/>
            </v:shape>
            <w10:wrap anchorx="page"/>
          </v:group>
        </w:pict>
      </w:r>
      <w:r w:rsidRPr="00057BEC">
        <w:rPr>
          <w:rFonts w:cs="Times New Roman"/>
          <w:noProof/>
          <w:lang w:eastAsia="ru-RU"/>
        </w:rPr>
        <w:pict>
          <v:group id="Group 4" o:spid="_x0000_s1076" style="position:absolute;left:0;text-align:left;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">
            <v:shape id="Freeform 5" o:spid="_x0000_s1077" style="position:absolute;left:1133;top:688;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dJsMA&#10;AADbAAAADwAAAGRycy9kb3ducmV2LnhtbESPQWsCMRSE70L/Q3gFb5q1rlJWo0hREE9qC/X43Dx3&#10;l25etpuo8d8bQfA4zMw3zHQeTC0u1LrKsoJBPwFBnFtdcaHg53vV+wThPLLG2jIpuJGD+eytM8VM&#10;2yvv6LL3hYgQdhkqKL1vMildXpJB17cNcfROtjXoo2wLqVu8Rrip5UeSjKXBiuNCiQ19lZT/7c9G&#10;QfK/Gh5oe0zDSC5C+rvcjAcOleq+h8UEhKfgX+Fne60VjFJ4fIk/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FdJs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(наименование</w:t>
      </w:r>
      <w:r w:rsidR="008D5881" w:rsidRPr="006D31ED">
        <w:rPr>
          <w:rFonts w:ascii="Times New Roman" w:hAnsi="Times New Roman"/>
          <w:i/>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8D5881" w:rsidRPr="006D31ED">
        <w:rPr>
          <w:rFonts w:ascii="Times New Roman" w:hAnsi="Times New Roman"/>
          <w:i/>
          <w:spacing w:val="-2"/>
        </w:rPr>
        <w:t xml:space="preserve"> </w:t>
      </w:r>
      <w:r w:rsidR="008D5881" w:rsidRPr="006D31ED">
        <w:rPr>
          <w:rFonts w:ascii="Times New Roman" w:hAnsi="Times New Roman"/>
          <w:i/>
          <w:spacing w:val="-1"/>
        </w:rPr>
        <w:t>адрес,</w:t>
      </w:r>
      <w:r w:rsidR="008D5881" w:rsidRPr="006D31ED">
        <w:rPr>
          <w:rFonts w:ascii="Times New Roman" w:hAnsi="Times New Roman"/>
          <w:i/>
        </w:rPr>
        <w:t xml:space="preserve"> </w:t>
      </w:r>
      <w:r w:rsidR="008D5881" w:rsidRPr="006D31ED">
        <w:rPr>
          <w:rFonts w:ascii="Times New Roman" w:hAnsi="Times New Roman"/>
          <w:i/>
          <w:spacing w:val="-2"/>
        </w:rPr>
        <w:t>адрес</w:t>
      </w:r>
      <w:r w:rsidR="008D5881" w:rsidRPr="006D31ED">
        <w:rPr>
          <w:rFonts w:ascii="Times New Roman" w:hAnsi="Times New Roman"/>
          <w:i/>
        </w:rPr>
        <w:t xml:space="preserve"> </w:t>
      </w:r>
      <w:r w:rsidR="008D5881" w:rsidRPr="006D31ED">
        <w:rPr>
          <w:rFonts w:ascii="Times New Roman" w:hAnsi="Times New Roman"/>
          <w:i/>
          <w:spacing w:val="-1"/>
        </w:rPr>
        <w:t>электронной</w:t>
      </w:r>
      <w:r w:rsidR="008D5881" w:rsidRPr="006D31ED">
        <w:rPr>
          <w:rFonts w:ascii="Times New Roman" w:hAnsi="Times New Roman"/>
          <w:i/>
        </w:rPr>
        <w:t xml:space="preserve"> </w:t>
      </w:r>
      <w:r w:rsidR="008D5881" w:rsidRPr="006D31ED">
        <w:rPr>
          <w:rFonts w:ascii="Times New Roman" w:hAnsi="Times New Roman"/>
          <w:i/>
          <w:spacing w:val="-1"/>
        </w:rPr>
        <w:t>почты)</w:t>
      </w: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before="14" w:line="260" w:lineRule="exact"/>
        <w:rPr>
          <w:sz w:val="26"/>
          <w:szCs w:val="26"/>
        </w:rPr>
      </w:pPr>
    </w:p>
    <w:p w:rsidR="008D5881" w:rsidRPr="006D31ED" w:rsidRDefault="00057BEC" w:rsidP="008D5881">
      <w:pPr>
        <w:spacing w:before="72"/>
        <w:ind w:left="3182"/>
        <w:rPr>
          <w:rFonts w:ascii="Times New Roman" w:eastAsia="Times New Roman" w:hAnsi="Times New Roman" w:cs="Times New Roman"/>
        </w:rPr>
      </w:pPr>
      <w:r w:rsidRPr="00057BEC">
        <w:rPr>
          <w:rFonts w:cs="Times New Roman"/>
          <w:noProof/>
          <w:lang w:eastAsia="ru-RU"/>
        </w:rPr>
        <w:pict>
          <v:group id="Group 6" o:spid="_x0000_s1074" style="position:absolute;left:0;text-align:left;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">
            <v:shape id="Freeform 7" o:spid="_x0000_s1075" style="position:absolute;left:1133;top:-215;width:8804;height:2;visibility:visible;mso-wrap-style:square;v-text-anchor:top" coordsize="880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RgycMA&#10;AADbAAAADwAAAGRycy9kb3ducmV2LnhtbESPS4sCMRCE78L+h9AL3jTjE5k1iiwK4ml9gB57J+3M&#10;4KQzO4ka/71ZEDwWVfUVNZ0HU4kbNa60rKDXTUAQZ1aXnCs47FedCQjnkTVWlknBgxzMZx+tKaba&#10;3nlLt53PRYSwS1FB4X2dSumyggy6rq2Jo3e2jUEfZZNL3eA9wk0l+0kylgZLjgsF1vRdUHbZXY2C&#10;5G81ONHP7zCM5CIMj8vNuOdQqfZnWHyB8BT8O/xqr7WCUR/+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eRgycMAAADbAAAADwAAAAAAAAAAAAAAAACYAgAAZHJzL2Rv&#10;d25yZXYueG1sUEsFBgAAAAAEAAQA9QAAAIgDAAAAAA==&#10;" path="m,l8803,e" filled="f" strokeweight=".15578mm">
              <v:path arrowok="t" o:connecttype="custom" o:connectlocs="0,0;8803,0" o:connectangles="0,0"/>
            </v:shape>
            <w10:wrap anchorx="page"/>
          </v:group>
        </w:pict>
      </w:r>
      <w:r w:rsidR="008D5881" w:rsidRPr="006D31ED">
        <w:rPr>
          <w:rFonts w:ascii="Times New Roman" w:hAnsi="Times New Roman"/>
          <w:i/>
          <w:spacing w:val="-1"/>
        </w:rPr>
        <w:t>(должность,</w:t>
      </w:r>
      <w:r w:rsidR="008D5881" w:rsidRPr="006D31ED">
        <w:rPr>
          <w:rFonts w:ascii="Times New Roman" w:hAnsi="Times New Roman"/>
          <w:i/>
        </w:rPr>
        <w:t xml:space="preserve"> </w:t>
      </w:r>
      <w:r w:rsidR="008D5881" w:rsidRPr="006D31ED">
        <w:rPr>
          <w:rFonts w:ascii="Times New Roman" w:hAnsi="Times New Roman"/>
          <w:i/>
          <w:spacing w:val="-1"/>
        </w:rPr>
        <w:t>подпись,</w:t>
      </w:r>
      <w:r w:rsidR="008D5881" w:rsidRPr="006D31ED">
        <w:rPr>
          <w:rFonts w:ascii="Times New Roman" w:hAnsi="Times New Roman"/>
          <w:i/>
        </w:rPr>
        <w:t xml:space="preserve"> </w:t>
      </w:r>
      <w:r w:rsidR="008D5881" w:rsidRPr="006D31ED">
        <w:rPr>
          <w:rFonts w:ascii="Times New Roman" w:hAnsi="Times New Roman"/>
          <w:i/>
          <w:spacing w:val="-1"/>
        </w:rPr>
        <w:t>расшифровка</w:t>
      </w:r>
      <w:r w:rsidR="008D5881" w:rsidRPr="006D31ED">
        <w:rPr>
          <w:rFonts w:ascii="Times New Roman" w:hAnsi="Times New Roman"/>
          <w:i/>
        </w:rPr>
        <w:t xml:space="preserve"> </w:t>
      </w:r>
      <w:r w:rsidR="008D5881" w:rsidRPr="006D31ED">
        <w:rPr>
          <w:rFonts w:ascii="Times New Roman" w:hAnsi="Times New Roman"/>
          <w:i/>
          <w:spacing w:val="-1"/>
        </w:rPr>
        <w:t>подписи)</w:t>
      </w:r>
    </w:p>
    <w:p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rsidR="008D5881" w:rsidRPr="006D31ED" w:rsidRDefault="008D5881" w:rsidP="008D5881">
      <w:pPr>
        <w:pStyle w:val="6"/>
        <w:spacing w:before="54"/>
        <w:ind w:left="3861"/>
        <w:rPr>
          <w:rFonts w:ascii="Times New Roman" w:hAnsi="Times New Roman" w:cs="Times New Roman"/>
          <w:b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2. </w:t>
      </w:r>
      <w:r w:rsidRPr="006D31ED">
        <w:rPr>
          <w:rFonts w:ascii="Times New Roman" w:hAnsi="Times New Roman" w:cs="Times New Roman"/>
          <w:b w:val="0"/>
          <w:i/>
          <w:spacing w:val="-1"/>
          <w:sz w:val="24"/>
          <w:szCs w:val="24"/>
        </w:rPr>
        <w:t>Образец</w:t>
      </w:r>
      <w:r w:rsidRPr="006D31ED">
        <w:rPr>
          <w:rFonts w:ascii="Times New Roman" w:hAnsi="Times New Roman" w:cs="Times New Roman"/>
          <w:b w:val="0"/>
          <w:i/>
          <w:spacing w:val="-3"/>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недвижимого</w:t>
      </w:r>
      <w:r w:rsidRPr="006D31ED">
        <w:rPr>
          <w:rFonts w:ascii="Times New Roman" w:hAnsi="Times New Roman" w:cs="Times New Roman"/>
          <w:b w:val="0"/>
          <w:i/>
          <w:sz w:val="24"/>
          <w:szCs w:val="24"/>
        </w:rPr>
        <w:t xml:space="preserve">   </w:t>
      </w:r>
    </w:p>
    <w:p w:rsidR="008D5881" w:rsidRPr="006D31ED" w:rsidRDefault="008D5881" w:rsidP="008D5881">
      <w:pPr>
        <w:pStyle w:val="6"/>
        <w:spacing w:before="54"/>
        <w:ind w:left="3861"/>
        <w:rPr>
          <w:rFonts w:ascii="Times New Roman" w:hAnsi="Times New Roman" w:cs="Times New Roman"/>
          <w:b w:val="0"/>
          <w:bCs w:val="0"/>
          <w:i/>
          <w:sz w:val="24"/>
          <w:szCs w:val="24"/>
        </w:rPr>
      </w:pP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имущества</w:t>
      </w:r>
    </w:p>
    <w:p w:rsidR="008D5881" w:rsidRPr="006D31ED" w:rsidRDefault="008D5881" w:rsidP="008D5881">
      <w:pPr>
        <w:spacing w:before="19" w:line="160" w:lineRule="exact"/>
        <w:rPr>
          <w:sz w:val="16"/>
          <w:szCs w:val="16"/>
        </w:rPr>
      </w:pPr>
    </w:p>
    <w:p w:rsidR="008D5881" w:rsidRPr="006D31ED" w:rsidRDefault="003F2064" w:rsidP="008D5881">
      <w:pPr>
        <w:pStyle w:val="a7"/>
        <w:spacing w:before="72" w:line="409" w:lineRule="auto"/>
        <w:ind w:left="5245" w:right="-27"/>
        <w:rPr>
          <w:sz w:val="24"/>
          <w:szCs w:val="24"/>
          <w:lang w:val="ru-RU"/>
        </w:rPr>
      </w:pPr>
      <w:r>
        <w:rPr>
          <w:spacing w:val="-1"/>
          <w:sz w:val="24"/>
          <w:szCs w:val="24"/>
          <w:lang w:val="ru-RU"/>
        </w:rPr>
        <w:t>В АО «</w:t>
      </w:r>
      <w:r w:rsidR="00E83655">
        <w:rPr>
          <w:spacing w:val="-1"/>
          <w:sz w:val="24"/>
          <w:szCs w:val="24"/>
          <w:lang w:val="ru-RU"/>
        </w:rPr>
        <w:t>ТЕВИС</w:t>
      </w:r>
      <w:r>
        <w:rPr>
          <w:spacing w:val="-1"/>
          <w:sz w:val="24"/>
          <w:szCs w:val="24"/>
          <w:lang w:val="ru-RU"/>
        </w:rPr>
        <w:t>»</w:t>
      </w:r>
      <w:r w:rsidR="008D5881" w:rsidRPr="006D31ED">
        <w:rPr>
          <w:spacing w:val="25"/>
          <w:sz w:val="24"/>
          <w:szCs w:val="24"/>
          <w:lang w:val="ru-RU"/>
        </w:rPr>
        <w:t xml:space="preserve"> </w:t>
      </w:r>
      <w:proofErr w:type="gramStart"/>
      <w:r w:rsidR="008D5881" w:rsidRPr="006D31ED">
        <w:rPr>
          <w:sz w:val="24"/>
          <w:szCs w:val="24"/>
          <w:lang w:val="ru-RU"/>
        </w:rPr>
        <w:t>от</w:t>
      </w:r>
      <w:proofErr w:type="gramEnd"/>
    </w:p>
    <w:p w:rsidR="008D5881" w:rsidRPr="006D31ED" w:rsidRDefault="00057BEC" w:rsidP="008D5881">
      <w:pPr>
        <w:pStyle w:val="a7"/>
        <w:spacing w:before="18"/>
        <w:ind w:left="5245"/>
        <w:rPr>
          <w:lang w:val="ru-RU"/>
        </w:rPr>
      </w:pPr>
      <w:r>
        <w:rPr>
          <w:noProof/>
          <w:lang w:val="ru-RU" w:eastAsia="ru-RU"/>
        </w:rPr>
        <w:pict>
          <v:group id="Group 14" o:spid="_x0000_s1072" style="position:absolute;left:0;text-align:left;margin-left:342.25pt;margin-top:.9pt;width:230.05pt;height:.1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">
            <v:shape id="Freeform 15" o:spid="_x0000_s1073" style="position:absolute;left:6845;top:18;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S4G70A&#10;AADbAAAADwAAAGRycy9kb3ducmV2LnhtbERPy4rCMBTdD/gP4QruxtTHjFKNIoKgKxlH99fk2hab&#10;m9BErX9vFoLLw3nPl62txZ2aUDlWMOhnIIi1MxUXCo7/m+8piBCRDdaOScGTAiwXna855sY9+I/u&#10;h1iIFMIhRwVljD6XMuiSLIa+88SJu7jGYkywKaRp8JHCbS2HWfYrLVacGkr0tC5JXw83q+BUy632&#10;IzJHuvnzfnzVk2qnlep129UMRKQ2fsRv99Yo+Enr05f0A+Ti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GS4G70AAADbAAAADwAAAAAAAAAAAAAAAACYAgAAZHJzL2Rvd25yZXYu&#10;eG1sUEsFBgAAAAAEAAQA9QAAAIIDAAAAAA==&#10;" path="m,l4601,e" filled="f" strokeweight=".46pt">
              <v:path arrowok="t" o:connecttype="custom" o:connectlocs="0,0;4601,0" o:connectangles="0,0"/>
            </v:shape>
            <w10:wrap anchorx="page"/>
          </v:group>
        </w:pict>
      </w:r>
      <w:r w:rsidR="008D5881" w:rsidRPr="006D31ED">
        <w:rPr>
          <w:spacing w:val="-1"/>
          <w:lang w:val="ru-RU"/>
        </w:rPr>
        <w:t>(Ф.И.О.</w:t>
      </w:r>
      <w:r w:rsidR="008D5881" w:rsidRPr="006D31ED">
        <w:rPr>
          <w:lang w:val="ru-RU"/>
        </w:rPr>
        <w:t xml:space="preserve"> /</w:t>
      </w:r>
      <w:r w:rsidR="008D5881" w:rsidRPr="006D31ED">
        <w:rPr>
          <w:spacing w:val="-2"/>
          <w:lang w:val="ru-RU"/>
        </w:rPr>
        <w:t xml:space="preserve"> </w:t>
      </w:r>
      <w:r w:rsidR="008D5881" w:rsidRPr="006D31ED">
        <w:rPr>
          <w:spacing w:val="-1"/>
          <w:lang w:val="ru-RU"/>
        </w:rPr>
        <w:t>наименование</w:t>
      </w:r>
      <w:r w:rsidR="008D5881" w:rsidRPr="006D31ED">
        <w:rPr>
          <w:spacing w:val="-2"/>
          <w:lang w:val="ru-RU"/>
        </w:rPr>
        <w:t xml:space="preserve"> </w:t>
      </w:r>
      <w:r w:rsidR="008D5881" w:rsidRPr="006D31ED">
        <w:rPr>
          <w:spacing w:val="-1"/>
          <w:lang w:val="ru-RU"/>
        </w:rPr>
        <w:t>организации)</w:t>
      </w:r>
    </w:p>
    <w:p w:rsidR="008D5881" w:rsidRPr="006D31ED" w:rsidRDefault="008D5881" w:rsidP="008D5881">
      <w:pPr>
        <w:spacing w:before="1" w:line="150" w:lineRule="exact"/>
        <w:ind w:left="5245"/>
        <w:rPr>
          <w:sz w:val="15"/>
          <w:szCs w:val="15"/>
        </w:rPr>
      </w:pPr>
    </w:p>
    <w:p w:rsidR="008D5881" w:rsidRPr="006D31ED" w:rsidRDefault="00057BEC" w:rsidP="008D5881">
      <w:pPr>
        <w:pStyle w:val="a7"/>
        <w:spacing w:before="72" w:line="259" w:lineRule="auto"/>
        <w:ind w:left="5245" w:firstLine="55"/>
        <w:jc w:val="center"/>
        <w:rPr>
          <w:lang w:val="ru-RU"/>
        </w:rPr>
      </w:pPr>
      <w:r>
        <w:rPr>
          <w:noProof/>
          <w:lang w:val="ru-RU" w:eastAsia="ru-RU"/>
        </w:rPr>
        <w:pict>
          <v:group id="Group 16" o:spid="_x0000_s1070" style="position:absolute;left:0;text-align:left;margin-left:342.25pt;margin-top:3.6pt;width:230.05pt;height:.1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">
            <v:shape id="Freeform 17" o:spid="_x0000_s1071" style="position:absolute;left:6845;top:72;width:4601;height:2;visibility:visible;mso-wrap-style:square;v-text-anchor:top" coordsize="460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siwL8A&#10;AADbAAAADwAAAGRycy9kb3ducmV2LnhtbERPW2vCMBR+H/gfwhH2NtNtoqOaFhEG7km87P2YnLXF&#10;5iQ0ae3+vXkQfPz47utytK0YqAuNYwXvswwEsXam4UrB+fT99gUiRGSDrWNS8E8BymLyssbcuBsf&#10;aDjGSqQQDjkqqGP0uZRB12QxzJwnTtyf6yzGBLtKmg5vKdy28iPLFtJiw6mhRk/bmvT12FsFv63c&#10;af9J5ky9v+znV71sfrRSr9NxswIRaYxP8cO9MwrmaWz6kn6ALO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yyLAvwAAANsAAAAPAAAAAAAAAAAAAAAAAJgCAABkcnMvZG93bnJl&#10;di54bWxQSwUGAAAAAAQABAD1AAAAhAMAAAAA&#10;" path="m,l4601,e" filled="f" strokeweight=".46pt">
              <v:path arrowok="t" o:connecttype="custom" o:connectlocs="0,0;4601,0" o:connectangles="0,0"/>
            </v:shape>
            <w10:wrap anchorx="page"/>
          </v:group>
        </w:pict>
      </w:r>
      <w:r w:rsidR="008D5881" w:rsidRPr="006D31ED">
        <w:rPr>
          <w:spacing w:val="-1"/>
          <w:lang w:val="ru-RU"/>
        </w:rPr>
        <w:t>(адрес</w:t>
      </w:r>
      <w:r w:rsidR="008D5881" w:rsidRPr="006D31ED">
        <w:rPr>
          <w:spacing w:val="9"/>
          <w:lang w:val="ru-RU"/>
        </w:rPr>
        <w:t xml:space="preserve"> </w:t>
      </w:r>
      <w:r w:rsidR="008D5881" w:rsidRPr="006D31ED">
        <w:rPr>
          <w:spacing w:val="-1"/>
          <w:lang w:val="ru-RU"/>
        </w:rPr>
        <w:t>регистрации</w:t>
      </w:r>
      <w:r w:rsidR="008D5881" w:rsidRPr="006D31ED">
        <w:rPr>
          <w:spacing w:val="9"/>
          <w:lang w:val="ru-RU"/>
        </w:rPr>
        <w:t xml:space="preserve"> </w:t>
      </w:r>
      <w:r w:rsidR="008D5881" w:rsidRPr="006D31ED">
        <w:rPr>
          <w:spacing w:val="-1"/>
          <w:lang w:val="ru-RU"/>
        </w:rPr>
        <w:t>физ.</w:t>
      </w:r>
      <w:r w:rsidR="008D5881" w:rsidRPr="006D31ED">
        <w:rPr>
          <w:spacing w:val="9"/>
          <w:lang w:val="ru-RU"/>
        </w:rPr>
        <w:t xml:space="preserve"> </w:t>
      </w:r>
      <w:r w:rsidR="008D5881" w:rsidRPr="006D31ED">
        <w:rPr>
          <w:spacing w:val="-1"/>
          <w:lang w:val="ru-RU"/>
        </w:rPr>
        <w:t>лица/</w:t>
      </w:r>
      <w:r w:rsidR="008D5881" w:rsidRPr="006D31ED">
        <w:rPr>
          <w:spacing w:val="10"/>
          <w:lang w:val="ru-RU"/>
        </w:rPr>
        <w:t xml:space="preserve"> </w:t>
      </w:r>
      <w:r w:rsidR="008D5881" w:rsidRPr="006D31ED">
        <w:rPr>
          <w:spacing w:val="-1"/>
          <w:lang w:val="ru-RU"/>
        </w:rPr>
        <w:t>юридический</w:t>
      </w:r>
      <w:r w:rsidR="008D5881" w:rsidRPr="006D31ED">
        <w:rPr>
          <w:spacing w:val="33"/>
          <w:lang w:val="ru-RU"/>
        </w:rPr>
        <w:t xml:space="preserve"> </w:t>
      </w:r>
      <w:r w:rsidR="008D5881" w:rsidRPr="006D31ED">
        <w:rPr>
          <w:spacing w:val="-1"/>
          <w:lang w:val="ru-RU"/>
        </w:rPr>
        <w:t>адрес)</w:t>
      </w:r>
    </w:p>
    <w:p w:rsidR="008D5881" w:rsidRPr="006D31ED" w:rsidRDefault="008D5881" w:rsidP="008D5881">
      <w:pPr>
        <w:spacing w:before="4" w:line="100" w:lineRule="exact"/>
        <w:rPr>
          <w:sz w:val="10"/>
          <w:szCs w:val="1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057BEC" w:rsidP="008D5881">
      <w:pPr>
        <w:pStyle w:val="a7"/>
        <w:spacing w:before="72" w:line="259" w:lineRule="auto"/>
        <w:ind w:right="107" w:firstLine="566"/>
        <w:rPr>
          <w:sz w:val="24"/>
          <w:szCs w:val="24"/>
          <w:lang w:val="ru-RU"/>
        </w:rPr>
      </w:pPr>
      <w:r>
        <w:rPr>
          <w:noProof/>
          <w:sz w:val="24"/>
          <w:szCs w:val="24"/>
          <w:lang w:val="ru-RU" w:eastAsia="ru-RU"/>
        </w:rPr>
        <w:pict>
          <v:group id="Group 20" o:spid="_x0000_s1068" style="position:absolute;left:0;text-align:left;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">
            <v:shape id="Freeform 21" o:spid="_x0000_s1069" style="position:absolute;left:1133;top:1026;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4lIL8A&#10;AADbAAAADwAAAGRycy9kb3ducmV2LnhtbESPS4vCMBSF94L/IVzBnaYOUqQaRUXFrS/cXpprW2xu&#10;SpLR6q83wsAsD+fxcWaL1tTiQc5XlhWMhgkI4tzqigsF59N2MAHhA7LG2jIpeJGHxbzbmWGm7ZMP&#10;9DiGQsQR9hkqKENoMil9XpJBP7QNcfRu1hkMUbpCaofPOG5q+ZMkqTRYcSSU2NC6pPx+/DWRe3Nm&#10;vEkv+2b31qerXiV+gnel+r12OQURqA3/4b/2XisYp/D9En+An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ziUgvwAAANsAAAAPAAAAAAAAAAAAAAAAAJgCAABkcnMvZG93bnJl&#10;di54bWxQSwUGAAAAAAQABAD1AAAAhAMAAAAA&#10;" path="m,l10122,e" filled="f" strokeweight=".15578mm">
              <v:path arrowok="t" o:connecttype="custom" o:connectlocs="0,0;10122,0" o:connectangles="0,0"/>
            </v:shape>
            <w10:wrap anchorx="page"/>
          </v:group>
        </w:pict>
      </w:r>
      <w:r>
        <w:rPr>
          <w:noProof/>
          <w:sz w:val="24"/>
          <w:szCs w:val="24"/>
          <w:lang w:val="ru-RU" w:eastAsia="ru-RU"/>
        </w:rPr>
        <w:pict>
          <v:group id="Group 22" o:spid="_x0000_s1066" style="position:absolute;left:0;text-align:left;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">
            <v:shape id="Freeform 23" o:spid="_x0000_s1067" style="position:absolute;left:1133;top:1300;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KiqcUA&#10;AADbAAAADwAAAGRycy9kb3ducmV2LnhtbESPX2vCQBDE34V+h2MLfRG9tEiR6Cm2IBaKAf88+Ljm&#10;1iSY2wu5rab99F5B8HGYmd8w03nnanWhNlSeDbwOE1DEubcVFwb2u+VgDCoIssXaMxn4pQDz2VNv&#10;iqn1V97QZSuFihAOKRooRZpU65CX5DAMfUMcvZNvHUqUbaFti9cId7V+S5J37bDiuFBiQ58l5eft&#10;jzMQVjrLZd3/lv1f+Dg2h2x1WmbGvDx3iwkooU4e4Xv7yxoYjeD/S/wBe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kqKpxQAAANsAAAAPAAAAAAAAAAAAAAAAAJgCAABkcnMv&#10;ZG93bnJldi54bWxQSwUGAAAAAAQABAD1AAAAigMAAAAA&#10;" path="m,l10119,e" filled="f" strokeweight=".15578mm">
              <v:path arrowok="t" o:connecttype="custom" o:connectlocs="0,0;10119,0" o:connectangles="0,0"/>
            </v:shape>
            <w10:wrap anchorx="page"/>
          </v:group>
        </w:pict>
      </w:r>
      <w:r>
        <w:rPr>
          <w:noProof/>
          <w:sz w:val="24"/>
          <w:szCs w:val="24"/>
          <w:lang w:val="ru-RU" w:eastAsia="ru-RU"/>
        </w:rPr>
        <w:pict>
          <v:group id="Group 24" o:spid="_x0000_s1064" style="position:absolute;left:0;text-align:left;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">
            <v:shape id="Freeform 25" o:spid="_x0000_s1065" style="position:absolute;left:1133;top:1571;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UjI74A&#10;AADbAAAADwAAAGRycy9kb3ducmV2LnhtbESPS6vCMBCF94L/IYzgTlNFRKpRVK7i1hduh2Zsi82k&#10;JLla/fVGEFwezuPjzBaNqcSdnC8tKxj0ExDEmdUl5wpOx01vAsIHZI2VZVLwJA+Lebs1w1TbB+/p&#10;fgi5iCPsU1RQhFCnUvqsIIO+b2vi6F2tMxiidLnUDh9x3FRymCRjabDkSCiwpnVB2e3wbyL36szo&#10;b3ze1duXPl70KvETvCnV7TTLKYhATfiFv+2dVjAawudL/AFy/g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n1IyO+AAAA2wAAAA8AAAAAAAAAAAAAAAAAmAIAAGRycy9kb3ducmV2&#10;LnhtbFBLBQYAAAAABAAEAPUAAACDAwAAAAA=&#10;" path="m,l10122,e" filled="f" strokeweight=".15578mm">
              <v:path arrowok="t" o:connecttype="custom" o:connectlocs="0,0;10122,0" o:connectangles="0,0"/>
            </v:shape>
            <w10:wrap anchorx="page"/>
          </v:group>
        </w:pict>
      </w:r>
      <w:r w:rsidR="008D5881" w:rsidRPr="006D31ED">
        <w:rPr>
          <w:spacing w:val="-1"/>
          <w:sz w:val="24"/>
          <w:szCs w:val="24"/>
          <w:lang w:val="ru-RU"/>
        </w:rPr>
        <w:t>Прошу</w:t>
      </w:r>
      <w:r w:rsidR="008D5881" w:rsidRPr="006D31ED">
        <w:rPr>
          <w:sz w:val="24"/>
          <w:szCs w:val="24"/>
          <w:lang w:val="ru-RU"/>
        </w:rPr>
        <w:t xml:space="preserve"> </w:t>
      </w:r>
      <w:r w:rsidR="008D5881" w:rsidRPr="006D31ED">
        <w:rPr>
          <w:spacing w:val="22"/>
          <w:sz w:val="24"/>
          <w:szCs w:val="24"/>
          <w:lang w:val="ru-RU"/>
        </w:rPr>
        <w:t xml:space="preserve"> </w:t>
      </w:r>
      <w:r w:rsidR="008D5881" w:rsidRPr="006D31ED">
        <w:rPr>
          <w:spacing w:val="-1"/>
          <w:sz w:val="24"/>
          <w:szCs w:val="24"/>
          <w:lang w:val="ru-RU"/>
        </w:rPr>
        <w:t>Вас</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организовать</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осмотр</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следующего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имущества,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выставляемого</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аукцион</w:t>
      </w:r>
      <w:r w:rsidR="008D5881" w:rsidRPr="006D31ED">
        <w:rPr>
          <w:sz w:val="24"/>
          <w:szCs w:val="24"/>
          <w:lang w:val="ru-RU"/>
        </w:rPr>
        <w:t xml:space="preserve"> </w:t>
      </w:r>
      <w:r w:rsidR="008D5881" w:rsidRPr="006D31ED">
        <w:rPr>
          <w:spacing w:val="23"/>
          <w:sz w:val="24"/>
          <w:szCs w:val="24"/>
          <w:lang w:val="ru-RU"/>
        </w:rPr>
        <w:t xml:space="preserve"> </w:t>
      </w:r>
      <w:r w:rsidR="008D5881" w:rsidRPr="006D31ED">
        <w:rPr>
          <w:spacing w:val="-1"/>
          <w:sz w:val="24"/>
          <w:szCs w:val="24"/>
          <w:lang w:val="ru-RU"/>
        </w:rPr>
        <w:t>на</w:t>
      </w:r>
      <w:r w:rsidR="008D5881" w:rsidRPr="006D31ED">
        <w:rPr>
          <w:sz w:val="24"/>
          <w:szCs w:val="24"/>
          <w:lang w:val="ru-RU"/>
        </w:rPr>
        <w:t xml:space="preserve"> </w:t>
      </w:r>
      <w:r w:rsidR="008D5881" w:rsidRPr="006D31ED">
        <w:rPr>
          <w:spacing w:val="24"/>
          <w:sz w:val="24"/>
          <w:szCs w:val="24"/>
          <w:lang w:val="ru-RU"/>
        </w:rPr>
        <w:t xml:space="preserve"> </w:t>
      </w:r>
      <w:r w:rsidR="008D5881" w:rsidRPr="006D31ED">
        <w:rPr>
          <w:spacing w:val="-1"/>
          <w:sz w:val="24"/>
          <w:szCs w:val="24"/>
          <w:lang w:val="ru-RU"/>
        </w:rPr>
        <w:t>право</w:t>
      </w:r>
      <w:r w:rsidR="008D5881" w:rsidRPr="006D31ED">
        <w:rPr>
          <w:spacing w:val="67"/>
          <w:sz w:val="24"/>
          <w:szCs w:val="24"/>
          <w:lang w:val="ru-RU"/>
        </w:rPr>
        <w:t xml:space="preserve"> </w:t>
      </w:r>
      <w:r w:rsidR="008D5881" w:rsidRPr="006D31ED">
        <w:rPr>
          <w:spacing w:val="-1"/>
          <w:sz w:val="24"/>
          <w:szCs w:val="24"/>
          <w:lang w:val="ru-RU"/>
        </w:rPr>
        <w:t>заключения договора</w:t>
      </w:r>
      <w:r w:rsidR="008D5881" w:rsidRPr="006D31ED">
        <w:rPr>
          <w:sz w:val="24"/>
          <w:szCs w:val="24"/>
          <w:lang w:val="ru-RU"/>
        </w:rPr>
        <w:t xml:space="preserve"> </w:t>
      </w:r>
      <w:r w:rsidR="008D5881" w:rsidRPr="006D31ED">
        <w:rPr>
          <w:spacing w:val="-1"/>
          <w:sz w:val="24"/>
          <w:szCs w:val="24"/>
          <w:lang w:val="ru-RU"/>
        </w:rPr>
        <w:t>аренды:</w:t>
      </w:r>
    </w:p>
    <w:p w:rsidR="008D5881" w:rsidRPr="006D31ED" w:rsidRDefault="008D5881" w:rsidP="008D5881">
      <w:pPr>
        <w:spacing w:before="9" w:line="110" w:lineRule="exact"/>
        <w:rPr>
          <w:sz w:val="11"/>
          <w:szCs w:val="11"/>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057BEC" w:rsidP="008D5881">
      <w:pPr>
        <w:pStyle w:val="a7"/>
        <w:spacing w:before="72"/>
        <w:ind w:left="652"/>
        <w:rPr>
          <w:lang w:val="ru-RU"/>
        </w:rPr>
      </w:pPr>
      <w:r>
        <w:rPr>
          <w:noProof/>
          <w:lang w:val="ru-RU" w:eastAsia="ru-RU"/>
        </w:rPr>
        <w:pict>
          <v:group id="Group 26" o:spid="_x0000_s1062" style="position:absolute;left:0;text-align:left;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">
            <v:shape id="Freeform 27" o:spid="_x0000_s1063" style="position:absolute;left:1133;top:-1093;width:10122;height:2;visibility:visible;mso-wrap-style:square;v-text-anchor:top" coordsize="101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sYz78A&#10;AADbAAAADwAAAGRycy9kb3ducmV2LnhtbERPTWvCQBC9F/wPywi91Y0lBImuotKWXKstXofsmASz&#10;s2F3a9L++s6h0OPjfW92k+vVnULsPBtYLjJQxLW3HTcGPs6vTytQMSFb7D2TgW+KsNvOHjZYWj/y&#10;O91PqVESwrFEA21KQ6l1rFtyGBd+IBbu6oPDJDA02gYcJdz1+jnLCu2wY2locaBjS/Xt9OWk9xpc&#10;/lJ8VsPbjz1f7CGLK7wZ8zif9mtQiab0L/5zV9ZALuvli/wAv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axjPvwAAANsAAAAPAAAAAAAAAAAAAAAAAJgCAABkcnMvZG93bnJl&#10;di54bWxQSwUGAAAAAAQABAD1AAAAhAMAAAAA&#10;" path="m,l10122,e" filled="f" strokeweight=".15578mm">
              <v:path arrowok="t" o:connecttype="custom" o:connectlocs="0,0;10122,0" o:connectangles="0,0"/>
            </v:shape>
            <w10:wrap anchorx="page"/>
          </v:group>
        </w:pict>
      </w:r>
      <w:r>
        <w:rPr>
          <w:noProof/>
          <w:lang w:val="ru-RU" w:eastAsia="ru-RU"/>
        </w:rPr>
        <w:pict>
          <v:group id="Group 28" o:spid="_x0000_s1060" style="position:absolute;left:0;text-align:left;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">
            <v:shape id="Freeform 29" o:spid="_x0000_s1061" style="position:absolute;left:1133;top:-81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nb0cIA&#10;AADbAAAADwAAAGRycy9kb3ducmV2LnhtbERPS2vCQBC+F/oflin0UurGCkVSN2ILoiAGfBx6nGYn&#10;D8zOhuyosb++exB6/Pjes/ngWnWhPjSeDYxHCSjiwtuGKwPHw/J1CioIssXWMxm4UYB59vgww9T6&#10;K+/ospdKxRAOKRqoRbpU61DU5DCMfEccudL3DiXCvtK2x2sMd61+S5J37bDh2FBjR181Faf92RkI&#10;K50Xsn3ZyPE3fP503/mqXObGPD8Niw9QQoP8i+/utTUwiWPjl/gDd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2dvRwgAAANsAAAAPAAAAAAAAAAAAAAAAAJgCAABkcnMvZG93&#10;bnJldi54bWxQSwUGAAAAAAQABAD1AAAAhwMAAAAA&#10;" path="m,l10119,e" filled="f" strokeweight=".15578mm">
              <v:path arrowok="t" o:connecttype="custom" o:connectlocs="0,0;10119,0" o:connectangles="0,0"/>
            </v:shape>
            <w10:wrap anchorx="page"/>
          </v:group>
        </w:pict>
      </w:r>
      <w:r>
        <w:rPr>
          <w:noProof/>
          <w:lang w:val="ru-RU" w:eastAsia="ru-RU"/>
        </w:rPr>
        <w:pict>
          <v:group id="Group 30" o:spid="_x0000_s1058" style="position:absolute;left:0;text-align:left;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">
            <v:shape id="Freeform 31" o:spid="_x0000_s1059" style="position:absolute;left:1133;top:-546;width:8254;height:2;visibility:visible;mso-wrap-style:square;v-text-anchor:top" coordsize="82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9XB8UA&#10;AADbAAAADwAAAGRycy9kb3ducmV2LnhtbESPQWvCQBSE74L/YXlCL6XZxII0qauoYAntxaQ99PjI&#10;viah2bchu5r033cFweMwM98w6+1kOnGhwbWWFSRRDIK4srrlWsHX5/HpBYTzyBo7y6TgjxxsN/PZ&#10;GjNtRy7oUvpaBAi7DBU03veZlK5qyKCLbE8cvB87GPRBDrXUA44Bbjq5jOOVNNhyWGiwp0ND1W95&#10;Ngp2UxKn7x/pd3F6Sw6p3j+meUdKPSym3SsIT5O/h2/tXCt4XsH1S/gBcvM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n1cHxQAAANsAAAAPAAAAAAAAAAAAAAAAAJgCAABkcnMv&#10;ZG93bnJldi54bWxQSwUGAAAAAAQABAD1AAAAigMAAAAA&#10;" path="m,l8254,e" filled="f" strokeweight=".15578mm">
              <v:path arrowok="t" o:connecttype="custom" o:connectlocs="0,0;8254,0" o:connectangles="0,0"/>
            </v:shape>
            <w10:wrap anchorx="page"/>
          </v:group>
        </w:pict>
      </w:r>
      <w:r w:rsidR="008D5881" w:rsidRPr="006D31ED">
        <w:rPr>
          <w:spacing w:val="-1"/>
          <w:lang w:val="ru-RU"/>
        </w:rPr>
        <w:t>Данные</w:t>
      </w:r>
      <w:r w:rsidR="008D5881" w:rsidRPr="006D31ED">
        <w:rPr>
          <w:spacing w:val="-2"/>
          <w:lang w:val="ru-RU"/>
        </w:rPr>
        <w:t xml:space="preserve"> </w:t>
      </w:r>
      <w:r w:rsidR="008D5881" w:rsidRPr="006D31ED">
        <w:rPr>
          <w:spacing w:val="-1"/>
          <w:lang w:val="ru-RU"/>
        </w:rPr>
        <w:t>лица,</w:t>
      </w:r>
      <w:r w:rsidR="008D5881" w:rsidRPr="006D31ED">
        <w:rPr>
          <w:lang w:val="ru-RU"/>
        </w:rPr>
        <w:t xml:space="preserve"> </w:t>
      </w:r>
      <w:r w:rsidR="008D5881" w:rsidRPr="006D31ED">
        <w:rPr>
          <w:spacing w:val="-1"/>
          <w:lang w:val="ru-RU"/>
        </w:rPr>
        <w:t>производящего</w:t>
      </w:r>
      <w:r w:rsidR="008D5881" w:rsidRPr="006D31ED">
        <w:rPr>
          <w:spacing w:val="-2"/>
          <w:lang w:val="ru-RU"/>
        </w:rPr>
        <w:t xml:space="preserve"> </w:t>
      </w:r>
      <w:r w:rsidR="008D5881" w:rsidRPr="006D31ED">
        <w:rPr>
          <w:spacing w:val="-1"/>
          <w:lang w:val="ru-RU"/>
        </w:rPr>
        <w:t>осмотр:</w:t>
      </w:r>
    </w:p>
    <w:p w:rsidR="008D5881" w:rsidRPr="006D31ED" w:rsidRDefault="008D5881" w:rsidP="008D5881">
      <w:pPr>
        <w:spacing w:line="220" w:lineRule="exact"/>
      </w:pPr>
    </w:p>
    <w:p w:rsidR="008D5881" w:rsidRPr="006D31ED" w:rsidRDefault="00057BEC" w:rsidP="008D5881">
      <w:pPr>
        <w:pStyle w:val="a7"/>
        <w:ind w:left="0" w:right="140"/>
        <w:jc w:val="center"/>
        <w:rPr>
          <w:lang w:val="ru-RU"/>
        </w:rPr>
      </w:pPr>
      <w:r>
        <w:rPr>
          <w:noProof/>
          <w:lang w:val="ru-RU" w:eastAsia="ru-RU"/>
        </w:rPr>
        <w:pict>
          <v:group id="Group 8" o:spid="_x0000_s1056" style="position:absolute;left:0;text-align:left;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">
            <v:shape id="Freeform 9" o:spid="_x0000_s1057" style="position:absolute;left:1025;top:-2;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G8UA&#10;AADbAAAADwAAAGRycy9kb3ducmV2LnhtbESP3WoCMRSE7wXfIRzBO836Uylbo4ggWIpQV5FeHjbH&#10;3a2bk7BJde3Tm0LBy2FmvmHmy9bU4kqNrywrGA0TEMS51RUXCo6HzeAVhA/IGmvLpOBOHpaLbmeO&#10;qbY33tM1C4WIEPYpKihDcKmUPi/JoB9aRxy9s20MhiibQuoGbxFuajlOkpk0WHFcKNHRuqT8kv0Y&#10;BZuX99+Pz7P/vrh75k6n3XRVfFml+r129QYiUBue4f/2ViuYTOHvS/wBcvE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2NQbxQAAANsAAAAPAAAAAAAAAAAAAAAAAJgCAABkcnMv&#10;ZG93bnJldi54bWxQSwUGAAAAAAQABAD1AAAAigMAAAAA&#10;" path="m,l9569,e" filled="f" strokeweight=".46pt">
              <v:path arrowok="t" o:connecttype="custom" o:connectlocs="0,0;9569,0" o:connectangles="0,0"/>
            </v:shape>
            <w10:wrap anchorx="page"/>
          </v:group>
        </w:pict>
      </w:r>
      <w:r>
        <w:rPr>
          <w:noProof/>
          <w:lang w:val="ru-RU" w:eastAsia="ru-RU"/>
        </w:rPr>
        <w:pict>
          <v:group id="Group 10" o:spid="_x0000_s1054" style="position:absolute;left:0;text-align:left;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">
            <v:shape id="Freeform 11" o:spid="_x0000_s1055" style="position:absolute;left:1025;top:874;width:9569;height:2;visibility:visible;mso-wrap-style:square;v-text-anchor:top" coordsize="956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p9MUA&#10;AADbAAAADwAAAGRycy9kb3ducmV2LnhtbESP3WoCMRSE7wu+QziCdzWrrVK2G0UEoSKFui3Sy8Pm&#10;7E/dnIRN1LVP3xQEL4eZ+YbJlr1pxZk631hWMBknIIgLqxuuFHx9bh5fQPiArLG1TAqu5GG5GDxk&#10;mGp74T2d81CJCGGfooI6BJdK6YuaDPqxdcTRK21nMETZVVJ3eIlw08ppksylwYbjQo2O1jUVx/xk&#10;FGxm29/dR+l/ju6au8Ph/XlVfVulRsN+9QoiUB/u4Vv7TSt4msL/l/g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en0xQAAANsAAAAPAAAAAAAAAAAAAAAAAJgCAABkcnMv&#10;ZG93bnJldi54bWxQSwUGAAAAAAQABAD1AAAAigMAAAAA&#10;" path="m,l9569,e" filled="f" strokeweight=".46pt">
              <v:path arrowok="t" o:connecttype="custom" o:connectlocs="0,0;9569,0" o:connectangles="0,0"/>
            </v:shape>
            <w10:wrap anchorx="page"/>
          </v:group>
        </w:pict>
      </w:r>
      <w:r w:rsidR="008D5881" w:rsidRPr="006D31ED">
        <w:rPr>
          <w:spacing w:val="-1"/>
          <w:lang w:val="ru-RU"/>
        </w:rPr>
        <w:t>(Ф.И.О.,</w:t>
      </w:r>
      <w:r w:rsidR="008D5881" w:rsidRPr="006D31ED">
        <w:rPr>
          <w:lang w:val="ru-RU"/>
        </w:rPr>
        <w:t xml:space="preserve"> </w:t>
      </w:r>
      <w:r w:rsidR="008D5881" w:rsidRPr="006D31ED">
        <w:rPr>
          <w:spacing w:val="-1"/>
          <w:lang w:val="ru-RU"/>
        </w:rPr>
        <w:t>паспортные</w:t>
      </w:r>
      <w:r w:rsidR="008D5881" w:rsidRPr="006D31ED">
        <w:rPr>
          <w:spacing w:val="-2"/>
          <w:lang w:val="ru-RU"/>
        </w:rPr>
        <w:t xml:space="preserve"> </w:t>
      </w:r>
      <w:r w:rsidR="008D5881" w:rsidRPr="006D31ED">
        <w:rPr>
          <w:spacing w:val="-1"/>
          <w:lang w:val="ru-RU"/>
        </w:rPr>
        <w:t>данные)</w:t>
      </w:r>
    </w:p>
    <w:p w:rsidR="008D5881" w:rsidRPr="006D31ED" w:rsidRDefault="008D5881" w:rsidP="008D5881">
      <w:pPr>
        <w:spacing w:before="19" w:line="240" w:lineRule="exact"/>
        <w:rPr>
          <w:sz w:val="24"/>
          <w:szCs w:val="24"/>
        </w:rPr>
      </w:pPr>
    </w:p>
    <w:p w:rsidR="008D5881" w:rsidRPr="006D31ED" w:rsidRDefault="008D5881" w:rsidP="008D5881">
      <w:pPr>
        <w:pStyle w:val="a7"/>
        <w:spacing w:before="72"/>
        <w:ind w:left="652"/>
        <w:rPr>
          <w:spacing w:val="-1"/>
          <w:lang w:val="ru-RU"/>
        </w:rPr>
      </w:pPr>
    </w:p>
    <w:p w:rsidR="008D5881" w:rsidRPr="006D31ED" w:rsidRDefault="008D5881" w:rsidP="008D5881">
      <w:pPr>
        <w:pStyle w:val="a7"/>
        <w:spacing w:before="72"/>
        <w:ind w:left="652"/>
        <w:rPr>
          <w:spacing w:val="-1"/>
          <w:lang w:val="ru-RU"/>
        </w:rPr>
      </w:pPr>
    </w:p>
    <w:p w:rsidR="008D5881" w:rsidRPr="006D31ED" w:rsidRDefault="00057BEC" w:rsidP="008D5881">
      <w:pPr>
        <w:pStyle w:val="a7"/>
        <w:spacing w:before="72"/>
        <w:ind w:left="652"/>
        <w:rPr>
          <w:lang w:val="ru-RU"/>
        </w:rPr>
      </w:pPr>
      <w:r>
        <w:rPr>
          <w:noProof/>
          <w:lang w:val="ru-RU" w:eastAsia="ru-RU"/>
        </w:rPr>
        <w:pict>
          <v:group id="Group 32" o:spid="_x0000_s1052" style="position:absolute;left:0;text-align:left;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">
            <v:shape id="Freeform 33" o:spid="_x0000_s1053" style="position:absolute;left:3710;top:321;width:4072;height:2;visibility:visible;mso-wrap-style:square;v-text-anchor:top" coordsize="40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57KsAA&#10;AADbAAAADwAAAGRycy9kb3ducmV2LnhtbERPTYvCMBC9C/6HMII3Td2yUqpRxGXRm1oF8TY0Y1ts&#10;JrXJ1u6/N4eFPT7e93Ldm1p01LrKsoLZNAJBnFtdcaHgcv6eJCCcR9ZYWyYFv+RgvRoOlphq++IT&#10;dZkvRAhhl6KC0vsmldLlJRl0U9sQB+5uW4M+wLaQusVXCDe1/IiiuTRYcWgosaFtSfkj+zEKbp/P&#10;a3WI4+5rf6iT565I3FEnSo1H/WYBwlPv/8V/7r1WEIf14Uv4AXL1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r57KsAAAADbAAAADwAAAAAAAAAAAAAAAACYAgAAZHJzL2Rvd25y&#10;ZXYueG1sUEsFBgAAAAAEAAQA9QAAAIUDAAAAAA==&#10;" path="m,l4071,e" filled="f" strokeweight=".15578mm">
              <v:path arrowok="t" o:connecttype="custom" o:connectlocs="0,0;4071,0" o:connectangles="0,0"/>
            </v:shape>
            <w10:wrap anchorx="page"/>
          </v:group>
        </w:pict>
      </w:r>
      <w:r w:rsidR="008D5881" w:rsidRPr="006D31ED">
        <w:rPr>
          <w:spacing w:val="-1"/>
          <w:lang w:val="ru-RU"/>
        </w:rPr>
        <w:t>Контактный телефон</w:t>
      </w:r>
    </w:p>
    <w:p w:rsidR="008D5881" w:rsidRPr="006D31ED" w:rsidRDefault="008D5881" w:rsidP="008D5881">
      <w:pPr>
        <w:spacing w:before="3" w:line="170" w:lineRule="exact"/>
        <w:rPr>
          <w:sz w:val="17"/>
          <w:szCs w:val="17"/>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8D5881" w:rsidP="008D5881">
      <w:pPr>
        <w:spacing w:line="200" w:lineRule="exact"/>
        <w:rPr>
          <w:sz w:val="20"/>
          <w:szCs w:val="20"/>
        </w:rPr>
      </w:pPr>
    </w:p>
    <w:p w:rsidR="008D5881" w:rsidRPr="006D31ED" w:rsidRDefault="00057BEC" w:rsidP="008D5881">
      <w:pPr>
        <w:pStyle w:val="a7"/>
        <w:tabs>
          <w:tab w:val="left" w:pos="8591"/>
        </w:tabs>
        <w:spacing w:before="72"/>
        <w:ind w:left="5778"/>
        <w:rPr>
          <w:lang w:val="ru-RU"/>
        </w:rPr>
      </w:pPr>
      <w:r>
        <w:rPr>
          <w:noProof/>
          <w:lang w:val="ru-RU" w:eastAsia="ru-RU"/>
        </w:rPr>
        <w:pict>
          <v:group id="Group 34" o:spid="_x0000_s1050" style="position:absolute;left:0;text-align:left;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">
            <v:shape id="Freeform 35" o:spid="_x0000_s1051" style="position:absolute;left:1133;top:321;width:1983;height:2;visibility:visible;mso-wrap-style:square;v-text-anchor:top" coordsize="1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2e8EA&#10;AADbAAAADwAAAGRycy9kb3ducmV2LnhtbERPTWvCQBC9C/0PyxS86UaRGlI3oUiLHgpiFEpv0+w0&#10;Cc3OhuxU4793D4UeH+97U4yuUxcaQuvZwGKegCKuvG25NnA+vc1SUEGQLXaeycCNAhT5w2SDmfVX&#10;PtKllFrFEA4ZGmhE+kzrUDXkMMx9Txy5bz84lAiHWtsBrzHcdXqZJE/aYcuxocGetg1VP+WvM7Be&#10;9enn6/th3H7tFpiWN2H6EGOmj+PLMyihUf7Ff+69NbCMY+OX+AN0f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ftnvBAAAA2wAAAA8AAAAAAAAAAAAAAAAAmAIAAGRycy9kb3du&#10;cmV2LnhtbFBLBQYAAAAABAAEAPUAAACGAwAAAAA=&#10;" path="m,l1982,e" filled="f" strokeweight=".15578mm">
              <v:path arrowok="t" o:connecttype="custom" o:connectlocs="0,0;1982,0" o:connectangles="0,0"/>
            </v:shape>
            <w10:wrap anchorx="page"/>
          </v:group>
        </w:pict>
      </w:r>
      <w:r>
        <w:rPr>
          <w:noProof/>
          <w:lang w:val="ru-RU" w:eastAsia="ru-RU"/>
        </w:rPr>
        <w:pict>
          <v:group id="Group 36" o:spid="_x0000_s1048" style="position:absolute;left:0;text-align:left;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">
            <v:shape id="Freeform 37" o:spid="_x0000_s1049" style="position:absolute;left:3281;top:321;width:3079;height:2;visibility:visible;mso-wrap-style:square;v-text-anchor:top" coordsize="30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cnvsIA&#10;AADbAAAADwAAAGRycy9kb3ducmV2LnhtbESPwW7CMBBE75X4B2uRuBWHHBBKMQioQL2S9gM28SZO&#10;ideR7ULK12OkSj2OZuaNZr0dbS+u5EPnWMFinoEgrp3uuFXw9Xl8XYEIEVlj75gU/FKA7WbyssZC&#10;uxuf6VrGViQIhwIVmBiHQspQG7IY5m4gTl7jvMWYpG+l9nhLcNvLPMuW0mLHacHgQAdD9aX8sQqq&#10;Zr/6fj/lh1i2lbybZvTV3Sg1m467NxCRxvgf/mt/aAX5Ep5f0g+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hye+wgAAANsAAAAPAAAAAAAAAAAAAAAAAJgCAABkcnMvZG93&#10;bnJldi54bWxQSwUGAAAAAAQABAD1AAAAhwMAAAAA&#10;" path="m,l3078,e" filled="f" strokeweight=".15578mm">
              <v:path arrowok="t" o:connecttype="custom" o:connectlocs="0,0;3078,0" o:connectangles="0,0"/>
            </v:shape>
            <w10:wrap anchorx="page"/>
          </v:group>
        </w:pict>
      </w:r>
      <w:r>
        <w:rPr>
          <w:noProof/>
          <w:lang w:val="ru-RU" w:eastAsia="ru-RU"/>
        </w:rPr>
        <w:pict>
          <v:group id="Group 38" o:spid="_x0000_s1046" style="position:absolute;left:0;text-align:left;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">
            <v:shape id="Freeform 39" o:spid="_x0000_s1047" style="position:absolute;left:6860;top:321;width:2752;height:2;visibility:visible;mso-wrap-style:square;v-text-anchor:top" coordsize="27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7PcIA&#10;AADbAAAADwAAAGRycy9kb3ducmV2LnhtbESPQWsCMRSE70L/Q3gFb5rtIlW2RmnVQq919f5Inrtr&#10;Ny8hSXXtr28KBY/DzHzDLNeD7cWFQuwcK3iaFiCItTMdNwoO9ftkASImZIO9Y1Jwowjr1cNoiZVx&#10;V/6kyz41IkM4VqigTclXUkbdksU4dZ44eycXLKYsQyNNwGuG216WRfEsLXacF1r0tGlJf+2/rYK3&#10;+a4+n91mp5uTP/Y/utwGb5UaPw6vLyASDeke/m9/GAXlDP6+5B8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Mzs9wgAAANsAAAAPAAAAAAAAAAAAAAAAAJgCAABkcnMvZG93&#10;bnJldi54bWxQSwUGAAAAAAQABAD1AAAAhwMAAAAA&#10;" path="m,l2752,e" filled="f" strokeweight=".15578mm">
              <v:path arrowok="t" o:connecttype="custom" o:connectlocs="0,0;2752,0" o:connectangles="0,0"/>
            </v:shape>
            <w10:wrap anchorx="page"/>
          </v:group>
        </w:pict>
      </w:r>
      <w:r w:rsidR="008D5881" w:rsidRPr="006D31ED">
        <w:rPr>
          <w:lang w:val="ru-RU"/>
        </w:rPr>
        <w:t>/</w:t>
      </w:r>
      <w:r w:rsidR="008D5881" w:rsidRPr="006D31ED">
        <w:rPr>
          <w:lang w:val="ru-RU"/>
        </w:rPr>
        <w:tab/>
        <w:t>/</w:t>
      </w:r>
    </w:p>
    <w:p w:rsidR="0020236F" w:rsidRDefault="008D5881" w:rsidP="008D5881">
      <w:pPr>
        <w:pStyle w:val="a7"/>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r w:rsidRPr="006D31ED">
        <w:rPr>
          <w:spacing w:val="23"/>
          <w:lang w:val="ru-RU"/>
        </w:rPr>
        <w:t xml:space="preserve"> </w:t>
      </w:r>
    </w:p>
    <w:p w:rsidR="008D5881" w:rsidRPr="006D31ED" w:rsidRDefault="008D5881" w:rsidP="008D5881">
      <w:pPr>
        <w:pStyle w:val="a7"/>
        <w:tabs>
          <w:tab w:val="left" w:pos="3016"/>
          <w:tab w:val="left" w:pos="7192"/>
        </w:tabs>
        <w:spacing w:before="181" w:line="409" w:lineRule="auto"/>
        <w:ind w:left="3652" w:right="2740" w:hanging="3000"/>
        <w:rPr>
          <w:lang w:val="ru-RU"/>
        </w:rPr>
      </w:pPr>
      <w:r w:rsidRPr="006D31ED">
        <w:rPr>
          <w:spacing w:val="-1"/>
          <w:lang w:val="ru-RU"/>
        </w:rPr>
        <w:t>м.п.</w:t>
      </w:r>
    </w:p>
    <w:p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rsidR="008D5881" w:rsidRPr="006D31ED" w:rsidRDefault="008D5881" w:rsidP="004D4129">
      <w:pPr>
        <w:pStyle w:val="6"/>
        <w:spacing w:before="53"/>
        <w:ind w:right="104"/>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3.</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Доверенность.</w:t>
      </w:r>
    </w:p>
    <w:p w:rsidR="008D5881" w:rsidRPr="006D31ED" w:rsidRDefault="008D5881" w:rsidP="008D5881">
      <w:pPr>
        <w:spacing w:before="5" w:line="200" w:lineRule="exact"/>
        <w:jc w:val="both"/>
        <w:rPr>
          <w:sz w:val="20"/>
          <w:szCs w:val="20"/>
        </w:rPr>
      </w:pPr>
    </w:p>
    <w:p w:rsidR="008D5881" w:rsidRPr="006D31ED" w:rsidRDefault="008D5881" w:rsidP="008D5881">
      <w:pPr>
        <w:pStyle w:val="a7"/>
        <w:spacing w:before="72"/>
        <w:jc w:val="both"/>
        <w:rPr>
          <w:lang w:val="ru-RU"/>
        </w:rPr>
      </w:pPr>
      <w:r w:rsidRPr="006D31ED">
        <w:rPr>
          <w:spacing w:val="-1"/>
          <w:lang w:val="ru-RU"/>
        </w:rPr>
        <w:t>Дата,</w:t>
      </w:r>
      <w:r w:rsidRPr="006D31ED">
        <w:rPr>
          <w:lang w:val="ru-RU"/>
        </w:rPr>
        <w:t xml:space="preserve"> </w:t>
      </w:r>
      <w:r w:rsidRPr="006D31ED">
        <w:rPr>
          <w:spacing w:val="-1"/>
          <w:lang w:val="ru-RU"/>
        </w:rPr>
        <w:t>исх.</w:t>
      </w:r>
      <w:r w:rsidRPr="006D31ED">
        <w:rPr>
          <w:spacing w:val="1"/>
          <w:lang w:val="ru-RU"/>
        </w:rPr>
        <w:t xml:space="preserve"> </w:t>
      </w:r>
      <w:r w:rsidRPr="006D31ED">
        <w:rPr>
          <w:spacing w:val="-1"/>
          <w:lang w:val="ru-RU"/>
        </w:rPr>
        <w:t>Номер</w:t>
      </w:r>
    </w:p>
    <w:p w:rsidR="008D5881" w:rsidRPr="006D31ED" w:rsidRDefault="008D5881" w:rsidP="008D5881">
      <w:pPr>
        <w:spacing w:line="200" w:lineRule="exact"/>
        <w:jc w:val="both"/>
        <w:rPr>
          <w:sz w:val="20"/>
          <w:szCs w:val="20"/>
        </w:rPr>
      </w:pPr>
    </w:p>
    <w:p w:rsidR="008D5881" w:rsidRPr="006D31ED" w:rsidRDefault="008D5881" w:rsidP="008D5881">
      <w:pPr>
        <w:spacing w:before="8" w:line="280" w:lineRule="exact"/>
        <w:jc w:val="both"/>
        <w:rPr>
          <w:sz w:val="28"/>
          <w:szCs w:val="28"/>
        </w:rPr>
      </w:pPr>
    </w:p>
    <w:p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Pr="006D31ED">
        <w:rPr>
          <w:rFonts w:ascii="Times New Roman" w:eastAsia="Times New Roman" w:hAnsi="Times New Roman" w:cs="Times New Roman"/>
          <w:b/>
          <w:bCs/>
          <w:spacing w:val="-2"/>
        </w:rPr>
        <w:t xml:space="preserve"> </w:t>
      </w:r>
      <w:r w:rsidRPr="006D31ED">
        <w:rPr>
          <w:rFonts w:ascii="Times New Roman" w:eastAsia="Times New Roman" w:hAnsi="Times New Roman" w:cs="Times New Roman"/>
          <w:b/>
          <w:bCs/>
        </w:rPr>
        <w:t>№</w:t>
      </w:r>
    </w:p>
    <w:p w:rsidR="008D5881" w:rsidRPr="006D31ED" w:rsidRDefault="008D5881" w:rsidP="008D5881">
      <w:pPr>
        <w:spacing w:before="19" w:line="120" w:lineRule="exact"/>
        <w:jc w:val="both"/>
        <w:rPr>
          <w:sz w:val="12"/>
          <w:szCs w:val="12"/>
        </w:rPr>
      </w:pPr>
    </w:p>
    <w:p w:rsidR="008D5881" w:rsidRPr="006D31ED" w:rsidRDefault="00057BEC" w:rsidP="004D4129">
      <w:pPr>
        <w:spacing w:before="81"/>
        <w:ind w:left="1"/>
        <w:jc w:val="center"/>
        <w:rPr>
          <w:rFonts w:ascii="Times New Roman" w:eastAsia="Times New Roman" w:hAnsi="Times New Roman" w:cs="Times New Roman"/>
          <w:vertAlign w:val="subscript"/>
        </w:rPr>
      </w:pPr>
      <w:r w:rsidRPr="00057BEC">
        <w:rPr>
          <w:rFonts w:cs="Times New Roman"/>
          <w:noProof/>
          <w:vertAlign w:val="subscript"/>
          <w:lang w:eastAsia="ru-RU"/>
        </w:rPr>
        <w:pict>
          <v:group id="Group 40" o:spid="_x0000_s1044" style="position:absolute;left:0;text-align:left;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">
            <v:shape id="Freeform 41" o:spid="_x0000_s1045" style="position:absolute;left:1452;top:104;width:9574;height:2;visibility:visible;mso-wrap-style:square;v-text-anchor:top" coordsize="95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LL8YA&#10;AADbAAAADwAAAGRycy9kb3ducmV2LnhtbESPQWvCQBSE74L/YXmF3urGQEsbXcVWIxa8NO3F2zP7&#10;TFKzb8Puqqm/vlsoeBxm5htmOu9NK87kfGNZwXiUgCAurW64UvD1mT88g/ABWWNrmRT8kIf5bDiY&#10;YqbthT/oXIRKRAj7DBXUIXSZlL6syaAf2Y44egfrDIYoXSW1w0uEm1amSfIkDTYcF2rs6K2m8lic&#10;jAJyy3y3yreP17JoXvav6/fx4rtT6v6uX0xABOrDLfzf3mgFaQp/X+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LL8YAAADbAAAADwAAAAAAAAAAAAAAAACYAgAAZHJz&#10;L2Rvd25yZXYueG1sUEsFBgAAAAAEAAQA9QAAAIsDAAAAAA==&#10;" path="m,l9574,e" filled="f" strokeweight=".15578mm">
              <v:path arrowok="t" o:connecttype="custom" o:connectlocs="0,0;9574,0" o:connectangles="0,0"/>
            </v:shape>
            <w10:wrap anchorx="page"/>
          </v:group>
        </w:pict>
      </w:r>
      <w:r w:rsidR="008D5881" w:rsidRPr="006D31ED">
        <w:rPr>
          <w:rFonts w:ascii="Times New Roman" w:hAnsi="Times New Roman"/>
          <w:i/>
          <w:vertAlign w:val="subscript"/>
        </w:rPr>
        <w:t>(место</w:t>
      </w:r>
      <w:r w:rsidR="008D5881" w:rsidRPr="006D31ED">
        <w:rPr>
          <w:rFonts w:ascii="Times New Roman" w:hAnsi="Times New Roman"/>
          <w:i/>
          <w:spacing w:val="-9"/>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9"/>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4D4129">
      <w:pPr>
        <w:spacing w:before="81"/>
        <w:jc w:val="center"/>
        <w:rPr>
          <w:rFonts w:ascii="Times New Roman" w:hAnsi="Times New Roman"/>
          <w:i/>
          <w:sz w:val="14"/>
        </w:rPr>
      </w:pPr>
    </w:p>
    <w:p w:rsidR="008D5881" w:rsidRPr="006D31ED" w:rsidRDefault="00057BEC" w:rsidP="004D4129">
      <w:pPr>
        <w:spacing w:before="81"/>
        <w:jc w:val="center"/>
        <w:rPr>
          <w:rFonts w:ascii="Times New Roman" w:eastAsia="Times New Roman" w:hAnsi="Times New Roman" w:cs="Times New Roman"/>
          <w:vertAlign w:val="subscript"/>
        </w:rPr>
      </w:pPr>
      <w:r w:rsidRPr="00057BEC">
        <w:rPr>
          <w:rFonts w:cs="Times New Roman"/>
          <w:noProof/>
          <w:vertAlign w:val="subscript"/>
          <w:lang w:eastAsia="ru-RU"/>
        </w:rPr>
        <w:pict>
          <v:group id="Group 42" o:spid="_x0000_s1042" style="position:absolute;left:0;text-align:left;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">
            <v:shape id="Freeform 43" o:spid="_x0000_s1043" style="position:absolute;left:1507;top:104;width:9464;height:2;visibility:visible;mso-wrap-style:square;v-text-anchor:top" coordsize="94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JXC8IA&#10;AADbAAAADwAAAGRycy9kb3ducmV2LnhtbERPz2vCMBS+C/4P4QnebLoeZHTGMjYVQabMbez61ry1&#10;Yc1LbaJW/3pzEHb8+H7Pit424kSdN44VPCQpCOLSacOVgs+P5eQRhA/IGhvHpOBCHor5cDDDXLsz&#10;v9NpHyoRQ9jnqKAOoc2l9GVNFn3iWuLI/brOYoiwq6Tu8BzDbSOzNJ1Ki4ZjQ40tvdRU/u2PVsHX&#10;W7/6aQ+LLZtduTFeX7/D5lWp8ah/fgIRqA//4rt7rRVkcX38En+An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olcLwgAAANsAAAAPAAAAAAAAAAAAAAAAAJgCAABkcnMvZG93&#10;bnJldi54bWxQSwUGAAAAAAQABAD1AAAAhwMAAAAA&#10;" path="m,l9464,e" filled="f" strokeweight=".15578mm">
              <v:path arrowok="t" o:connecttype="custom" o:connectlocs="0,0;9464,0" o:connectangles="0,0"/>
            </v:shape>
            <w10:wrap anchorx="page"/>
          </v:group>
        </w:pict>
      </w:r>
      <w:r w:rsidR="008D5881" w:rsidRPr="006D31ED">
        <w:rPr>
          <w:rFonts w:ascii="Times New Roman" w:hAnsi="Times New Roman"/>
          <w:i/>
          <w:vertAlign w:val="subscript"/>
        </w:rPr>
        <w:t>(прописью</w:t>
      </w:r>
      <w:r w:rsidR="008D5881" w:rsidRPr="006D31ED">
        <w:rPr>
          <w:rFonts w:ascii="Times New Roman" w:hAnsi="Times New Roman"/>
          <w:i/>
          <w:spacing w:val="-4"/>
          <w:vertAlign w:val="subscript"/>
        </w:rPr>
        <w:t xml:space="preserve"> </w:t>
      </w:r>
      <w:r w:rsidR="008D5881" w:rsidRPr="006D31ED">
        <w:rPr>
          <w:rFonts w:ascii="Times New Roman" w:hAnsi="Times New Roman"/>
          <w:i/>
          <w:spacing w:val="-1"/>
          <w:vertAlign w:val="subscript"/>
        </w:rPr>
        <w:t>число,</w:t>
      </w:r>
      <w:r w:rsidR="008D5881" w:rsidRPr="006D31ED">
        <w:rPr>
          <w:rFonts w:ascii="Times New Roman" w:hAnsi="Times New Roman"/>
          <w:i/>
          <w:spacing w:val="-3"/>
          <w:vertAlign w:val="subscript"/>
        </w:rPr>
        <w:t xml:space="preserve"> </w:t>
      </w:r>
      <w:r w:rsidR="008D5881" w:rsidRPr="006D31ED">
        <w:rPr>
          <w:rFonts w:ascii="Times New Roman" w:hAnsi="Times New Roman"/>
          <w:i/>
          <w:vertAlign w:val="subscript"/>
        </w:rPr>
        <w:t>месяц</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год</w:t>
      </w:r>
      <w:r w:rsidR="008D5881" w:rsidRPr="006D31ED">
        <w:rPr>
          <w:rFonts w:ascii="Times New Roman" w:hAnsi="Times New Roman"/>
          <w:i/>
          <w:spacing w:val="-5"/>
          <w:vertAlign w:val="subscript"/>
        </w:rPr>
        <w:t xml:space="preserve"> </w:t>
      </w:r>
      <w:r w:rsidR="008D5881" w:rsidRPr="006D31ED">
        <w:rPr>
          <w:rFonts w:ascii="Times New Roman" w:hAnsi="Times New Roman"/>
          <w:i/>
          <w:spacing w:val="-1"/>
          <w:vertAlign w:val="subscript"/>
        </w:rPr>
        <w:t>выдачи</w:t>
      </w:r>
      <w:r w:rsidR="008D5881" w:rsidRPr="006D31ED">
        <w:rPr>
          <w:rFonts w:ascii="Times New Roman" w:hAnsi="Times New Roman"/>
          <w:i/>
          <w:spacing w:val="-5"/>
          <w:vertAlign w:val="subscript"/>
        </w:rPr>
        <w:t xml:space="preserve"> </w:t>
      </w:r>
      <w:r w:rsidR="008D5881" w:rsidRPr="006D31ED">
        <w:rPr>
          <w:rFonts w:ascii="Times New Roman" w:hAnsi="Times New Roman"/>
          <w:i/>
          <w:vertAlign w:val="subscript"/>
        </w:rPr>
        <w:t>доверенности)</w:t>
      </w:r>
    </w:p>
    <w:p w:rsidR="008D5881" w:rsidRPr="006D31ED" w:rsidRDefault="008D5881" w:rsidP="008D5881">
      <w:pPr>
        <w:pStyle w:val="a7"/>
        <w:spacing w:before="119" w:line="252" w:lineRule="exact"/>
        <w:ind w:left="832"/>
        <w:jc w:val="both"/>
        <w:rPr>
          <w:lang w:val="ru-RU"/>
        </w:rPr>
      </w:pPr>
      <w:r w:rsidRPr="006D31ED">
        <w:rPr>
          <w:spacing w:val="-1"/>
          <w:lang w:val="ru-RU"/>
        </w:rPr>
        <w:t>ИП,</w:t>
      </w:r>
      <w:r w:rsidRPr="006D31ED">
        <w:rPr>
          <w:spacing w:val="-2"/>
          <w:lang w:val="ru-RU"/>
        </w:rPr>
        <w:t xml:space="preserve"> </w:t>
      </w:r>
      <w:r w:rsidRPr="006D31ED">
        <w:rPr>
          <w:spacing w:val="-1"/>
          <w:lang w:val="ru-RU"/>
        </w:rPr>
        <w:t>юридическое</w:t>
      </w:r>
      <w:r w:rsidRPr="006D31ED">
        <w:rPr>
          <w:spacing w:val="-2"/>
          <w:lang w:val="ru-RU"/>
        </w:rPr>
        <w:t xml:space="preserve"> </w:t>
      </w:r>
      <w:r w:rsidRPr="006D31ED">
        <w:rPr>
          <w:spacing w:val="-1"/>
          <w:lang w:val="ru-RU"/>
        </w:rPr>
        <w:t>лицо</w:t>
      </w:r>
      <w:r w:rsidRPr="006D31ED">
        <w:rPr>
          <w:spacing w:val="1"/>
          <w:lang w:val="ru-RU"/>
        </w:rPr>
        <w:t xml:space="preserve"> </w:t>
      </w:r>
      <w:r w:rsidRPr="006D31ED">
        <w:rPr>
          <w:lang w:val="ru-RU"/>
        </w:rPr>
        <w:t xml:space="preserve">– </w:t>
      </w:r>
      <w:r w:rsidRPr="006D31ED">
        <w:rPr>
          <w:spacing w:val="-1"/>
          <w:lang w:val="ru-RU"/>
        </w:rPr>
        <w:t>участник</w:t>
      </w:r>
      <w:r w:rsidRPr="006D31ED">
        <w:rPr>
          <w:spacing w:val="-2"/>
          <w:lang w:val="ru-RU"/>
        </w:rPr>
        <w:t xml:space="preserve"> </w:t>
      </w:r>
      <w:r w:rsidRPr="006D31ED">
        <w:rPr>
          <w:spacing w:val="-1"/>
          <w:lang w:val="ru-RU"/>
        </w:rPr>
        <w:t>аукциона:</w:t>
      </w:r>
    </w:p>
    <w:p w:rsidR="008D5881" w:rsidRPr="006D31ED" w:rsidRDefault="004D4129" w:rsidP="008D5881">
      <w:pPr>
        <w:pStyle w:val="a7"/>
        <w:tabs>
          <w:tab w:val="left" w:pos="8307"/>
        </w:tabs>
        <w:spacing w:line="239" w:lineRule="exact"/>
        <w:jc w:val="both"/>
        <w:rPr>
          <w:lang w:val="ru-RU"/>
        </w:rPr>
      </w:pPr>
      <w:r w:rsidRPr="006D31ED">
        <w:rPr>
          <w:u w:val="single" w:color="000000"/>
          <w:lang w:val="ru-RU"/>
        </w:rPr>
        <w:t xml:space="preserve">                                                                                                                                     </w:t>
      </w:r>
      <w:r w:rsidR="008D5881" w:rsidRPr="006D31ED">
        <w:rPr>
          <w:spacing w:val="-1"/>
          <w:lang w:val="ru-RU"/>
        </w:rPr>
        <w:t>(далее</w:t>
      </w:r>
      <w:r w:rsidRPr="006D31ED">
        <w:rPr>
          <w:lang w:val="ru-RU"/>
        </w:rPr>
        <w:t xml:space="preserve"> – </w:t>
      </w:r>
      <w:r w:rsidR="008D5881" w:rsidRPr="006D31ED">
        <w:rPr>
          <w:spacing w:val="-1"/>
          <w:lang w:val="ru-RU"/>
        </w:rPr>
        <w:t>доверитель)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Pr="006D31ED">
        <w:rPr>
          <w:rFonts w:ascii="Times New Roman" w:hAnsi="Times New Roman"/>
          <w:i/>
          <w:spacing w:val="-9"/>
          <w:sz w:val="14"/>
        </w:rPr>
        <w:t xml:space="preserve"> </w:t>
      </w:r>
      <w:r w:rsidRPr="006D31ED">
        <w:rPr>
          <w:rFonts w:ascii="Times New Roman" w:hAnsi="Times New Roman"/>
          <w:i/>
          <w:spacing w:val="-1"/>
          <w:sz w:val="14"/>
        </w:rPr>
        <w:t>участника</w:t>
      </w:r>
      <w:r w:rsidRPr="006D31ED">
        <w:rPr>
          <w:rFonts w:ascii="Times New Roman" w:hAnsi="Times New Roman"/>
          <w:i/>
          <w:spacing w:val="-9"/>
          <w:sz w:val="14"/>
        </w:rPr>
        <w:t xml:space="preserve"> </w:t>
      </w:r>
      <w:r w:rsidRPr="006D31ED">
        <w:rPr>
          <w:rFonts w:ascii="Times New Roman" w:hAnsi="Times New Roman"/>
          <w:i/>
          <w:sz w:val="14"/>
        </w:rPr>
        <w:t>размещения</w:t>
      </w:r>
      <w:r w:rsidRPr="006D31ED">
        <w:rPr>
          <w:rFonts w:ascii="Times New Roman" w:hAnsi="Times New Roman"/>
          <w:i/>
          <w:spacing w:val="-8"/>
          <w:sz w:val="14"/>
        </w:rPr>
        <w:t xml:space="preserve"> </w:t>
      </w:r>
      <w:r w:rsidRPr="006D31ED">
        <w:rPr>
          <w:rFonts w:ascii="Times New Roman" w:hAnsi="Times New Roman"/>
          <w:i/>
          <w:spacing w:val="-1"/>
          <w:sz w:val="14"/>
        </w:rPr>
        <w:t>заказа)</w:t>
      </w:r>
    </w:p>
    <w:p w:rsidR="008D5881" w:rsidRPr="006D31ED" w:rsidRDefault="008D5881" w:rsidP="008D5881">
      <w:pPr>
        <w:pStyle w:val="a7"/>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rsidR="008D5881" w:rsidRPr="006D31ED" w:rsidRDefault="008D5881" w:rsidP="008D5881">
      <w:pPr>
        <w:pStyle w:val="a7"/>
        <w:tabs>
          <w:tab w:val="left" w:pos="10002"/>
        </w:tabs>
        <w:spacing w:before="119" w:line="239" w:lineRule="exact"/>
        <w:jc w:val="both"/>
        <w:rPr>
          <w:lang w:val="ru-RU"/>
        </w:rPr>
      </w:pPr>
      <w:proofErr w:type="gramStart"/>
      <w:r w:rsidRPr="006D31ED">
        <w:rPr>
          <w:spacing w:val="-1"/>
          <w:lang w:val="ru-RU"/>
        </w:rPr>
        <w:t>действующий</w:t>
      </w:r>
      <w:proofErr w:type="gramEnd"/>
      <w:r w:rsidRPr="006D31ED">
        <w:rPr>
          <w:spacing w:val="-1"/>
          <w:lang w:val="ru-RU"/>
        </w:rPr>
        <w:t xml:space="preserve"> (</w:t>
      </w:r>
      <w:proofErr w:type="spellStart"/>
      <w:r w:rsidRPr="006D31ED">
        <w:rPr>
          <w:spacing w:val="-1"/>
          <w:lang w:val="ru-RU"/>
        </w:rPr>
        <w:t>ая</w:t>
      </w:r>
      <w:proofErr w:type="spellEnd"/>
      <w:r w:rsidRPr="006D31ED">
        <w:rPr>
          <w:spacing w:val="-1"/>
          <w:lang w:val="ru-RU"/>
        </w:rPr>
        <w:t>)</w:t>
      </w:r>
      <w:r w:rsidRPr="006D31ED">
        <w:rPr>
          <w:lang w:val="ru-RU"/>
        </w:rPr>
        <w:t xml:space="preserve"> </w:t>
      </w:r>
      <w:r w:rsidRPr="006D31ED">
        <w:rPr>
          <w:spacing w:val="-1"/>
          <w:lang w:val="ru-RU"/>
        </w:rPr>
        <w:t>на</w:t>
      </w:r>
      <w:r w:rsidRPr="006D31ED">
        <w:rPr>
          <w:lang w:val="ru-RU"/>
        </w:rPr>
        <w:t xml:space="preserve"> </w:t>
      </w:r>
      <w:r w:rsidRPr="006D31ED">
        <w:rPr>
          <w:spacing w:val="-2"/>
          <w:lang w:val="ru-RU"/>
        </w:rPr>
        <w:t>основании</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Pr="006D31ED">
        <w:rPr>
          <w:rFonts w:ascii="Times New Roman" w:hAnsi="Times New Roman"/>
          <w:spacing w:val="-4"/>
          <w:sz w:val="14"/>
        </w:rPr>
        <w:t xml:space="preserve"> </w:t>
      </w:r>
      <w:r w:rsidRPr="006D31ED">
        <w:rPr>
          <w:rFonts w:ascii="Times New Roman" w:hAnsi="Times New Roman"/>
          <w:sz w:val="14"/>
        </w:rPr>
        <w:t>доверенности,</w:t>
      </w:r>
      <w:r w:rsidRPr="006D31ED">
        <w:rPr>
          <w:rFonts w:ascii="Times New Roman" w:hAnsi="Times New Roman"/>
          <w:spacing w:val="-4"/>
          <w:sz w:val="14"/>
        </w:rPr>
        <w:t xml:space="preserve"> </w:t>
      </w:r>
      <w:r w:rsidRPr="006D31ED">
        <w:rPr>
          <w:rFonts w:ascii="Times New Roman" w:hAnsi="Times New Roman"/>
          <w:sz w:val="14"/>
        </w:rPr>
        <w:t>положения</w:t>
      </w:r>
      <w:r w:rsidRPr="006D31ED">
        <w:rPr>
          <w:rFonts w:ascii="Times New Roman" w:hAnsi="Times New Roman"/>
          <w:spacing w:val="-5"/>
          <w:sz w:val="14"/>
        </w:rPr>
        <w:t xml:space="preserve"> </w:t>
      </w:r>
      <w:r w:rsidRPr="006D31ED">
        <w:rPr>
          <w:rFonts w:ascii="Times New Roman" w:hAnsi="Times New Roman"/>
          <w:sz w:val="14"/>
        </w:rPr>
        <w:t>и</w:t>
      </w:r>
      <w:r w:rsidRPr="006D31ED">
        <w:rPr>
          <w:rFonts w:ascii="Times New Roman" w:hAnsi="Times New Roman"/>
          <w:spacing w:val="-5"/>
          <w:sz w:val="14"/>
        </w:rPr>
        <w:t xml:space="preserve"> </w:t>
      </w:r>
      <w:r w:rsidRPr="006D31ED">
        <w:rPr>
          <w:rFonts w:ascii="Times New Roman" w:hAnsi="Times New Roman"/>
          <w:sz w:val="14"/>
        </w:rPr>
        <w:t>т.д.)</w:t>
      </w:r>
    </w:p>
    <w:p w:rsidR="008D5881" w:rsidRPr="006D31ED" w:rsidRDefault="004D4129" w:rsidP="008D5881">
      <w:pPr>
        <w:pStyle w:val="a7"/>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sidRPr="006D31ED">
        <w:rPr>
          <w:spacing w:val="-1"/>
          <w:u w:val="single" w:color="000000"/>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Pr="006D31ED">
        <w:rPr>
          <w:rFonts w:ascii="Times New Roman" w:hAnsi="Times New Roman"/>
          <w:i/>
          <w:spacing w:val="-6"/>
          <w:sz w:val="14"/>
        </w:rPr>
        <w:t xml:space="preserve"> </w:t>
      </w:r>
      <w:r w:rsidRPr="006D31ED">
        <w:rPr>
          <w:rFonts w:ascii="Times New Roman" w:hAnsi="Times New Roman"/>
          <w:i/>
          <w:sz w:val="14"/>
        </w:rPr>
        <w:t>имя,</w:t>
      </w:r>
      <w:r w:rsidRPr="006D31ED">
        <w:rPr>
          <w:rFonts w:ascii="Times New Roman" w:hAnsi="Times New Roman"/>
          <w:i/>
          <w:spacing w:val="-5"/>
          <w:sz w:val="14"/>
        </w:rPr>
        <w:t xml:space="preserve"> </w:t>
      </w:r>
      <w:r w:rsidRPr="006D31ED">
        <w:rPr>
          <w:rFonts w:ascii="Times New Roman" w:hAnsi="Times New Roman"/>
          <w:i/>
          <w:spacing w:val="-1"/>
          <w:sz w:val="14"/>
        </w:rPr>
        <w:t>отчество,</w:t>
      </w:r>
      <w:r w:rsidRPr="006D31ED">
        <w:rPr>
          <w:rFonts w:ascii="Times New Roman" w:hAnsi="Times New Roman"/>
          <w:i/>
          <w:spacing w:val="-6"/>
          <w:sz w:val="14"/>
        </w:rPr>
        <w:t xml:space="preserve"> </w:t>
      </w:r>
      <w:r w:rsidRPr="006D31ED">
        <w:rPr>
          <w:rFonts w:ascii="Times New Roman" w:hAnsi="Times New Roman"/>
          <w:i/>
          <w:spacing w:val="-1"/>
          <w:sz w:val="14"/>
        </w:rPr>
        <w:t>должность)</w:t>
      </w:r>
    </w:p>
    <w:p w:rsidR="004D4129"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spacing w:val="-5"/>
          <w:lang w:val="ru-RU"/>
        </w:rPr>
        <w:t xml:space="preserve"> </w:t>
      </w:r>
      <w:r w:rsidRPr="006D31ED">
        <w:rPr>
          <w:u w:val="single" w:color="000000"/>
          <w:lang w:val="ru-RU"/>
        </w:rPr>
        <w:t xml:space="preserve"> </w:t>
      </w:r>
      <w:r w:rsidRPr="006D31ED">
        <w:rPr>
          <w:u w:val="single" w:color="000000"/>
          <w:lang w:val="ru-RU"/>
        </w:rPr>
        <w:tab/>
      </w:r>
      <w:r w:rsidRPr="006D31ED">
        <w:rPr>
          <w:spacing w:val="29"/>
          <w:lang w:val="ru-RU"/>
        </w:rPr>
        <w:t xml:space="preserve"> </w:t>
      </w:r>
    </w:p>
    <w:p w:rsidR="008D5881" w:rsidRPr="006D31ED" w:rsidRDefault="008D5881" w:rsidP="008D5881">
      <w:pPr>
        <w:pStyle w:val="a7"/>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Pr="006D31ED">
        <w:rPr>
          <w:lang w:val="ru-RU"/>
        </w:rPr>
        <w:t xml:space="preserve"> </w:t>
      </w:r>
      <w:r w:rsidRPr="006D31ED">
        <w:rPr>
          <w:spacing w:val="-1"/>
          <w:lang w:val="ru-RU"/>
        </w:rPr>
        <w:t>интересы</w:t>
      </w:r>
      <w:r w:rsidRPr="006D31ED">
        <w:rPr>
          <w:lang w:val="ru-RU"/>
        </w:rPr>
        <w:t xml:space="preserve"> </w:t>
      </w:r>
      <w:r w:rsidRPr="006D31ED">
        <w:rPr>
          <w:spacing w:val="-1"/>
          <w:lang w:val="ru-RU"/>
        </w:rPr>
        <w:t>доверителя на</w:t>
      </w:r>
      <w:r w:rsidRPr="006D31ED">
        <w:rPr>
          <w:lang w:val="ru-RU"/>
        </w:rPr>
        <w:t xml:space="preserve"> </w:t>
      </w:r>
      <w:r w:rsidRPr="006D31ED">
        <w:rPr>
          <w:spacing w:val="-1"/>
          <w:lang w:val="ru-RU"/>
        </w:rPr>
        <w:t>аукционе</w:t>
      </w:r>
      <w:r w:rsidRPr="006D31ED">
        <w:rPr>
          <w:lang w:val="ru-RU"/>
        </w:rPr>
        <w:t xml:space="preserve"> </w:t>
      </w:r>
      <w:r w:rsidRPr="006D31ED">
        <w:rPr>
          <w:u w:val="single" w:color="000000"/>
          <w:lang w:val="ru-RU"/>
        </w:rPr>
        <w:t xml:space="preserve"> </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rsidR="008D5881" w:rsidRPr="006D31ED" w:rsidRDefault="008D5881" w:rsidP="008D5881">
      <w:pPr>
        <w:pStyle w:val="a7"/>
        <w:tabs>
          <w:tab w:val="left" w:pos="8088"/>
        </w:tabs>
        <w:spacing w:line="234" w:lineRule="exact"/>
        <w:jc w:val="both"/>
        <w:rPr>
          <w:lang w:val="ru-RU"/>
        </w:rPr>
      </w:pPr>
      <w:r w:rsidRPr="006D31ED">
        <w:rPr>
          <w:u w:val="single" w:color="000000"/>
          <w:lang w:val="ru-RU"/>
        </w:rPr>
        <w:t xml:space="preserve"> </w:t>
      </w:r>
      <w:r w:rsidRPr="006D31ED">
        <w:rPr>
          <w:u w:val="single" w:color="000000"/>
          <w:lang w:val="ru-RU"/>
        </w:rPr>
        <w:tab/>
      </w:r>
      <w:r w:rsidRPr="006D31ED">
        <w:rPr>
          <w:spacing w:val="-1"/>
          <w:lang w:val="ru-RU"/>
        </w:rPr>
        <w:t>(далее</w:t>
      </w:r>
      <w:r w:rsidRPr="006D31ED">
        <w:rPr>
          <w:lang w:val="ru-RU"/>
        </w:rPr>
        <w:t xml:space="preserve"> –</w:t>
      </w:r>
      <w:r w:rsidRPr="006D31ED">
        <w:rPr>
          <w:spacing w:val="-3"/>
          <w:lang w:val="ru-RU"/>
        </w:rPr>
        <w:t xml:space="preserve"> </w:t>
      </w:r>
      <w:r w:rsidRPr="006D31ED">
        <w:rPr>
          <w:spacing w:val="-1"/>
          <w:lang w:val="ru-RU"/>
        </w:rPr>
        <w:t>аукцион)</w:t>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9"/>
          <w:sz w:val="14"/>
        </w:rPr>
        <w:t xml:space="preserve"> </w:t>
      </w:r>
      <w:r w:rsidRPr="006D31ED">
        <w:rPr>
          <w:rFonts w:ascii="Times New Roman" w:hAnsi="Times New Roman"/>
          <w:i/>
          <w:sz w:val="14"/>
        </w:rPr>
        <w:t>наименование</w:t>
      </w:r>
      <w:r w:rsidRPr="006D31ED">
        <w:rPr>
          <w:rFonts w:ascii="Times New Roman" w:hAnsi="Times New Roman"/>
          <w:i/>
          <w:spacing w:val="-8"/>
          <w:sz w:val="14"/>
        </w:rPr>
        <w:t xml:space="preserve"> </w:t>
      </w:r>
      <w:r w:rsidRPr="006D31ED">
        <w:rPr>
          <w:rFonts w:ascii="Times New Roman" w:hAnsi="Times New Roman"/>
          <w:i/>
          <w:sz w:val="14"/>
        </w:rPr>
        <w:t>предмета</w:t>
      </w:r>
      <w:r w:rsidRPr="006D31ED">
        <w:rPr>
          <w:rFonts w:ascii="Times New Roman" w:hAnsi="Times New Roman"/>
          <w:i/>
          <w:spacing w:val="-8"/>
          <w:sz w:val="14"/>
        </w:rPr>
        <w:t xml:space="preserve"> </w:t>
      </w:r>
      <w:r w:rsidRPr="006D31ED">
        <w:rPr>
          <w:rFonts w:ascii="Times New Roman" w:hAnsi="Times New Roman"/>
          <w:i/>
          <w:sz w:val="14"/>
        </w:rPr>
        <w:t>аукциона)</w:t>
      </w:r>
    </w:p>
    <w:p w:rsidR="008D5881" w:rsidRPr="006D31ED" w:rsidRDefault="008D5881" w:rsidP="008D5881">
      <w:pPr>
        <w:spacing w:before="5" w:line="90" w:lineRule="exact"/>
        <w:jc w:val="both"/>
        <w:rPr>
          <w:sz w:val="9"/>
          <w:szCs w:val="9"/>
        </w:rPr>
      </w:pPr>
    </w:p>
    <w:p w:rsidR="008D5881" w:rsidRPr="006D31ED" w:rsidRDefault="008D5881" w:rsidP="008D5881">
      <w:pPr>
        <w:spacing w:line="140" w:lineRule="exact"/>
        <w:jc w:val="both"/>
        <w:rPr>
          <w:sz w:val="14"/>
          <w:szCs w:val="14"/>
        </w:rPr>
      </w:pPr>
    </w:p>
    <w:p w:rsidR="008D5881" w:rsidRPr="006D31ED" w:rsidRDefault="008D5881" w:rsidP="008D5881">
      <w:pPr>
        <w:pStyle w:val="a7"/>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 xml:space="preserve"> </w:t>
      </w:r>
      <w:r w:rsidRPr="006D31ED">
        <w:rPr>
          <w:u w:val="single" w:color="000000"/>
          <w:lang w:val="ru-RU"/>
        </w:rPr>
        <w:tab/>
      </w:r>
    </w:p>
    <w:p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Pr="006D31ED">
        <w:rPr>
          <w:rFonts w:ascii="Times New Roman" w:hAnsi="Times New Roman"/>
          <w:i/>
          <w:spacing w:val="-8"/>
          <w:sz w:val="14"/>
        </w:rPr>
        <w:t xml:space="preserve"> </w:t>
      </w:r>
      <w:r w:rsidRPr="006D31ED">
        <w:rPr>
          <w:rFonts w:ascii="Times New Roman" w:hAnsi="Times New Roman"/>
          <w:i/>
          <w:spacing w:val="-1"/>
          <w:sz w:val="14"/>
        </w:rPr>
        <w:t>название</w:t>
      </w:r>
      <w:r w:rsidRPr="006D31ED">
        <w:rPr>
          <w:rFonts w:ascii="Times New Roman" w:hAnsi="Times New Roman"/>
          <w:i/>
          <w:spacing w:val="-8"/>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Pr="006D31ED">
        <w:rPr>
          <w:rFonts w:ascii="Times New Roman" w:hAnsi="Times New Roman"/>
          <w:i/>
          <w:spacing w:val="-8"/>
          <w:sz w:val="14"/>
        </w:rPr>
        <w:t xml:space="preserve"> </w:t>
      </w:r>
      <w:r w:rsidRPr="006D31ED">
        <w:rPr>
          <w:rFonts w:ascii="Times New Roman" w:hAnsi="Times New Roman"/>
          <w:i/>
          <w:sz w:val="14"/>
        </w:rPr>
        <w:t>торгов).</w:t>
      </w:r>
    </w:p>
    <w:p w:rsidR="008D5881" w:rsidRPr="006D31ED" w:rsidRDefault="008D5881" w:rsidP="008D5881">
      <w:pPr>
        <w:spacing w:before="2" w:line="90" w:lineRule="exact"/>
        <w:jc w:val="both"/>
        <w:rPr>
          <w:sz w:val="9"/>
          <w:szCs w:val="9"/>
        </w:rPr>
      </w:pPr>
    </w:p>
    <w:p w:rsidR="008D5881" w:rsidRPr="006D31ED" w:rsidRDefault="008D5881" w:rsidP="004D4129">
      <w:pPr>
        <w:pStyle w:val="a7"/>
        <w:ind w:right="220" w:firstLine="596"/>
        <w:jc w:val="both"/>
        <w:rPr>
          <w:sz w:val="24"/>
          <w:szCs w:val="24"/>
          <w:lang w:val="ru-RU"/>
        </w:rPr>
      </w:pPr>
      <w:r w:rsidRPr="006D31ED">
        <w:rPr>
          <w:spacing w:val="-1"/>
          <w:sz w:val="24"/>
          <w:szCs w:val="24"/>
          <w:lang w:val="ru-RU"/>
        </w:rPr>
        <w:t>Представитель</w:t>
      </w:r>
      <w:r w:rsidRPr="006D31ED">
        <w:rPr>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Pr="006D31ED">
        <w:rPr>
          <w:spacing w:val="-3"/>
          <w:sz w:val="24"/>
          <w:szCs w:val="24"/>
          <w:lang w:val="ru-RU"/>
        </w:rPr>
        <w:t xml:space="preserve"> </w:t>
      </w:r>
      <w:r w:rsidRPr="006D31ED">
        <w:rPr>
          <w:sz w:val="24"/>
          <w:szCs w:val="24"/>
          <w:lang w:val="ru-RU"/>
        </w:rPr>
        <w:t>в</w:t>
      </w:r>
      <w:r w:rsidRPr="006D31ED">
        <w:rPr>
          <w:spacing w:val="-1"/>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Pr="006D31ED">
        <w:rPr>
          <w:sz w:val="24"/>
          <w:szCs w:val="24"/>
          <w:lang w:val="ru-RU"/>
        </w:rPr>
        <w:t xml:space="preserve"> </w:t>
      </w:r>
      <w:proofErr w:type="gramStart"/>
      <w:r w:rsidRPr="006D31ED">
        <w:rPr>
          <w:spacing w:val="-1"/>
          <w:sz w:val="24"/>
          <w:szCs w:val="24"/>
          <w:lang w:val="ru-RU"/>
        </w:rPr>
        <w:t>подавать</w:t>
      </w:r>
      <w:proofErr w:type="gramEnd"/>
      <w:r w:rsidRPr="006D31ED">
        <w:rPr>
          <w:sz w:val="24"/>
          <w:szCs w:val="24"/>
          <w:lang w:val="ru-RU"/>
        </w:rPr>
        <w:t xml:space="preserve"> </w:t>
      </w:r>
      <w:r w:rsidRPr="006D31ED">
        <w:rPr>
          <w:spacing w:val="-1"/>
          <w:sz w:val="24"/>
          <w:szCs w:val="24"/>
          <w:lang w:val="ru-RU"/>
        </w:rPr>
        <w:t>предложения</w:t>
      </w:r>
      <w:r w:rsidRPr="006D31ED">
        <w:rPr>
          <w:spacing w:val="-3"/>
          <w:sz w:val="24"/>
          <w:szCs w:val="24"/>
          <w:lang w:val="ru-RU"/>
        </w:rPr>
        <w:t xml:space="preserve"> </w:t>
      </w:r>
      <w:r w:rsidRPr="006D31ED">
        <w:rPr>
          <w:sz w:val="24"/>
          <w:szCs w:val="24"/>
          <w:lang w:val="ru-RU"/>
        </w:rPr>
        <w:t>о</w:t>
      </w:r>
      <w:r w:rsidRPr="006D31ED">
        <w:rPr>
          <w:spacing w:val="75"/>
          <w:sz w:val="24"/>
          <w:szCs w:val="24"/>
          <w:lang w:val="ru-RU"/>
        </w:rPr>
        <w:t xml:space="preserve"> </w:t>
      </w:r>
      <w:r w:rsidRPr="006D31ED">
        <w:rPr>
          <w:spacing w:val="-1"/>
          <w:sz w:val="24"/>
          <w:szCs w:val="24"/>
          <w:lang w:val="ru-RU"/>
        </w:rPr>
        <w:t>цене</w:t>
      </w:r>
      <w:r w:rsidRPr="006D31ED">
        <w:rPr>
          <w:sz w:val="24"/>
          <w:szCs w:val="24"/>
          <w:lang w:val="ru-RU"/>
        </w:rPr>
        <w:t xml:space="preserve"> </w:t>
      </w:r>
      <w:r w:rsidRPr="006D31ED">
        <w:rPr>
          <w:spacing w:val="-1"/>
          <w:sz w:val="24"/>
          <w:szCs w:val="24"/>
          <w:lang w:val="ru-RU"/>
        </w:rPr>
        <w:t>договора</w:t>
      </w:r>
      <w:r w:rsidRPr="006D31ED">
        <w:rPr>
          <w:sz w:val="24"/>
          <w:szCs w:val="24"/>
          <w:lang w:val="ru-RU"/>
        </w:rPr>
        <w:t xml:space="preserve"> </w:t>
      </w:r>
      <w:r w:rsidRPr="006D31ED">
        <w:rPr>
          <w:spacing w:val="-1"/>
          <w:sz w:val="24"/>
          <w:szCs w:val="24"/>
          <w:lang w:val="ru-RU"/>
        </w:rPr>
        <w:t>аренды,</w:t>
      </w:r>
      <w:r w:rsidRPr="006D31ED">
        <w:rPr>
          <w:sz w:val="24"/>
          <w:szCs w:val="24"/>
          <w:lang w:val="ru-RU"/>
        </w:rPr>
        <w:t xml:space="preserve"> </w:t>
      </w:r>
      <w:r w:rsidRPr="006D31ED">
        <w:rPr>
          <w:spacing w:val="-1"/>
          <w:sz w:val="24"/>
          <w:szCs w:val="24"/>
          <w:lang w:val="ru-RU"/>
        </w:rPr>
        <w:t>подавать</w:t>
      </w:r>
      <w:r w:rsidRPr="006D31ED">
        <w:rPr>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Pr="006D31ED">
        <w:rPr>
          <w:sz w:val="24"/>
          <w:szCs w:val="24"/>
          <w:lang w:val="ru-RU"/>
        </w:rPr>
        <w:t xml:space="preserve"> </w:t>
      </w:r>
      <w:r w:rsidRPr="006D31ED">
        <w:rPr>
          <w:spacing w:val="-1"/>
          <w:sz w:val="24"/>
          <w:szCs w:val="24"/>
          <w:lang w:val="ru-RU"/>
        </w:rPr>
        <w:t>аукционной комиссии необходимые</w:t>
      </w:r>
      <w:r w:rsidRPr="006D31ED">
        <w:rPr>
          <w:spacing w:val="-2"/>
          <w:sz w:val="24"/>
          <w:szCs w:val="24"/>
          <w:lang w:val="ru-RU"/>
        </w:rPr>
        <w:t xml:space="preserve"> </w:t>
      </w:r>
      <w:r w:rsidRPr="006D31ED">
        <w:rPr>
          <w:spacing w:val="-1"/>
          <w:sz w:val="24"/>
          <w:szCs w:val="24"/>
          <w:lang w:val="ru-RU"/>
        </w:rPr>
        <w:t>документы,</w:t>
      </w:r>
      <w:r w:rsidRPr="006D31ED">
        <w:rPr>
          <w:spacing w:val="57"/>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Pr="006D31ED">
        <w:rPr>
          <w:spacing w:val="-1"/>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Pr="006D31ED">
        <w:rPr>
          <w:sz w:val="24"/>
          <w:szCs w:val="24"/>
          <w:lang w:val="ru-RU"/>
        </w:rPr>
        <w:t xml:space="preserve"> </w:t>
      </w:r>
      <w:r w:rsidRPr="006D31ED">
        <w:rPr>
          <w:spacing w:val="-1"/>
          <w:sz w:val="24"/>
          <w:szCs w:val="24"/>
          <w:lang w:val="ru-RU"/>
        </w:rPr>
        <w:t>совершать</w:t>
      </w:r>
      <w:r w:rsidRPr="006D31ED">
        <w:rPr>
          <w:sz w:val="24"/>
          <w:szCs w:val="24"/>
          <w:lang w:val="ru-RU"/>
        </w:rPr>
        <w:t xml:space="preserve"> </w:t>
      </w:r>
      <w:r w:rsidRPr="006D31ED">
        <w:rPr>
          <w:spacing w:val="-1"/>
          <w:sz w:val="24"/>
          <w:szCs w:val="24"/>
          <w:lang w:val="ru-RU"/>
        </w:rPr>
        <w:t>иные</w:t>
      </w:r>
      <w:r w:rsidRPr="006D31ED">
        <w:rPr>
          <w:sz w:val="24"/>
          <w:szCs w:val="24"/>
          <w:lang w:val="ru-RU"/>
        </w:rPr>
        <w:t xml:space="preserve"> </w:t>
      </w:r>
      <w:r w:rsidRPr="006D31ED">
        <w:rPr>
          <w:spacing w:val="-1"/>
          <w:sz w:val="24"/>
          <w:szCs w:val="24"/>
          <w:lang w:val="ru-RU"/>
        </w:rPr>
        <w:t>действия,</w:t>
      </w:r>
      <w:r w:rsidRPr="006D31ED">
        <w:rPr>
          <w:sz w:val="24"/>
          <w:szCs w:val="24"/>
          <w:lang w:val="ru-RU"/>
        </w:rPr>
        <w:t xml:space="preserve"> </w:t>
      </w:r>
      <w:r w:rsidRPr="006D31ED">
        <w:rPr>
          <w:spacing w:val="-1"/>
          <w:sz w:val="24"/>
          <w:szCs w:val="24"/>
          <w:lang w:val="ru-RU"/>
        </w:rPr>
        <w:t>связанные</w:t>
      </w:r>
      <w:r w:rsidRPr="006D31ED">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Pr="006D31ED">
        <w:rPr>
          <w:spacing w:val="73"/>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rsidR="008D5881" w:rsidRPr="006D31ED" w:rsidRDefault="008D5881" w:rsidP="008D5881">
      <w:pPr>
        <w:pStyle w:val="a7"/>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Pr="006D31ED">
        <w:rPr>
          <w:rFonts w:ascii="Times New Roman" w:hAnsi="Times New Roman"/>
          <w:i/>
          <w:spacing w:val="-8"/>
          <w:sz w:val="14"/>
        </w:rPr>
        <w:t xml:space="preserve"> </w:t>
      </w:r>
      <w:r w:rsidRPr="006D31ED">
        <w:rPr>
          <w:rFonts w:ascii="Times New Roman" w:hAnsi="Times New Roman"/>
          <w:i/>
          <w:spacing w:val="-1"/>
          <w:sz w:val="14"/>
        </w:rPr>
        <w:t>представителя)</w:t>
      </w:r>
      <w:r w:rsidRPr="006D31ED">
        <w:rPr>
          <w:rFonts w:ascii="Times New Roman" w:hAnsi="Times New Roman"/>
          <w:i/>
          <w:spacing w:val="-8"/>
          <w:sz w:val="14"/>
        </w:rPr>
        <w:t xml:space="preserve"> </w:t>
      </w:r>
      <w:r w:rsidRPr="006D31ED">
        <w:rPr>
          <w:rFonts w:ascii="Times New Roman" w:hAnsi="Times New Roman"/>
          <w:i/>
          <w:sz w:val="14"/>
        </w:rPr>
        <w:t>(Подпись</w:t>
      </w:r>
      <w:r w:rsidRPr="006D31ED">
        <w:rPr>
          <w:rFonts w:ascii="Times New Roman" w:hAnsi="Times New Roman"/>
          <w:i/>
          <w:spacing w:val="-9"/>
          <w:sz w:val="14"/>
        </w:rPr>
        <w:t xml:space="preserve"> </w:t>
      </w:r>
      <w:r w:rsidRPr="006D31ED">
        <w:rPr>
          <w:rFonts w:ascii="Times New Roman" w:hAnsi="Times New Roman"/>
          <w:i/>
          <w:sz w:val="14"/>
        </w:rPr>
        <w:t>представителя)</w:t>
      </w:r>
    </w:p>
    <w:p w:rsidR="008D5881" w:rsidRPr="006D31ED" w:rsidRDefault="008D5881" w:rsidP="008D5881">
      <w:pPr>
        <w:spacing w:line="120" w:lineRule="exact"/>
        <w:jc w:val="both"/>
        <w:rPr>
          <w:sz w:val="12"/>
          <w:szCs w:val="12"/>
        </w:rPr>
      </w:pPr>
    </w:p>
    <w:p w:rsidR="008D5881" w:rsidRPr="006D31ED" w:rsidRDefault="008D5881" w:rsidP="008D5881">
      <w:pPr>
        <w:pStyle w:val="a7"/>
        <w:tabs>
          <w:tab w:val="left" w:pos="3888"/>
          <w:tab w:val="left" w:pos="6807"/>
          <w:tab w:val="left" w:pos="7740"/>
        </w:tabs>
        <w:jc w:val="both"/>
        <w:rPr>
          <w:lang w:val="ru-RU"/>
        </w:rPr>
      </w:pPr>
      <w:r w:rsidRPr="006D31ED">
        <w:rPr>
          <w:spacing w:val="-1"/>
          <w:lang w:val="ru-RU"/>
        </w:rPr>
        <w:t>Доверенность</w:t>
      </w:r>
      <w:r w:rsidRPr="006D31ED">
        <w:rPr>
          <w:lang w:val="ru-RU"/>
        </w:rPr>
        <w:t xml:space="preserve"> </w:t>
      </w:r>
      <w:r w:rsidRPr="006D31ED">
        <w:rPr>
          <w:spacing w:val="-1"/>
          <w:lang w:val="ru-RU"/>
        </w:rPr>
        <w:t>действительна</w:t>
      </w:r>
      <w:r w:rsidRPr="006D31ED">
        <w:rPr>
          <w:lang w:val="ru-RU"/>
        </w:rPr>
        <w:t xml:space="preserve"> </w:t>
      </w:r>
      <w:r w:rsidRPr="006D31ED">
        <w:rPr>
          <w:spacing w:val="-1"/>
          <w:lang w:val="ru-RU"/>
        </w:rPr>
        <w:t>по</w:t>
      </w:r>
      <w:r w:rsidRPr="006D31ED">
        <w:rPr>
          <w:lang w:val="ru-RU"/>
        </w:rPr>
        <w:t xml:space="preserve"> </w:t>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rsidR="008D5881" w:rsidRPr="006D31ED" w:rsidRDefault="008D5881" w:rsidP="008D5881">
      <w:pPr>
        <w:spacing w:before="20" w:line="260" w:lineRule="exact"/>
        <w:jc w:val="both"/>
        <w:rPr>
          <w:sz w:val="26"/>
          <w:szCs w:val="26"/>
        </w:rPr>
      </w:pPr>
    </w:p>
    <w:p w:rsidR="008D5881" w:rsidRPr="006D31ED" w:rsidRDefault="008D5881" w:rsidP="008D5881">
      <w:pPr>
        <w:pStyle w:val="a7"/>
        <w:tabs>
          <w:tab w:val="left" w:pos="6387"/>
          <w:tab w:val="left" w:pos="9320"/>
        </w:tabs>
        <w:jc w:val="both"/>
        <w:rPr>
          <w:lang w:val="ru-RU"/>
        </w:rPr>
      </w:pPr>
      <w:r w:rsidRPr="006D31ED">
        <w:rPr>
          <w:spacing w:val="-1"/>
          <w:lang w:val="ru-RU"/>
        </w:rPr>
        <w:t>Руководитель</w:t>
      </w:r>
      <w:r w:rsidRPr="006D31ED">
        <w:rPr>
          <w:lang w:val="ru-RU"/>
        </w:rPr>
        <w:t xml:space="preserve"> </w:t>
      </w:r>
      <w:r w:rsidRPr="006D31ED">
        <w:rPr>
          <w:spacing w:val="-1"/>
          <w:lang w:val="ru-RU"/>
        </w:rPr>
        <w:t>организации</w:t>
      </w:r>
      <w:proofErr w:type="gramStart"/>
      <w:r w:rsidRPr="006D31ED">
        <w:rPr>
          <w:spacing w:val="-1"/>
          <w:u w:val="single" w:color="000000"/>
          <w:lang w:val="ru-RU"/>
        </w:rPr>
        <w:tab/>
      </w:r>
      <w:r w:rsidRPr="006D31ED">
        <w:rPr>
          <w:lang w:val="ru-RU"/>
        </w:rPr>
        <w:t>(</w:t>
      </w:r>
      <w:r w:rsidRPr="006D31ED">
        <w:rPr>
          <w:u w:val="single" w:color="000000"/>
          <w:lang w:val="ru-RU"/>
        </w:rPr>
        <w:tab/>
      </w:r>
      <w:r w:rsidRPr="006D31ED">
        <w:rPr>
          <w:lang w:val="ru-RU"/>
        </w:rPr>
        <w:t>)</w:t>
      </w:r>
      <w:proofErr w:type="gramEnd"/>
    </w:p>
    <w:p w:rsidR="008D5881" w:rsidRPr="006D31ED" w:rsidRDefault="008D5881" w:rsidP="008D5881">
      <w:pPr>
        <w:spacing w:before="11" w:line="240" w:lineRule="exact"/>
        <w:jc w:val="both"/>
        <w:rPr>
          <w:sz w:val="24"/>
          <w:szCs w:val="24"/>
        </w:rPr>
      </w:pPr>
    </w:p>
    <w:p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p>
    <w:p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rsidR="00E83655" w:rsidRDefault="00E83655" w:rsidP="004D4129">
      <w:pPr>
        <w:pStyle w:val="6"/>
        <w:spacing w:before="72"/>
        <w:ind w:left="5245"/>
        <w:rPr>
          <w:rFonts w:ascii="Times New Roman" w:hAnsi="Times New Roman" w:cs="Times New Roman"/>
          <w:b w:val="0"/>
          <w:i/>
          <w:spacing w:val="-1"/>
          <w:sz w:val="24"/>
          <w:szCs w:val="24"/>
        </w:rPr>
      </w:pPr>
    </w:p>
    <w:p w:rsidR="008D5881" w:rsidRPr="006D31ED" w:rsidRDefault="008D5881" w:rsidP="004D4129">
      <w:pPr>
        <w:pStyle w:val="6"/>
        <w:spacing w:before="72"/>
        <w:ind w:left="5245"/>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pacing w:val="-1"/>
          <w:sz w:val="24"/>
          <w:szCs w:val="24"/>
        </w:rPr>
        <w:t>Заявка</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Pr="006D31ED">
        <w:rPr>
          <w:rFonts w:ascii="Times New Roman" w:hAnsi="Times New Roman" w:cs="Times New Roman"/>
          <w:b w:val="0"/>
          <w:i/>
          <w:spacing w:val="-2"/>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0" w:line="260" w:lineRule="exact"/>
        <w:rPr>
          <w:sz w:val="26"/>
          <w:szCs w:val="26"/>
        </w:rPr>
      </w:pPr>
    </w:p>
    <w:p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3"/>
        </w:rPr>
        <w:t xml:space="preserve"> </w:t>
      </w:r>
      <w:r w:rsidRPr="006D31ED">
        <w:rPr>
          <w:rFonts w:ascii="Times New Roman" w:hAnsi="Times New Roman"/>
          <w:b/>
          <w:spacing w:val="-1"/>
        </w:rPr>
        <w:t xml:space="preserve">УЧАСТИЕ </w:t>
      </w:r>
      <w:r w:rsidRPr="006D31ED">
        <w:rPr>
          <w:rFonts w:ascii="Times New Roman" w:hAnsi="Times New Roman"/>
          <w:b/>
        </w:rPr>
        <w:t>В</w:t>
      </w:r>
      <w:r w:rsidRPr="006D31ED">
        <w:rPr>
          <w:rFonts w:ascii="Times New Roman" w:hAnsi="Times New Roman"/>
          <w:b/>
          <w:spacing w:val="1"/>
        </w:rPr>
        <w:t xml:space="preserve"> </w:t>
      </w:r>
      <w:r w:rsidRPr="006D31ED">
        <w:rPr>
          <w:rFonts w:ascii="Times New Roman" w:hAnsi="Times New Roman"/>
          <w:b/>
          <w:spacing w:val="-2"/>
        </w:rPr>
        <w:t>АУКЦИОНЕ</w:t>
      </w:r>
    </w:p>
    <w:p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Pr="006D31ED">
        <w:rPr>
          <w:rFonts w:ascii="Times New Roman" w:hAnsi="Times New Roman"/>
          <w:b/>
          <w:i/>
        </w:rPr>
        <w:t xml:space="preserve"> </w:t>
      </w:r>
      <w:r w:rsidRPr="006D31ED">
        <w:rPr>
          <w:rFonts w:ascii="Times New Roman" w:hAnsi="Times New Roman"/>
          <w:b/>
          <w:i/>
          <w:spacing w:val="-1"/>
        </w:rPr>
        <w:t>заключения</w:t>
      </w:r>
      <w:r w:rsidRPr="006D31ED">
        <w:rPr>
          <w:rFonts w:ascii="Times New Roman" w:hAnsi="Times New Roman"/>
          <w:b/>
          <w:i/>
          <w:spacing w:val="-3"/>
        </w:rPr>
        <w:t xml:space="preserve"> </w:t>
      </w:r>
      <w:r w:rsidRPr="006D31ED">
        <w:rPr>
          <w:rFonts w:ascii="Times New Roman" w:hAnsi="Times New Roman"/>
          <w:b/>
          <w:i/>
          <w:spacing w:val="-1"/>
        </w:rPr>
        <w:t>договора</w:t>
      </w:r>
      <w:r w:rsidRPr="006D31ED">
        <w:rPr>
          <w:rFonts w:ascii="Times New Roman" w:hAnsi="Times New Roman"/>
          <w:b/>
          <w:i/>
        </w:rPr>
        <w:t xml:space="preserve"> </w:t>
      </w:r>
      <w:r w:rsidRPr="006D31ED">
        <w:rPr>
          <w:rFonts w:ascii="Times New Roman" w:hAnsi="Times New Roman"/>
          <w:b/>
          <w:i/>
          <w:spacing w:val="-1"/>
        </w:rPr>
        <w:t>аренды</w:t>
      </w:r>
      <w:r w:rsidRPr="006D31ED">
        <w:rPr>
          <w:rFonts w:ascii="Times New Roman" w:hAnsi="Times New Roman"/>
          <w:b/>
          <w:i/>
          <w:spacing w:val="-2"/>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Pr="006D31ED">
        <w:rPr>
          <w:rFonts w:ascii="Times New Roman" w:hAnsi="Times New Roman"/>
          <w:b/>
          <w:i/>
        </w:rPr>
        <w:t xml:space="preserve"> </w:t>
      </w:r>
      <w:r w:rsidRPr="006D31ED">
        <w:rPr>
          <w:rFonts w:ascii="Times New Roman" w:hAnsi="Times New Roman"/>
          <w:b/>
          <w:i/>
          <w:spacing w:val="-1"/>
        </w:rPr>
        <w:t>имущества</w:t>
      </w:r>
    </w:p>
    <w:p w:rsidR="008D5881" w:rsidRPr="006D31ED" w:rsidRDefault="008D5881" w:rsidP="008D5881">
      <w:pPr>
        <w:pStyle w:val="a7"/>
        <w:spacing w:line="250" w:lineRule="exact"/>
        <w:ind w:left="3"/>
        <w:jc w:val="center"/>
        <w:rPr>
          <w:lang w:val="ru-RU"/>
        </w:rPr>
      </w:pPr>
      <w:proofErr w:type="gramStart"/>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roofErr w:type="gramEnd"/>
    </w:p>
    <w:p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D4129" w:rsidRPr="006D31ED">
        <w:rPr>
          <w:rFonts w:ascii="Times New Roman" w:hAnsi="Times New Roman"/>
          <w:b/>
          <w:spacing w:val="-1"/>
        </w:rPr>
        <w:t xml:space="preserve"> </w:t>
      </w:r>
      <w:r w:rsidRPr="006D31ED">
        <w:rPr>
          <w:rFonts w:ascii="Times New Roman" w:hAnsi="Times New Roman"/>
        </w:rPr>
        <w:t>-</w:t>
      </w:r>
    </w:p>
    <w:p w:rsidR="008D5881" w:rsidRPr="006D31ED" w:rsidRDefault="00057BEC" w:rsidP="008D5881">
      <w:pPr>
        <w:spacing w:before="72"/>
        <w:ind w:left="1528"/>
        <w:rPr>
          <w:rFonts w:ascii="Times New Roman" w:eastAsia="Times New Roman" w:hAnsi="Times New Roman" w:cs="Times New Roman"/>
          <w:vertAlign w:val="subscript"/>
        </w:rPr>
      </w:pPr>
      <w:r w:rsidRPr="00057BEC">
        <w:rPr>
          <w:rFonts w:cs="Times New Roman"/>
          <w:noProof/>
          <w:vertAlign w:val="subscript"/>
          <w:lang w:eastAsia="ru-RU"/>
        </w:rPr>
        <w:pict>
          <v:group id="Group 44" o:spid="_x0000_s1040" style="position:absolute;left:0;text-align:left;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">
            <v:shape id="Freeform 45" o:spid="_x0000_s1041" style="position:absolute;left:1133;top:47;width:8915;height:2;visibility:visible;mso-wrap-style:square;v-text-anchor:top" coordsize="89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fcHsUA&#10;AADbAAAADwAAAGRycy9kb3ducmV2LnhtbESPQWsCQQyF70L/w5CCtzpbRS1bR6mCVEGF2h56DDvp&#10;7tKdzLoz1fHfm0PBW8J7ee/LbJFco87UhdqzgedBBoq48Lbm0sDX5/rpBVSIyBYbz2TgSgEW84fe&#10;DHPrL/xB52MslYRwyNFAFWObax2KihyGgW+JRfvxncMoa1dq2+FFwl2jh1k20Q5rloYKW1pVVPwe&#10;/5yB7+1u8j6e7seUtit7OI1Subsujek/prdXUJFSvJv/rzdW8AVWfpEB9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d9wexQAAANsAAAAPAAAAAAAAAAAAAAAAAJgCAABkcnMv&#10;ZG93bnJldi54bWxQSwUGAAAAAAQABAD1AAAAigMAAAAA&#10;" path="m,l8914,e" filled="f" strokeweight=".15578mm">
              <v:path arrowok="t" o:connecttype="custom" o:connectlocs="0,0;8914,0" o:connectangles="0,0"/>
            </v:shape>
            <w10:wrap anchorx="page"/>
          </v:group>
        </w:pict>
      </w:r>
      <w:r w:rsidR="008D5881" w:rsidRPr="006D31ED">
        <w:rPr>
          <w:rFonts w:ascii="Times New Roman" w:hAnsi="Times New Roman"/>
          <w:i/>
          <w:spacing w:val="-1"/>
          <w:vertAlign w:val="subscript"/>
        </w:rPr>
        <w:t>(Ф.И.О./</w:t>
      </w:r>
      <w:r w:rsidR="008D5881" w:rsidRPr="006D31ED">
        <w:rPr>
          <w:rFonts w:ascii="Times New Roman" w:hAnsi="Times New Roman"/>
          <w:i/>
          <w:spacing w:val="1"/>
          <w:vertAlign w:val="subscript"/>
        </w:rPr>
        <w:t xml:space="preserve"> </w:t>
      </w:r>
      <w:r w:rsidR="008D5881" w:rsidRPr="006D31ED">
        <w:rPr>
          <w:rFonts w:ascii="Times New Roman" w:hAnsi="Times New Roman"/>
          <w:i/>
          <w:spacing w:val="-1"/>
          <w:vertAlign w:val="subscript"/>
        </w:rPr>
        <w:t>Наименование</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заявителя</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юридического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лица,</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индивидуального</w:t>
      </w:r>
      <w:r w:rsidR="008D5881" w:rsidRPr="006D31ED">
        <w:rPr>
          <w:rFonts w:ascii="Times New Roman" w:hAnsi="Times New Roman"/>
          <w:i/>
          <w:vertAlign w:val="subscript"/>
        </w:rPr>
        <w:t xml:space="preserve"> </w:t>
      </w:r>
      <w:r w:rsidR="008D5881" w:rsidRPr="006D31ED">
        <w:rPr>
          <w:rFonts w:ascii="Times New Roman" w:hAnsi="Times New Roman"/>
          <w:i/>
          <w:spacing w:val="-1"/>
          <w:vertAlign w:val="subscript"/>
        </w:rPr>
        <w:t>предпринимателя)</w:t>
      </w:r>
    </w:p>
    <w:p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Pr="006D31ED">
        <w:rPr>
          <w:rFonts w:ascii="Times New Roman" w:hAnsi="Times New Roman"/>
          <w:b/>
          <w:i/>
          <w:sz w:val="24"/>
          <w:szCs w:val="24"/>
        </w:rPr>
        <w:t xml:space="preserve"> </w:t>
      </w:r>
      <w:r w:rsidRPr="006D31ED">
        <w:rPr>
          <w:rFonts w:ascii="Times New Roman" w:hAnsi="Times New Roman"/>
          <w:b/>
          <w:i/>
          <w:spacing w:val="-1"/>
          <w:sz w:val="24"/>
          <w:szCs w:val="24"/>
        </w:rPr>
        <w:t>лиц,</w:t>
      </w:r>
      <w:r w:rsidRPr="006D31ED">
        <w:rPr>
          <w:rFonts w:ascii="Times New Roman" w:hAnsi="Times New Roman"/>
          <w:b/>
          <w:i/>
          <w:spacing w:val="-2"/>
          <w:sz w:val="24"/>
          <w:szCs w:val="24"/>
        </w:rPr>
        <w:t xml:space="preserve"> </w:t>
      </w:r>
      <w:r w:rsidRPr="006D31ED">
        <w:rPr>
          <w:rFonts w:ascii="Times New Roman" w:hAnsi="Times New Roman"/>
          <w:b/>
          <w:i/>
          <w:spacing w:val="-1"/>
          <w:sz w:val="24"/>
          <w:szCs w:val="24"/>
        </w:rPr>
        <w:t>зарегистрированных</w:t>
      </w:r>
      <w:r w:rsidRPr="006D31ED">
        <w:rPr>
          <w:rFonts w:ascii="Times New Roman" w:hAnsi="Times New Roman"/>
          <w:b/>
          <w:i/>
          <w:sz w:val="24"/>
          <w:szCs w:val="24"/>
        </w:rPr>
        <w:t xml:space="preserve"> в</w:t>
      </w:r>
      <w:r w:rsidRPr="006D31ED">
        <w:rPr>
          <w:rFonts w:ascii="Times New Roman" w:hAnsi="Times New Roman"/>
          <w:b/>
          <w:i/>
          <w:spacing w:val="-3"/>
          <w:sz w:val="24"/>
          <w:szCs w:val="24"/>
        </w:rPr>
        <w:t xml:space="preserve"> </w:t>
      </w:r>
      <w:r w:rsidRPr="006D31ED">
        <w:rPr>
          <w:rFonts w:ascii="Times New Roman" w:hAnsi="Times New Roman"/>
          <w:b/>
          <w:i/>
          <w:spacing w:val="-1"/>
          <w:sz w:val="24"/>
          <w:szCs w:val="24"/>
        </w:rPr>
        <w:t>качестве</w:t>
      </w:r>
      <w:r w:rsidRPr="006D31ED">
        <w:rPr>
          <w:rFonts w:ascii="Times New Roman" w:hAnsi="Times New Roman"/>
          <w:b/>
          <w:i/>
          <w:sz w:val="24"/>
          <w:szCs w:val="24"/>
        </w:rPr>
        <w:t xml:space="preserve"> </w:t>
      </w:r>
      <w:r w:rsidRPr="006D31ED">
        <w:rPr>
          <w:rFonts w:ascii="Times New Roman" w:hAnsi="Times New Roman"/>
          <w:b/>
          <w:i/>
          <w:spacing w:val="-1"/>
          <w:sz w:val="24"/>
          <w:szCs w:val="24"/>
        </w:rPr>
        <w:t>индивидуальных</w:t>
      </w:r>
      <w:r w:rsidRPr="006D31ED">
        <w:rPr>
          <w:rFonts w:ascii="Times New Roman" w:hAnsi="Times New Roman"/>
          <w:b/>
          <w:i/>
          <w:sz w:val="24"/>
          <w:szCs w:val="24"/>
        </w:rPr>
        <w:t xml:space="preserve"> </w:t>
      </w:r>
      <w:r w:rsidRPr="006D31ED">
        <w:rPr>
          <w:rFonts w:ascii="Times New Roman" w:hAnsi="Times New Roman"/>
          <w:b/>
          <w:i/>
          <w:spacing w:val="-1"/>
          <w:sz w:val="24"/>
          <w:szCs w:val="24"/>
        </w:rPr>
        <w:t>предпринимателей:</w:t>
      </w:r>
    </w:p>
    <w:p w:rsidR="008D5881" w:rsidRPr="006D31ED" w:rsidRDefault="008D5881" w:rsidP="008D5881">
      <w:pPr>
        <w:pStyle w:val="a7"/>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Pr="006D31ED">
        <w:rPr>
          <w:spacing w:val="53"/>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2"/>
          <w:sz w:val="24"/>
          <w:szCs w:val="24"/>
          <w:lang w:val="ru-RU"/>
        </w:rPr>
        <w:t>регистрации</w:t>
      </w:r>
      <w:r w:rsidRPr="006D31ED">
        <w:rPr>
          <w:sz w:val="24"/>
          <w:szCs w:val="24"/>
          <w:lang w:val="ru-RU"/>
        </w:rPr>
        <w:t xml:space="preserve"> </w:t>
      </w:r>
      <w:r w:rsidRPr="006D31ED">
        <w:rPr>
          <w:spacing w:val="-1"/>
          <w:sz w:val="24"/>
          <w:szCs w:val="24"/>
          <w:lang w:val="ru-RU"/>
        </w:rPr>
        <w:t>физического</w:t>
      </w:r>
      <w:r w:rsidRPr="006D31ED">
        <w:rPr>
          <w:spacing w:val="53"/>
          <w:sz w:val="24"/>
          <w:szCs w:val="24"/>
          <w:lang w:val="ru-RU"/>
        </w:rPr>
        <w:t xml:space="preserve"> </w:t>
      </w:r>
      <w:r w:rsidRPr="006D31ED">
        <w:rPr>
          <w:spacing w:val="-1"/>
          <w:sz w:val="24"/>
          <w:szCs w:val="24"/>
          <w:lang w:val="ru-RU"/>
        </w:rPr>
        <w:t>лица</w:t>
      </w:r>
      <w:r w:rsidRPr="006D31ED">
        <w:rPr>
          <w:spacing w:val="53"/>
          <w:sz w:val="24"/>
          <w:szCs w:val="24"/>
          <w:lang w:val="ru-RU"/>
        </w:rPr>
        <w:t xml:space="preserve"> </w:t>
      </w:r>
      <w:r w:rsidRPr="006D31ED">
        <w:rPr>
          <w:sz w:val="24"/>
          <w:szCs w:val="24"/>
          <w:lang w:val="ru-RU"/>
        </w:rPr>
        <w:t>в</w:t>
      </w:r>
      <w:r w:rsidRPr="006D31ED">
        <w:rPr>
          <w:spacing w:val="54"/>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1"/>
          <w:sz w:val="24"/>
          <w:szCs w:val="24"/>
          <w:lang w:val="ru-RU"/>
        </w:rPr>
        <w:t>индивидуального</w:t>
      </w:r>
      <w:r w:rsidRPr="006D31ED">
        <w:rPr>
          <w:spacing w:val="79"/>
          <w:sz w:val="24"/>
          <w:szCs w:val="24"/>
          <w:lang w:val="ru-RU"/>
        </w:rPr>
        <w:t xml:space="preserve"> </w:t>
      </w:r>
      <w:r w:rsidRPr="006D31ED">
        <w:rPr>
          <w:spacing w:val="-1"/>
          <w:sz w:val="24"/>
          <w:szCs w:val="24"/>
          <w:lang w:val="ru-RU"/>
        </w:rPr>
        <w:t>предпринимателя</w:t>
      </w:r>
      <w:r w:rsidRPr="006D31ED">
        <w:rPr>
          <w:spacing w:val="18"/>
          <w:sz w:val="24"/>
          <w:szCs w:val="24"/>
          <w:lang w:val="ru-RU"/>
        </w:rPr>
        <w:t xml:space="preserve"> </w:t>
      </w:r>
      <w:r w:rsidRPr="006D31ED">
        <w:rPr>
          <w:spacing w:val="-1"/>
          <w:sz w:val="24"/>
          <w:szCs w:val="24"/>
          <w:lang w:val="ru-RU"/>
        </w:rPr>
        <w:t>(или</w:t>
      </w:r>
      <w:r w:rsidRPr="006D31ED">
        <w:rPr>
          <w:spacing w:val="21"/>
          <w:sz w:val="24"/>
          <w:szCs w:val="24"/>
          <w:lang w:val="ru-RU"/>
        </w:rPr>
        <w:t xml:space="preserve"> </w:t>
      </w:r>
      <w:r w:rsidRPr="006D31ED">
        <w:rPr>
          <w:spacing w:val="-1"/>
          <w:sz w:val="24"/>
          <w:szCs w:val="24"/>
          <w:lang w:val="ru-RU"/>
        </w:rPr>
        <w:t>свидетельство</w:t>
      </w:r>
      <w:r w:rsidRPr="006D31ED">
        <w:rPr>
          <w:spacing w:val="21"/>
          <w:sz w:val="24"/>
          <w:szCs w:val="24"/>
          <w:lang w:val="ru-RU"/>
        </w:rPr>
        <w:t xml:space="preserve"> </w:t>
      </w:r>
      <w:r w:rsidRPr="006D31ED">
        <w:rPr>
          <w:sz w:val="24"/>
          <w:szCs w:val="24"/>
          <w:lang w:val="ru-RU"/>
        </w:rPr>
        <w:t>о</w:t>
      </w:r>
      <w:r w:rsidRPr="006D31ED">
        <w:rPr>
          <w:spacing w:val="21"/>
          <w:sz w:val="24"/>
          <w:szCs w:val="24"/>
          <w:lang w:val="ru-RU"/>
        </w:rPr>
        <w:t xml:space="preserve"> </w:t>
      </w:r>
      <w:r w:rsidRPr="006D31ED">
        <w:rPr>
          <w:spacing w:val="-1"/>
          <w:sz w:val="24"/>
          <w:szCs w:val="24"/>
          <w:lang w:val="ru-RU"/>
        </w:rPr>
        <w:t>внесении</w:t>
      </w:r>
      <w:r w:rsidRPr="006D31ED">
        <w:rPr>
          <w:spacing w:val="21"/>
          <w:sz w:val="24"/>
          <w:szCs w:val="24"/>
          <w:lang w:val="ru-RU"/>
        </w:rPr>
        <w:t xml:space="preserve"> </w:t>
      </w:r>
      <w:r w:rsidRPr="006D31ED">
        <w:rPr>
          <w:sz w:val="24"/>
          <w:szCs w:val="24"/>
          <w:lang w:val="ru-RU"/>
        </w:rPr>
        <w:t>в</w:t>
      </w:r>
      <w:r w:rsidRPr="006D31ED">
        <w:rPr>
          <w:spacing w:val="20"/>
          <w:sz w:val="24"/>
          <w:szCs w:val="24"/>
          <w:lang w:val="ru-RU"/>
        </w:rPr>
        <w:t xml:space="preserve"> </w:t>
      </w:r>
      <w:r w:rsidRPr="006D31ED">
        <w:rPr>
          <w:spacing w:val="-1"/>
          <w:sz w:val="24"/>
          <w:szCs w:val="24"/>
          <w:lang w:val="ru-RU"/>
        </w:rPr>
        <w:t>ЕГРИП</w:t>
      </w:r>
      <w:r w:rsidRPr="006D31ED">
        <w:rPr>
          <w:spacing w:val="42"/>
          <w:sz w:val="24"/>
          <w:szCs w:val="24"/>
          <w:lang w:val="ru-RU"/>
        </w:rPr>
        <w:t xml:space="preserve"> </w:t>
      </w:r>
      <w:r w:rsidRPr="006D31ED">
        <w:rPr>
          <w:spacing w:val="-1"/>
          <w:sz w:val="24"/>
          <w:szCs w:val="24"/>
          <w:lang w:val="ru-RU"/>
        </w:rPr>
        <w:t>записи</w:t>
      </w:r>
      <w:r w:rsidRPr="006D31ED">
        <w:rPr>
          <w:spacing w:val="21"/>
          <w:sz w:val="24"/>
          <w:szCs w:val="24"/>
          <w:lang w:val="ru-RU"/>
        </w:rPr>
        <w:t xml:space="preserve"> </w:t>
      </w:r>
      <w:r w:rsidRPr="006D31ED">
        <w:rPr>
          <w:sz w:val="24"/>
          <w:szCs w:val="24"/>
          <w:lang w:val="ru-RU"/>
        </w:rPr>
        <w:t>об</w:t>
      </w:r>
      <w:r w:rsidRPr="006D31ED">
        <w:rPr>
          <w:spacing w:val="22"/>
          <w:sz w:val="24"/>
          <w:szCs w:val="24"/>
          <w:lang w:val="ru-RU"/>
        </w:rPr>
        <w:t xml:space="preserve"> </w:t>
      </w:r>
      <w:r w:rsidRPr="006D31ED">
        <w:rPr>
          <w:spacing w:val="-1"/>
          <w:sz w:val="24"/>
          <w:szCs w:val="24"/>
          <w:lang w:val="ru-RU"/>
        </w:rPr>
        <w:t>индивидуальном</w:t>
      </w:r>
      <w:r w:rsidRPr="006D31ED">
        <w:rPr>
          <w:spacing w:val="21"/>
          <w:sz w:val="24"/>
          <w:szCs w:val="24"/>
          <w:lang w:val="ru-RU"/>
        </w:rPr>
        <w:t xml:space="preserve"> </w:t>
      </w:r>
      <w:r w:rsidRPr="006D31ED">
        <w:rPr>
          <w:spacing w:val="-1"/>
          <w:sz w:val="24"/>
          <w:szCs w:val="24"/>
          <w:lang w:val="ru-RU"/>
        </w:rPr>
        <w:t>предпринимателе,</w:t>
      </w:r>
      <w:r w:rsidRPr="006D31ED">
        <w:rPr>
          <w:spacing w:val="9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Pr="006D31ED">
        <w:rPr>
          <w:spacing w:val="-2"/>
          <w:sz w:val="24"/>
          <w:szCs w:val="24"/>
          <w:lang w:val="ru-RU"/>
        </w:rPr>
        <w:t xml:space="preserve"> </w:t>
      </w:r>
      <w:r w:rsidRPr="006D31ED">
        <w:rPr>
          <w:spacing w:val="-1"/>
          <w:sz w:val="24"/>
          <w:szCs w:val="24"/>
          <w:lang w:val="ru-RU"/>
        </w:rPr>
        <w:t>01.01.2004</w:t>
      </w:r>
      <w:r w:rsidRPr="006D31ED">
        <w:rPr>
          <w:spacing w:val="-2"/>
          <w:sz w:val="24"/>
          <w:szCs w:val="24"/>
          <w:lang w:val="ru-RU"/>
        </w:rPr>
        <w:t xml:space="preserve"> </w:t>
      </w:r>
      <w:r w:rsidRPr="006D31ED">
        <w:rPr>
          <w:sz w:val="24"/>
          <w:szCs w:val="24"/>
          <w:lang w:val="ru-RU"/>
        </w:rPr>
        <w:t>г.):</w:t>
      </w:r>
    </w:p>
    <w:p w:rsidR="008D5881" w:rsidRPr="006D31ED" w:rsidRDefault="008D5881" w:rsidP="008D5881">
      <w:pPr>
        <w:pStyle w:val="a7"/>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rsidR="008D5881" w:rsidRPr="006D31ED" w:rsidRDefault="008D5881" w:rsidP="008D5881">
      <w:pPr>
        <w:pStyle w:val="a7"/>
        <w:tabs>
          <w:tab w:val="left" w:pos="2656"/>
          <w:tab w:val="left" w:pos="4859"/>
        </w:tabs>
        <w:spacing w:before="179"/>
        <w:rPr>
          <w:sz w:val="24"/>
          <w:szCs w:val="24"/>
          <w:lang w:val="ru-RU"/>
        </w:rPr>
      </w:pPr>
      <w:r w:rsidRPr="006D31ED">
        <w:rPr>
          <w:spacing w:val="-1"/>
          <w:sz w:val="24"/>
          <w:szCs w:val="24"/>
          <w:lang w:val="ru-RU"/>
        </w:rPr>
        <w:t>Дата</w:t>
      </w:r>
      <w:r w:rsidRPr="006D31ED">
        <w:rPr>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proofErr w:type="gramStart"/>
      <w:r w:rsidRPr="006D31ED">
        <w:rPr>
          <w:spacing w:val="-1"/>
          <w:sz w:val="24"/>
          <w:szCs w:val="24"/>
          <w:lang w:val="ru-RU"/>
        </w:rPr>
        <w:t>г</w:t>
      </w:r>
      <w:proofErr w:type="gramEnd"/>
      <w:r w:rsidRPr="006D31ED">
        <w:rPr>
          <w:spacing w:val="-1"/>
          <w:sz w:val="24"/>
          <w:szCs w:val="24"/>
          <w:lang w:val="ru-RU"/>
        </w:rPr>
        <w:t>.</w:t>
      </w:r>
    </w:p>
    <w:p w:rsidR="004D4129" w:rsidRPr="006D31ED" w:rsidRDefault="008D5881" w:rsidP="008D5881">
      <w:pPr>
        <w:pStyle w:val="a7"/>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Pr="006D31ED">
        <w:rPr>
          <w:sz w:val="24"/>
          <w:szCs w:val="24"/>
          <w:lang w:val="ru-RU"/>
        </w:rPr>
        <w:t xml:space="preserve"> </w:t>
      </w:r>
      <w:r w:rsidRPr="006D31ED">
        <w:rPr>
          <w:spacing w:val="-1"/>
          <w:sz w:val="24"/>
          <w:szCs w:val="24"/>
          <w:lang w:val="ru-RU"/>
        </w:rPr>
        <w:t>осуществивший регистрацию</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r w:rsidRPr="006D31ED">
        <w:rPr>
          <w:spacing w:val="23"/>
          <w:sz w:val="24"/>
          <w:szCs w:val="24"/>
          <w:lang w:val="ru-RU"/>
        </w:rPr>
        <w:t xml:space="preserve"> </w:t>
      </w:r>
    </w:p>
    <w:p w:rsidR="008D5881" w:rsidRPr="006D31ED" w:rsidRDefault="008D5881" w:rsidP="008D5881">
      <w:pPr>
        <w:pStyle w:val="a7"/>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Pr="006D31ED">
        <w:rPr>
          <w:sz w:val="24"/>
          <w:szCs w:val="24"/>
          <w:lang w:val="ru-RU"/>
        </w:rPr>
        <w:t xml:space="preserve"> </w:t>
      </w:r>
      <w:r w:rsidRPr="006D31ED">
        <w:rPr>
          <w:spacing w:val="-1"/>
          <w:sz w:val="24"/>
          <w:szCs w:val="24"/>
          <w:lang w:val="ru-RU"/>
        </w:rPr>
        <w:t>выдачи:</w:t>
      </w:r>
      <w:r w:rsidRPr="006D31ED">
        <w:rPr>
          <w:sz w:val="24"/>
          <w:szCs w:val="24"/>
          <w:u w:val="single" w:color="000000"/>
          <w:lang w:val="ru-RU"/>
        </w:rPr>
        <w:t xml:space="preserve"> </w:t>
      </w:r>
      <w:r w:rsidRPr="006D31ED">
        <w:rPr>
          <w:sz w:val="24"/>
          <w:szCs w:val="24"/>
          <w:u w:val="single" w:color="000000"/>
          <w:lang w:val="ru-RU"/>
        </w:rPr>
        <w:tab/>
      </w:r>
      <w:r w:rsidRPr="006D31ED">
        <w:rPr>
          <w:sz w:val="24"/>
          <w:szCs w:val="24"/>
          <w:u w:val="single" w:color="000000"/>
          <w:lang w:val="ru-RU"/>
        </w:rPr>
        <w:tab/>
      </w:r>
      <w:r w:rsidRPr="006D31ED">
        <w:rPr>
          <w:spacing w:val="25"/>
          <w:sz w:val="24"/>
          <w:szCs w:val="24"/>
          <w:lang w:val="ru-RU"/>
        </w:rPr>
        <w:t xml:space="preserve"> </w:t>
      </w:r>
      <w:r w:rsidRPr="006D31ED">
        <w:rPr>
          <w:spacing w:val="-1"/>
          <w:sz w:val="24"/>
          <w:szCs w:val="24"/>
          <w:lang w:val="ru-RU"/>
        </w:rPr>
        <w:t>ОГРН</w:t>
      </w:r>
      <w:r w:rsidRPr="006D31ED">
        <w:rPr>
          <w:spacing w:val="-2"/>
          <w:sz w:val="24"/>
          <w:szCs w:val="24"/>
          <w:lang w:val="ru-RU"/>
        </w:rPr>
        <w:t xml:space="preserve"> </w:t>
      </w:r>
      <w:r w:rsidRPr="006D31ED">
        <w:rPr>
          <w:spacing w:val="-1"/>
          <w:sz w:val="24"/>
          <w:szCs w:val="24"/>
          <w:lang w:val="ru-RU"/>
        </w:rPr>
        <w:t>ИП</w:t>
      </w:r>
      <w:r w:rsidRPr="006D31ED">
        <w:rPr>
          <w:sz w:val="24"/>
          <w:szCs w:val="24"/>
          <w:u w:val="single" w:color="000000"/>
          <w:lang w:val="ru-RU"/>
        </w:rPr>
        <w:t xml:space="preserve"> </w:t>
      </w:r>
      <w:r w:rsidRPr="006D31ED">
        <w:rPr>
          <w:sz w:val="24"/>
          <w:szCs w:val="24"/>
          <w:u w:val="single" w:color="000000"/>
          <w:lang w:val="ru-RU"/>
        </w:rPr>
        <w:tab/>
      </w:r>
    </w:p>
    <w:p w:rsidR="008D5881" w:rsidRPr="006D31ED" w:rsidRDefault="008D5881" w:rsidP="008D5881">
      <w:pPr>
        <w:spacing w:before="3" w:line="170" w:lineRule="exact"/>
        <w:rPr>
          <w:sz w:val="17"/>
          <w:szCs w:val="17"/>
        </w:rPr>
      </w:pPr>
    </w:p>
    <w:p w:rsidR="008D5881" w:rsidRPr="006D31ED" w:rsidRDefault="008D5881" w:rsidP="008D5881">
      <w:pPr>
        <w:pStyle w:val="6"/>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Pr="006D31ED">
        <w:rPr>
          <w:rFonts w:ascii="Times New Roman" w:hAnsi="Times New Roman" w:cs="Times New Roman"/>
          <w:i/>
          <w:sz w:val="24"/>
          <w:szCs w:val="24"/>
        </w:rPr>
        <w:t xml:space="preserve"> </w:t>
      </w:r>
      <w:r w:rsidRPr="006D31ED">
        <w:rPr>
          <w:rFonts w:ascii="Times New Roman" w:hAnsi="Times New Roman" w:cs="Times New Roman"/>
          <w:i/>
          <w:spacing w:val="-2"/>
          <w:sz w:val="24"/>
          <w:szCs w:val="24"/>
        </w:rPr>
        <w:t>лиц:</w:t>
      </w:r>
    </w:p>
    <w:p w:rsidR="008D5881" w:rsidRPr="006D31ED" w:rsidRDefault="008D5881" w:rsidP="008D5881">
      <w:pPr>
        <w:pStyle w:val="a7"/>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Pr="006D31ED">
        <w:rPr>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 xml:space="preserve"> </w:t>
      </w:r>
      <w:r w:rsidRPr="006D31ED">
        <w:rPr>
          <w:u w:val="single" w:color="000000"/>
          <w:lang w:val="ru-RU"/>
        </w:rPr>
        <w:tab/>
      </w:r>
    </w:p>
    <w:p w:rsidR="008D5881" w:rsidRPr="006D31ED" w:rsidRDefault="008D5881" w:rsidP="008D5881">
      <w:pPr>
        <w:spacing w:before="7" w:line="100" w:lineRule="exact"/>
        <w:rPr>
          <w:sz w:val="10"/>
          <w:szCs w:val="10"/>
        </w:rPr>
      </w:pPr>
    </w:p>
    <w:p w:rsidR="008D5881" w:rsidRPr="006D31ED" w:rsidRDefault="008D5881" w:rsidP="008D5881">
      <w:pPr>
        <w:pStyle w:val="a7"/>
        <w:tabs>
          <w:tab w:val="left" w:pos="2696"/>
          <w:tab w:val="left" w:pos="3040"/>
          <w:tab w:val="left" w:pos="3961"/>
          <w:tab w:val="left" w:pos="5006"/>
        </w:tabs>
        <w:spacing w:before="72"/>
        <w:rPr>
          <w:lang w:val="ru-RU"/>
        </w:rPr>
      </w:pPr>
      <w:r w:rsidRPr="006D31ED">
        <w:rPr>
          <w:u w:val="single" w:color="000000"/>
          <w:lang w:val="ru-RU"/>
        </w:rPr>
        <w:t xml:space="preserve"> </w:t>
      </w: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 xml:space="preserve"> </w:t>
      </w:r>
      <w:r w:rsidRPr="006D31ED">
        <w:rPr>
          <w:u w:val="single" w:color="000000"/>
          <w:lang w:val="ru-RU"/>
        </w:rPr>
        <w:tab/>
      </w:r>
    </w:p>
    <w:p w:rsidR="008D5881" w:rsidRPr="006D31ED" w:rsidRDefault="008D5881" w:rsidP="008D5881">
      <w:pPr>
        <w:pStyle w:val="a7"/>
        <w:tabs>
          <w:tab w:val="left" w:pos="2480"/>
        </w:tabs>
        <w:spacing w:before="20"/>
        <w:rPr>
          <w:lang w:val="ru-RU"/>
        </w:rPr>
      </w:pPr>
      <w:r w:rsidRPr="006D31ED">
        <w:rPr>
          <w:u w:val="single" w:color="000000"/>
          <w:lang w:val="ru-RU"/>
        </w:rPr>
        <w:t xml:space="preserve"> </w:t>
      </w:r>
      <w:r w:rsidRPr="006D31ED">
        <w:rPr>
          <w:u w:val="single" w:color="000000"/>
          <w:lang w:val="ru-RU"/>
        </w:rPr>
        <w:tab/>
      </w:r>
      <w:proofErr w:type="gramStart"/>
      <w:r w:rsidRPr="006D31ED">
        <w:rPr>
          <w:lang w:val="ru-RU"/>
        </w:rPr>
        <w:t>г</w:t>
      </w:r>
      <w:proofErr w:type="gramEnd"/>
      <w:r w:rsidRPr="006D31ED">
        <w:rPr>
          <w:lang w:val="ru-RU"/>
        </w:rPr>
        <w:t>.</w:t>
      </w:r>
    </w:p>
    <w:p w:rsidR="008D5881" w:rsidRPr="006D31ED" w:rsidRDefault="008D5881" w:rsidP="008D5881">
      <w:pPr>
        <w:pStyle w:val="a7"/>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rsidR="008D5881" w:rsidRPr="006D31ED" w:rsidRDefault="008D5881" w:rsidP="008D5881">
      <w:pPr>
        <w:pStyle w:val="a7"/>
        <w:tabs>
          <w:tab w:val="left" w:pos="4166"/>
          <w:tab w:val="left" w:pos="9099"/>
        </w:tabs>
        <w:spacing w:before="72"/>
        <w:rPr>
          <w:spacing w:val="-1"/>
          <w:sz w:val="24"/>
          <w:szCs w:val="24"/>
          <w:lang w:val="ru-RU"/>
        </w:rPr>
      </w:pPr>
      <w:r w:rsidRPr="006D31ED">
        <w:rPr>
          <w:spacing w:val="-1"/>
          <w:sz w:val="24"/>
          <w:szCs w:val="24"/>
          <w:lang w:val="ru-RU"/>
        </w:rPr>
        <w:t>Орган,</w:t>
      </w:r>
      <w:r w:rsidR="004D4129" w:rsidRPr="006D31ED">
        <w:rPr>
          <w:spacing w:val="-1"/>
          <w:sz w:val="24"/>
          <w:szCs w:val="24"/>
          <w:lang w:val="ru-RU"/>
        </w:rPr>
        <w:t xml:space="preserve"> </w:t>
      </w:r>
      <w:r w:rsidRPr="006D31ED">
        <w:rPr>
          <w:spacing w:val="-1"/>
          <w:sz w:val="24"/>
          <w:szCs w:val="24"/>
          <w:lang w:val="ru-RU"/>
        </w:rPr>
        <w:t>осуществивший</w:t>
      </w:r>
      <w:r w:rsidR="004D4129" w:rsidRPr="006D31ED">
        <w:rPr>
          <w:spacing w:val="-1"/>
          <w:sz w:val="24"/>
          <w:szCs w:val="24"/>
          <w:lang w:val="ru-RU"/>
        </w:rPr>
        <w:t xml:space="preserve"> </w:t>
      </w:r>
      <w:r w:rsidRPr="006D31ED">
        <w:rPr>
          <w:spacing w:val="-1"/>
          <w:sz w:val="24"/>
          <w:szCs w:val="24"/>
          <w:lang w:val="ru-RU"/>
        </w:rPr>
        <w:t>регистрацию</w:t>
      </w:r>
    </w:p>
    <w:p w:rsidR="008D5881" w:rsidRPr="006D31ED" w:rsidRDefault="008D5881" w:rsidP="008D5881">
      <w:pPr>
        <w:spacing w:line="200" w:lineRule="exact"/>
        <w:rPr>
          <w:sz w:val="24"/>
          <w:szCs w:val="24"/>
        </w:rPr>
      </w:pPr>
    </w:p>
    <w:p w:rsidR="008D5881" w:rsidRPr="006D31ED" w:rsidRDefault="00057BEC" w:rsidP="008D5881">
      <w:pPr>
        <w:pStyle w:val="a7"/>
        <w:spacing w:before="72" w:line="412" w:lineRule="auto"/>
        <w:ind w:right="8441"/>
        <w:rPr>
          <w:sz w:val="24"/>
          <w:szCs w:val="24"/>
          <w:lang w:val="ru-RU"/>
        </w:rPr>
      </w:pPr>
      <w:r>
        <w:rPr>
          <w:noProof/>
          <w:sz w:val="24"/>
          <w:szCs w:val="24"/>
          <w:lang w:val="ru-RU" w:eastAsia="ru-RU"/>
        </w:rPr>
        <w:pict>
          <v:group id="Group 48" o:spid="_x0000_s1038" style="position:absolute;left:0;text-align:left;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">
            <v:shape id="Freeform 49" o:spid="_x0000_s1039" style="position:absolute;left:1133;top:-111;width:6712;height:2;visibility:visible;mso-wrap-style:square;v-text-anchor:top" coordsize="671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R7bMEA&#10;AADbAAAADwAAAGRycy9kb3ducmV2LnhtbERPS2sCMRC+F/ofwhS8lG5WD2JXo5SisHv0VXocNuNm&#10;cTNZNlHjvzeFgrf5+J6zWEXbiSsNvnWsYJzlIIhrp1tuFBz2m48ZCB+QNXaOScGdPKyWry8LLLS7&#10;8Zauu9CIFMK+QAUmhL6Q0teGLPrM9cSJO7nBYkhwaKQe8JbCbScneT6VFltODQZ7+jZUn3cXq6B8&#10;n1TnT1PFaj2ujrP7r+l+yqjU6C1+zUEEiuEp/neXOs2fwt8v6QC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Ue2zBAAAA2wAAAA8AAAAAAAAAAAAAAAAAmAIAAGRycy9kb3du&#10;cmV2LnhtbFBLBQYAAAAABAAEAPUAAACGAwAAAAA=&#10;" path="m,l6711,e" filled="f" strokeweight=".15578mm">
              <v:path arrowok="t" o:connecttype="custom" o:connectlocs="0,0;6711,0" o:connectangles="0,0"/>
            </v:shape>
            <w10:wrap anchorx="page"/>
          </v:group>
        </w:pict>
      </w:r>
      <w:r>
        <w:rPr>
          <w:noProof/>
          <w:sz w:val="24"/>
          <w:szCs w:val="24"/>
          <w:lang w:val="ru-RU" w:eastAsia="ru-RU"/>
        </w:rPr>
        <w:pict>
          <v:group id="Group 50" o:spid="_x0000_s1036" style="position:absolute;left:0;text-align:left;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">
            <v:shape id="Freeform 51" o:spid="_x0000_s1037" style="position:absolute;left:2531;top:321;width:5613;height:2;visibility:visible;mso-wrap-style:square;v-text-anchor:top" coordsize="56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OgisEA&#10;AADbAAAADwAAAGRycy9kb3ducmV2LnhtbERPS27CMBDdV+IO1iB1VxxaFFDAICiiZUvgAEM8xBHx&#10;OMQGQk9fI1Xqbp7ed2aLztbiRq2vHCsYDhIQxIXTFZcKDvvN2wSED8gaa8ek4EEeFvPeywwz7e68&#10;o1seShFD2GeowITQZFL6wpBFP3ANceROrrUYImxLqVu8x3Bby/ckSaXFimODwYY+DRXn/GoVpKsv&#10;uz7U3frj+HP+Ho7S1fh6MUq99rvlFESgLvyL/9xbHeeP4PlLP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joIrBAAAA2wAAAA8AAAAAAAAAAAAAAAAAmAIAAGRycy9kb3du&#10;cmV2LnhtbFBLBQYAAAAABAAEAPUAAACGAwAAAAA=&#10;" path="m,l5613,e" filled="f" strokeweight=".15578mm">
              <v:path arrowok="t" o:connecttype="custom" o:connectlocs="0,0;5613,0" o:connectangles="0,0"/>
            </v:shape>
            <w10:wrap anchorx="page"/>
          </v:group>
        </w:pict>
      </w:r>
      <w:r>
        <w:rPr>
          <w:noProof/>
          <w:sz w:val="24"/>
          <w:szCs w:val="24"/>
          <w:lang w:val="ru-RU" w:eastAsia="ru-RU"/>
        </w:rPr>
        <w:pict>
          <v:group id="Group 52" o:spid="_x0000_s1034" style="position:absolute;left:0;text-align:left;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">
            <v:shape id="Freeform 53" o:spid="_x0000_s1035" style="position:absolute;left:1755;top:755;width:4844;height:2;visibility:visible;mso-wrap-style:square;v-text-anchor:top" coordsize="48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Qshb4A&#10;AADbAAAADwAAAGRycy9kb3ducmV2LnhtbERPzYrCMBC+L/gOYQQvy5rag0jXKKIIelT3AcZmbKrN&#10;JCRR69ubhYW9zcf3O/NlbzvxoBBbxwom4wIEce10y42Cn9P2awYiJmSNnWNS8KIIy8XgY46Vdk8+&#10;0OOYGpFDOFaowKTkKyljbchiHDtPnLmLCxZThqGROuAzh9tOlkUxlRZbzg0GPa0N1bfj3Soo2Z/c&#10;Dlf9bKrPezP5DJurPys1GvarbxCJ+vQv/nPvdJ5fwu8v+QC5eA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UELIW+AAAA2wAAAA8AAAAAAAAAAAAAAAAAmAIAAGRycy9kb3ducmV2&#10;LnhtbFBLBQYAAAAABAAEAPUAAACDAwAAAAA=&#10;" path="m,l4843,e" filled="f" strokeweight=".15578mm">
              <v:path arrowok="t" o:connecttype="custom" o:connectlocs="0,0;4843,0" o:connectangles="0,0"/>
            </v:shape>
            <w10:wrap anchorx="page"/>
          </v:group>
        </w:pict>
      </w:r>
      <w:r w:rsidR="008D5881" w:rsidRPr="006D31ED">
        <w:rPr>
          <w:spacing w:val="-1"/>
          <w:sz w:val="24"/>
          <w:szCs w:val="24"/>
          <w:lang w:val="ru-RU"/>
        </w:rPr>
        <w:t>Место</w:t>
      </w:r>
      <w:r w:rsidR="008D5881" w:rsidRPr="006D31ED">
        <w:rPr>
          <w:sz w:val="24"/>
          <w:szCs w:val="24"/>
          <w:lang w:val="ru-RU"/>
        </w:rPr>
        <w:t xml:space="preserve"> </w:t>
      </w:r>
      <w:r w:rsidR="008D5881" w:rsidRPr="006D31ED">
        <w:rPr>
          <w:spacing w:val="-1"/>
          <w:sz w:val="24"/>
          <w:szCs w:val="24"/>
          <w:lang w:val="ru-RU"/>
        </w:rPr>
        <w:t>выдачи</w:t>
      </w:r>
      <w:r w:rsidR="008D5881" w:rsidRPr="006D31ED">
        <w:rPr>
          <w:spacing w:val="26"/>
          <w:sz w:val="24"/>
          <w:szCs w:val="24"/>
          <w:lang w:val="ru-RU"/>
        </w:rPr>
        <w:t xml:space="preserve"> </w:t>
      </w:r>
      <w:r w:rsidR="008D5881" w:rsidRPr="006D31ED">
        <w:rPr>
          <w:spacing w:val="-1"/>
          <w:sz w:val="24"/>
          <w:szCs w:val="24"/>
          <w:lang w:val="ru-RU"/>
        </w:rPr>
        <w:t>ОГРН</w:t>
      </w:r>
    </w:p>
    <w:p w:rsidR="004D4129" w:rsidRPr="006D31ED" w:rsidRDefault="00057BEC" w:rsidP="004D4129">
      <w:pPr>
        <w:pStyle w:val="a7"/>
        <w:spacing w:before="4"/>
        <w:rPr>
          <w:spacing w:val="-1"/>
          <w:sz w:val="24"/>
          <w:szCs w:val="24"/>
          <w:lang w:val="ru-RU"/>
        </w:rPr>
      </w:pPr>
      <w:r w:rsidRPr="00057BEC">
        <w:rPr>
          <w:noProof/>
          <w:sz w:val="24"/>
          <w:szCs w:val="24"/>
          <w:lang w:val="ru-RU" w:eastAsia="ru-RU"/>
        </w:rPr>
        <w:pict>
          <v:group id="Group 54" o:spid="_x0000_s1032" style="position:absolute;left:0;text-align:left;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">
            <v:shape id="Freeform 55" o:spid="_x0000_s1033" style="position:absolute;left:1664;top:253;width:4955;height:2;visibility:visible;mso-wrap-style:square;v-text-anchor:top" coordsize="495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46sUA&#10;AADbAAAADwAAAGRycy9kb3ducmV2LnhtbESPQW/CMAyF75P4D5En7TZSODBUCIihgXaYQBS0s9eY&#10;tqJxuiZA+ff4gMTN1nt+7/N03rlaXagNlWcDg34Cijj3tuLCwGG/eh+DChHZYu2ZDNwowHzWe5li&#10;av2Vd3TJYqEkhEOKBsoYm1TrkJfkMPR9Qyza0bcOo6xtoW2LVwl3tR4myUg7rFgaSmxoWVJ+ys7O&#10;wOb4+7kd/nfr1c958bG9ZV+D4u9kzNtrt5iAitTFp/lx/W0FX+jlFxl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hfjqxQAAANsAAAAPAAAAAAAAAAAAAAAAAJgCAABkcnMv&#10;ZG93bnJldi54bWxQSwUGAAAAAAQABAD1AAAAigMAAAAA&#10;" path="m,l4955,e" filled="f" strokeweight=".15578mm">
              <v:path arrowok="t" o:connecttype="custom" o:connectlocs="0,0;4955,0" o:connectangles="0,0"/>
            </v:shape>
            <w10:wrap anchorx="page"/>
          </v:group>
        </w:pict>
      </w:r>
      <w:r w:rsidR="008D5881" w:rsidRPr="006D31ED">
        <w:rPr>
          <w:spacing w:val="-1"/>
          <w:sz w:val="24"/>
          <w:szCs w:val="24"/>
          <w:lang w:val="ru-RU"/>
        </w:rPr>
        <w:t>ИНН</w:t>
      </w:r>
    </w:p>
    <w:p w:rsidR="004D4129" w:rsidRPr="006D31ED" w:rsidRDefault="004D4129" w:rsidP="004D4129">
      <w:pPr>
        <w:pStyle w:val="a7"/>
        <w:spacing w:before="4"/>
        <w:rPr>
          <w:spacing w:val="-1"/>
          <w:sz w:val="24"/>
          <w:szCs w:val="24"/>
          <w:lang w:val="ru-RU"/>
        </w:rPr>
      </w:pPr>
    </w:p>
    <w:p w:rsidR="008D5881" w:rsidRPr="006D31ED" w:rsidRDefault="008D5881" w:rsidP="004D4129">
      <w:pPr>
        <w:pStyle w:val="a7"/>
        <w:rPr>
          <w:sz w:val="24"/>
          <w:szCs w:val="24"/>
          <w:lang w:val="ru-RU"/>
        </w:rPr>
      </w:pPr>
      <w:r w:rsidRPr="006D31ED">
        <w:rPr>
          <w:spacing w:val="-1"/>
          <w:sz w:val="24"/>
          <w:szCs w:val="24"/>
          <w:lang w:val="ru-RU"/>
        </w:rPr>
        <w:t>Юридический</w:t>
      </w:r>
      <w:r w:rsidRPr="006D31ED">
        <w:rPr>
          <w:spacing w:val="-1"/>
          <w:sz w:val="24"/>
          <w:szCs w:val="24"/>
          <w:lang w:val="ru-RU"/>
        </w:rPr>
        <w:tab/>
      </w:r>
      <w:r w:rsidRPr="006D31ED">
        <w:rPr>
          <w:sz w:val="24"/>
          <w:szCs w:val="24"/>
          <w:lang w:val="ru-RU"/>
        </w:rPr>
        <w:t>адрес</w:t>
      </w:r>
      <w:r w:rsidRPr="006D31ED">
        <w:rPr>
          <w:sz w:val="24"/>
          <w:szCs w:val="24"/>
          <w:lang w:val="ru-RU"/>
        </w:rPr>
        <w:tab/>
      </w:r>
      <w:r w:rsidRPr="006D31ED">
        <w:rPr>
          <w:spacing w:val="-1"/>
          <w:sz w:val="24"/>
          <w:szCs w:val="24"/>
          <w:lang w:val="ru-RU"/>
        </w:rPr>
        <w:t>заявителя:</w:t>
      </w:r>
      <w:r w:rsidR="00C53746">
        <w:rPr>
          <w:spacing w:val="-1"/>
          <w:sz w:val="24"/>
          <w:szCs w:val="24"/>
          <w:lang w:val="ru-RU"/>
        </w:rPr>
        <w:t xml:space="preserve"> ___________________________</w:t>
      </w:r>
    </w:p>
    <w:p w:rsidR="004D4129" w:rsidRPr="006D31ED" w:rsidRDefault="004D4129" w:rsidP="004D4129">
      <w:pPr>
        <w:pStyle w:val="a7"/>
        <w:spacing w:line="409" w:lineRule="auto"/>
        <w:rPr>
          <w:spacing w:val="-1"/>
          <w:sz w:val="24"/>
          <w:szCs w:val="24"/>
          <w:lang w:val="ru-RU"/>
        </w:rPr>
      </w:pPr>
    </w:p>
    <w:p w:rsidR="00C53746" w:rsidRDefault="004D4129" w:rsidP="00C53746">
      <w:pPr>
        <w:pStyle w:val="a7"/>
        <w:spacing w:line="409" w:lineRule="auto"/>
        <w:rPr>
          <w:spacing w:val="-1"/>
          <w:sz w:val="24"/>
          <w:szCs w:val="24"/>
          <w:lang w:val="ru-RU"/>
        </w:rPr>
      </w:pPr>
      <w:r w:rsidRPr="006D31ED">
        <w:rPr>
          <w:spacing w:val="-1"/>
          <w:sz w:val="24"/>
          <w:szCs w:val="24"/>
          <w:lang w:val="ru-RU"/>
        </w:rPr>
        <w:t>Телефон, эл. почта, факс: ________________________________</w:t>
      </w:r>
    </w:p>
    <w:p w:rsidR="00C53746" w:rsidRDefault="00C53746" w:rsidP="00C53746">
      <w:pPr>
        <w:pStyle w:val="a7"/>
        <w:spacing w:line="409" w:lineRule="auto"/>
        <w:rPr>
          <w:spacing w:val="-1"/>
          <w:sz w:val="24"/>
          <w:szCs w:val="24"/>
          <w:lang w:val="ru-RU"/>
        </w:rPr>
      </w:pPr>
    </w:p>
    <w:p w:rsidR="00C53746" w:rsidRDefault="00C53746" w:rsidP="00C53746">
      <w:pPr>
        <w:pStyle w:val="a7"/>
        <w:spacing w:line="409" w:lineRule="auto"/>
        <w:rPr>
          <w:spacing w:val="-1"/>
          <w:sz w:val="24"/>
          <w:szCs w:val="24"/>
          <w:lang w:val="ru-RU"/>
        </w:rPr>
      </w:pPr>
      <w:r>
        <w:rPr>
          <w:spacing w:val="-1"/>
          <w:sz w:val="24"/>
          <w:szCs w:val="24"/>
          <w:lang w:val="ru-RU"/>
        </w:rPr>
        <w:t>Банковские реквизиты __________________________________</w:t>
      </w:r>
    </w:p>
    <w:p w:rsidR="008D5881" w:rsidRPr="006D31ED" w:rsidRDefault="008D5881" w:rsidP="00C53746">
      <w:pPr>
        <w:pStyle w:val="a7"/>
        <w:spacing w:line="409" w:lineRule="auto"/>
        <w:rPr>
          <w:sz w:val="24"/>
          <w:szCs w:val="24"/>
          <w:lang w:val="ru-RU"/>
        </w:rPr>
      </w:pPr>
      <w:r w:rsidRPr="006D31ED">
        <w:rPr>
          <w:spacing w:val="-1"/>
          <w:sz w:val="24"/>
          <w:szCs w:val="24"/>
          <w:lang w:val="ru-RU"/>
        </w:rPr>
        <w:t>Представитель</w:t>
      </w:r>
      <w:r w:rsidR="004D4129" w:rsidRPr="006D31ED">
        <w:rPr>
          <w:spacing w:val="-1"/>
          <w:sz w:val="24"/>
          <w:szCs w:val="24"/>
          <w:lang w:val="ru-RU"/>
        </w:rPr>
        <w:t xml:space="preserve"> </w:t>
      </w:r>
      <w:r w:rsidRPr="006D31ED">
        <w:rPr>
          <w:spacing w:val="-1"/>
          <w:sz w:val="24"/>
          <w:szCs w:val="24"/>
          <w:lang w:val="ru-RU"/>
        </w:rPr>
        <w:t>заявителя</w:t>
      </w:r>
    </w:p>
    <w:p w:rsidR="00C53746" w:rsidRPr="006D31ED" w:rsidRDefault="00C53746" w:rsidP="004D4129">
      <w:pPr>
        <w:spacing w:line="200" w:lineRule="exact"/>
        <w:rPr>
          <w:sz w:val="24"/>
          <w:szCs w:val="24"/>
        </w:rPr>
      </w:pPr>
    </w:p>
    <w:p w:rsidR="008D5881" w:rsidRPr="006D31ED" w:rsidRDefault="00057BEC" w:rsidP="004D4129">
      <w:pPr>
        <w:ind w:left="135" w:right="186"/>
        <w:jc w:val="center"/>
        <w:rPr>
          <w:rFonts w:ascii="Times New Roman" w:eastAsia="Times New Roman" w:hAnsi="Times New Roman" w:cs="Times New Roman"/>
          <w:sz w:val="24"/>
          <w:szCs w:val="24"/>
        </w:rPr>
      </w:pPr>
      <w:r w:rsidRPr="00057BEC">
        <w:rPr>
          <w:rFonts w:cs="Times New Roman"/>
          <w:noProof/>
          <w:sz w:val="24"/>
          <w:szCs w:val="24"/>
          <w:lang w:eastAsia="ru-RU"/>
        </w:rPr>
        <w:pict>
          <v:group id="Group 66" o:spid="_x0000_s1030" style="position:absolute;left:0;text-align:left;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">
            <v:shape id="Freeform 67" o:spid="_x0000_s1031" style="position:absolute;left:1133;top:47;width:7811;height:2;visibility:visible;mso-wrap-style:square;v-text-anchor:top" coordsize="7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ptMsMA&#10;AADaAAAADwAAAGRycy9kb3ducmV2LnhtbESPX2vCQBDE3wt+h2OFvhS9tKWi0VOsUCj4Uv+Ar0tu&#10;TYK5vZA9z/jte0Khj8PM/IZZrHrXqEid1J4NvI4zUMSFtzWXBo6Hr9EUlARki41nMnAngdVy8LTA&#10;3Pob7yjuQ6kShCVHA1UIba61FBU5lLFviZN39p3DkGRXatvhLcFdo9+ybKId1pwWKmxpU1Fx2V+d&#10;AXnZ7uzHjKSUGH8O7f29+YwnY56H/XoOKlAf/sN/7W9rYAKPK+kG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ptMsMAAADaAAAADwAAAAAAAAAAAAAAAACYAgAAZHJzL2Rv&#10;d25yZXYueG1sUEsFBgAAAAAEAAQA9QAAAIgDAAAAAA==&#10;" path="m,l7810,e" filled="f" strokeweight=".15578mm">
              <v:path arrowok="t" o:connecttype="custom" o:connectlocs="0,0;7810,0" o:connectangles="0,0"/>
            </v:shape>
            <w10:wrap anchorx="page"/>
          </v:group>
        </w:pict>
      </w:r>
      <w:r w:rsidR="008D5881" w:rsidRPr="006D31ED">
        <w:rPr>
          <w:rFonts w:ascii="Times New Roman" w:hAnsi="Times New Roman"/>
          <w:i/>
          <w:spacing w:val="-1"/>
          <w:sz w:val="24"/>
          <w:szCs w:val="24"/>
        </w:rPr>
        <w:t>(Ф.И.О.</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или</w:t>
      </w:r>
      <w:r w:rsidR="008D5881" w:rsidRPr="006D31ED">
        <w:rPr>
          <w:rFonts w:ascii="Times New Roman" w:hAnsi="Times New Roman"/>
          <w:i/>
          <w:sz w:val="24"/>
          <w:szCs w:val="24"/>
        </w:rPr>
        <w:t xml:space="preserve"> </w:t>
      </w:r>
      <w:r w:rsidR="008D5881" w:rsidRPr="006D31ED">
        <w:rPr>
          <w:rFonts w:ascii="Times New Roman" w:hAnsi="Times New Roman"/>
          <w:i/>
          <w:spacing w:val="-1"/>
          <w:sz w:val="24"/>
          <w:szCs w:val="24"/>
        </w:rPr>
        <w:t>наименование)</w:t>
      </w:r>
    </w:p>
    <w:p w:rsidR="008D5881" w:rsidRPr="006D31ED" w:rsidRDefault="008D5881" w:rsidP="004D4129">
      <w:pPr>
        <w:pStyle w:val="a7"/>
        <w:tabs>
          <w:tab w:val="left" w:pos="4595"/>
          <w:tab w:val="left" w:pos="5462"/>
          <w:tab w:val="left" w:pos="6506"/>
          <w:tab w:val="left" w:pos="7413"/>
        </w:tabs>
        <w:rPr>
          <w:sz w:val="24"/>
          <w:szCs w:val="24"/>
          <w:lang w:val="ru-RU"/>
        </w:rPr>
      </w:pPr>
      <w:r w:rsidRPr="006D31ED">
        <w:rPr>
          <w:spacing w:val="-1"/>
          <w:sz w:val="24"/>
          <w:szCs w:val="24"/>
          <w:lang w:val="ru-RU"/>
        </w:rPr>
        <w:lastRenderedPageBreak/>
        <w:t>Действует на</w:t>
      </w:r>
      <w:r w:rsidRPr="006D31ED">
        <w:rPr>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Pr="006D31ED">
        <w:rPr>
          <w:spacing w:val="-1"/>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proofErr w:type="gramStart"/>
      <w:r w:rsidRPr="006D31ED">
        <w:rPr>
          <w:sz w:val="24"/>
          <w:szCs w:val="24"/>
          <w:lang w:val="ru-RU"/>
        </w:rPr>
        <w:t>г</w:t>
      </w:r>
      <w:proofErr w:type="gramEnd"/>
      <w:r w:rsidRPr="006D31ED">
        <w:rPr>
          <w:sz w:val="24"/>
          <w:szCs w:val="24"/>
          <w:lang w:val="ru-RU"/>
        </w:rPr>
        <w:t>. №</w:t>
      </w:r>
      <w:r w:rsidRPr="006D31ED">
        <w:rPr>
          <w:spacing w:val="-2"/>
          <w:sz w:val="24"/>
          <w:szCs w:val="24"/>
          <w:lang w:val="ru-RU"/>
        </w:rPr>
        <w:t xml:space="preserve"> </w:t>
      </w:r>
      <w:r w:rsidRPr="006D31ED">
        <w:rPr>
          <w:sz w:val="24"/>
          <w:szCs w:val="24"/>
          <w:u w:val="single" w:color="000000"/>
          <w:lang w:val="ru-RU"/>
        </w:rPr>
        <w:t xml:space="preserve"> </w:t>
      </w:r>
      <w:r w:rsidRPr="006D31ED">
        <w:rPr>
          <w:sz w:val="24"/>
          <w:szCs w:val="24"/>
          <w:u w:val="single" w:color="000000"/>
          <w:lang w:val="ru-RU"/>
        </w:rPr>
        <w:tab/>
      </w:r>
    </w:p>
    <w:p w:rsidR="008D5881" w:rsidRPr="006D31ED" w:rsidRDefault="008D5881" w:rsidP="004D4129">
      <w:pPr>
        <w:pStyle w:val="a7"/>
        <w:spacing w:line="259" w:lineRule="auto"/>
        <w:ind w:left="135" w:right="189"/>
        <w:jc w:val="center"/>
        <w:rPr>
          <w:sz w:val="24"/>
          <w:szCs w:val="24"/>
          <w:lang w:val="ru-RU"/>
        </w:rPr>
      </w:pPr>
      <w:r w:rsidRPr="006D31ED">
        <w:rPr>
          <w:spacing w:val="-1"/>
          <w:sz w:val="24"/>
          <w:szCs w:val="24"/>
          <w:lang w:val="ru-RU"/>
        </w:rPr>
        <w:t>Реквизиты</w:t>
      </w:r>
      <w:r w:rsidRPr="006D31ED">
        <w:rPr>
          <w:spacing w:val="53"/>
          <w:sz w:val="24"/>
          <w:szCs w:val="24"/>
          <w:lang w:val="ru-RU"/>
        </w:rPr>
        <w:t xml:space="preserve"> </w:t>
      </w:r>
      <w:r w:rsidRPr="006D31ED">
        <w:rPr>
          <w:spacing w:val="-1"/>
          <w:sz w:val="24"/>
          <w:szCs w:val="24"/>
          <w:lang w:val="ru-RU"/>
        </w:rPr>
        <w:t>документа</w:t>
      </w:r>
      <w:r w:rsidRPr="006D31ED">
        <w:rPr>
          <w:spacing w:val="52"/>
          <w:sz w:val="24"/>
          <w:szCs w:val="24"/>
          <w:lang w:val="ru-RU"/>
        </w:rPr>
        <w:t xml:space="preserve"> </w:t>
      </w:r>
      <w:r w:rsidRPr="006D31ED">
        <w:rPr>
          <w:sz w:val="24"/>
          <w:szCs w:val="24"/>
          <w:lang w:val="ru-RU"/>
        </w:rPr>
        <w:t>о</w:t>
      </w:r>
      <w:r w:rsidRPr="006D31ED">
        <w:rPr>
          <w:spacing w:val="47"/>
          <w:sz w:val="24"/>
          <w:szCs w:val="24"/>
          <w:lang w:val="ru-RU"/>
        </w:rPr>
        <w:t xml:space="preserve"> </w:t>
      </w:r>
      <w:r w:rsidRPr="006D31ED">
        <w:rPr>
          <w:spacing w:val="-1"/>
          <w:sz w:val="24"/>
          <w:szCs w:val="24"/>
          <w:lang w:val="ru-RU"/>
        </w:rPr>
        <w:t>государственной</w:t>
      </w:r>
      <w:r w:rsidRPr="006D31ED">
        <w:rPr>
          <w:sz w:val="24"/>
          <w:szCs w:val="24"/>
          <w:lang w:val="ru-RU"/>
        </w:rPr>
        <w:t xml:space="preserve"> </w:t>
      </w:r>
      <w:r w:rsidRPr="006D31ED">
        <w:rPr>
          <w:spacing w:val="47"/>
          <w:sz w:val="24"/>
          <w:szCs w:val="24"/>
          <w:lang w:val="ru-RU"/>
        </w:rPr>
        <w:t xml:space="preserve"> </w:t>
      </w:r>
      <w:r w:rsidRPr="006D31ED">
        <w:rPr>
          <w:spacing w:val="-1"/>
          <w:sz w:val="24"/>
          <w:szCs w:val="24"/>
          <w:lang w:val="ru-RU"/>
        </w:rPr>
        <w:t>регистрации</w:t>
      </w:r>
      <w:r w:rsidRPr="006D31ED">
        <w:rPr>
          <w:sz w:val="24"/>
          <w:szCs w:val="24"/>
          <w:lang w:val="ru-RU"/>
        </w:rPr>
        <w:t xml:space="preserve"> </w:t>
      </w:r>
      <w:r w:rsidRPr="006D31ED">
        <w:rPr>
          <w:spacing w:val="47"/>
          <w:sz w:val="24"/>
          <w:szCs w:val="24"/>
          <w:lang w:val="ru-RU"/>
        </w:rPr>
        <w:t xml:space="preserve"> </w:t>
      </w:r>
      <w:r w:rsidRPr="006D31ED">
        <w:rPr>
          <w:sz w:val="24"/>
          <w:szCs w:val="24"/>
          <w:lang w:val="ru-RU"/>
        </w:rPr>
        <w:t xml:space="preserve">в </w:t>
      </w:r>
      <w:r w:rsidRPr="006D31ED">
        <w:rPr>
          <w:spacing w:val="47"/>
          <w:sz w:val="24"/>
          <w:szCs w:val="24"/>
          <w:lang w:val="ru-RU"/>
        </w:rPr>
        <w:t xml:space="preserve"> </w:t>
      </w:r>
      <w:r w:rsidRPr="006D31ED">
        <w:rPr>
          <w:spacing w:val="-1"/>
          <w:sz w:val="24"/>
          <w:szCs w:val="24"/>
          <w:lang w:val="ru-RU"/>
        </w:rPr>
        <w:t>качестве</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лица</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представителя</w:t>
      </w:r>
      <w:r w:rsidRPr="006D31ED">
        <w:rPr>
          <w:sz w:val="24"/>
          <w:szCs w:val="24"/>
          <w:lang w:val="ru-RU"/>
        </w:rPr>
        <w:t xml:space="preserve"> </w:t>
      </w:r>
      <w:r w:rsidRPr="006D31ED">
        <w:rPr>
          <w:spacing w:val="54"/>
          <w:sz w:val="24"/>
          <w:szCs w:val="24"/>
          <w:lang w:val="ru-RU"/>
        </w:rPr>
        <w:t xml:space="preserve"> </w:t>
      </w:r>
      <w:r w:rsidRPr="006D31ED">
        <w:rPr>
          <w:sz w:val="24"/>
          <w:szCs w:val="24"/>
          <w:lang w:val="ru-RU"/>
        </w:rPr>
        <w:t xml:space="preserve">– </w:t>
      </w:r>
      <w:r w:rsidRPr="006D31ED">
        <w:rPr>
          <w:spacing w:val="48"/>
          <w:sz w:val="24"/>
          <w:szCs w:val="24"/>
          <w:lang w:val="ru-RU"/>
        </w:rPr>
        <w:t xml:space="preserve"> </w:t>
      </w:r>
      <w:r w:rsidRPr="006D31ED">
        <w:rPr>
          <w:spacing w:val="-1"/>
          <w:sz w:val="24"/>
          <w:szCs w:val="24"/>
          <w:lang w:val="ru-RU"/>
        </w:rPr>
        <w:t>юридического</w:t>
      </w:r>
      <w:r w:rsidRPr="006D31ED">
        <w:rPr>
          <w:sz w:val="24"/>
          <w:szCs w:val="24"/>
          <w:lang w:val="ru-RU"/>
        </w:rPr>
        <w:t xml:space="preserve"> </w:t>
      </w:r>
      <w:r w:rsidRPr="006D31ED">
        <w:rPr>
          <w:spacing w:val="45"/>
          <w:sz w:val="24"/>
          <w:szCs w:val="24"/>
          <w:lang w:val="ru-RU"/>
        </w:rPr>
        <w:t xml:space="preserve"> </w:t>
      </w:r>
      <w:r w:rsidRPr="006D31ED">
        <w:rPr>
          <w:spacing w:val="-1"/>
          <w:sz w:val="24"/>
          <w:szCs w:val="24"/>
          <w:lang w:val="ru-RU"/>
        </w:rPr>
        <w:t>лица:</w:t>
      </w:r>
    </w:p>
    <w:p w:rsidR="004D4129" w:rsidRPr="006D31ED" w:rsidRDefault="004D4129" w:rsidP="004D4129">
      <w:pPr>
        <w:pStyle w:val="a7"/>
        <w:ind w:left="0"/>
        <w:rPr>
          <w:rFonts w:ascii="Calibri" w:eastAsia="Calibri" w:hAnsi="Calibri" w:cs="Calibri"/>
          <w:sz w:val="24"/>
          <w:szCs w:val="24"/>
          <w:lang w:val="ru-RU"/>
        </w:rPr>
      </w:pPr>
    </w:p>
    <w:p w:rsidR="008D5881" w:rsidRPr="006D31ED" w:rsidRDefault="00057BEC" w:rsidP="004E74FB">
      <w:pPr>
        <w:pStyle w:val="a7"/>
        <w:ind w:left="0"/>
        <w:jc w:val="center"/>
        <w:rPr>
          <w:sz w:val="20"/>
          <w:szCs w:val="20"/>
          <w:lang w:val="ru-RU"/>
        </w:rPr>
      </w:pPr>
      <w:r w:rsidRPr="00057BEC">
        <w:rPr>
          <w:noProof/>
          <w:sz w:val="24"/>
          <w:szCs w:val="24"/>
          <w:lang w:val="ru-RU" w:eastAsia="ru-RU"/>
        </w:rPr>
        <w:pict>
          <v:group id="Group 68" o:spid="_x0000_s1028" style="position:absolute;left:0;text-align:left;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">
            <v:shape id="Freeform 69" o:spid="_x0000_s1029" style="position:absolute;left:1133;top:49;width:10120;height:2;visibility:visible;mso-wrap-style:square;v-text-anchor:top" coordsize="101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4R6cQA&#10;AADaAAAADwAAAGRycy9kb3ducmV2LnhtbESPQWvCQBSE7wX/w/IEL0U3KpSSuooKolAMVD30+Jp9&#10;JqHZtyH71NRf7xYKPQ4z8w0zW3SuVldqQ+XZwHiUgCLOva24MHA6boavoIIgW6w9k4EfCrCY955m&#10;mFp/4w+6HqRQEcIhRQOlSJNqHfKSHIaRb4ijd/atQ4myLbRt8RbhrtaTJHnRDiuOCyU2tC4p/z5c&#10;nIGw1Vku++d3Od3D6qv5zLbnTWbMoN8t30AJdfIf/mvvrIEp/F6JN0DP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EenEAAAA2gAAAA8AAAAAAAAAAAAAAAAAmAIAAGRycy9k&#10;b3ducmV2LnhtbFBLBQYAAAAABAAEAPUAAACJAwAAAAA=&#10;" path="m,l10120,e" filled="f" strokeweight=".15578mm">
              <v:path arrowok="t" o:connecttype="custom" o:connectlocs="0,0;10120,0" o:connectangles="0,0"/>
            </v:shape>
            <w10:wrap anchorx="page"/>
          </v:group>
        </w:pict>
      </w:r>
      <w:r w:rsidR="008D5881" w:rsidRPr="006D31ED">
        <w:rPr>
          <w:i/>
          <w:spacing w:val="-1"/>
          <w:sz w:val="20"/>
          <w:szCs w:val="20"/>
          <w:lang w:val="ru-RU"/>
        </w:rPr>
        <w:t>(наименование</w:t>
      </w:r>
      <w:r w:rsidR="008D5881" w:rsidRPr="006D31ED">
        <w:rPr>
          <w:i/>
          <w:spacing w:val="-3"/>
          <w:sz w:val="20"/>
          <w:szCs w:val="20"/>
          <w:lang w:val="ru-RU"/>
        </w:rPr>
        <w:t xml:space="preserve"> </w:t>
      </w:r>
      <w:r w:rsidR="008D5881" w:rsidRPr="006D31ED">
        <w:rPr>
          <w:i/>
          <w:spacing w:val="-1"/>
          <w:sz w:val="20"/>
          <w:szCs w:val="20"/>
          <w:lang w:val="ru-RU"/>
        </w:rPr>
        <w:t>документа,</w:t>
      </w:r>
      <w:r w:rsidR="008D5881" w:rsidRPr="006D31ED">
        <w:rPr>
          <w:i/>
          <w:sz w:val="20"/>
          <w:szCs w:val="20"/>
          <w:lang w:val="ru-RU"/>
        </w:rPr>
        <w:t xml:space="preserve"> </w:t>
      </w:r>
      <w:r w:rsidR="008D5881" w:rsidRPr="006D31ED">
        <w:rPr>
          <w:i/>
          <w:spacing w:val="-1"/>
          <w:sz w:val="20"/>
          <w:szCs w:val="20"/>
          <w:lang w:val="ru-RU"/>
        </w:rPr>
        <w:t>серия,</w:t>
      </w:r>
      <w:r w:rsidR="008D5881" w:rsidRPr="006D31ED">
        <w:rPr>
          <w:i/>
          <w:sz w:val="20"/>
          <w:szCs w:val="20"/>
          <w:lang w:val="ru-RU"/>
        </w:rPr>
        <w:t xml:space="preserve"> </w:t>
      </w:r>
      <w:r w:rsidR="008D5881" w:rsidRPr="006D31ED">
        <w:rPr>
          <w:i/>
          <w:spacing w:val="-1"/>
          <w:sz w:val="20"/>
          <w:szCs w:val="20"/>
          <w:lang w:val="ru-RU"/>
        </w:rPr>
        <w:t>номер,</w:t>
      </w:r>
      <w:r w:rsidR="008D5881" w:rsidRPr="006D31ED">
        <w:rPr>
          <w:i/>
          <w:sz w:val="20"/>
          <w:szCs w:val="20"/>
          <w:lang w:val="ru-RU"/>
        </w:rPr>
        <w:t xml:space="preserve"> </w:t>
      </w:r>
      <w:r w:rsidR="008D5881" w:rsidRPr="006D31ED">
        <w:rPr>
          <w:i/>
          <w:spacing w:val="-1"/>
          <w:sz w:val="20"/>
          <w:szCs w:val="20"/>
          <w:lang w:val="ru-RU"/>
        </w:rPr>
        <w:t>дата</w:t>
      </w:r>
      <w:r w:rsidR="008D5881" w:rsidRPr="006D31ED">
        <w:rPr>
          <w:i/>
          <w:spacing w:val="-2"/>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8D5881" w:rsidRPr="006D31ED">
        <w:rPr>
          <w:i/>
          <w:sz w:val="20"/>
          <w:szCs w:val="20"/>
          <w:lang w:val="ru-RU"/>
        </w:rPr>
        <w:t xml:space="preserve"> </w:t>
      </w:r>
      <w:r w:rsidR="008D5881" w:rsidRPr="006D31ED">
        <w:rPr>
          <w:i/>
          <w:spacing w:val="-1"/>
          <w:sz w:val="20"/>
          <w:szCs w:val="20"/>
          <w:lang w:val="ru-RU"/>
        </w:rPr>
        <w:t>выдачи</w:t>
      </w:r>
      <w:r w:rsidR="008D5881" w:rsidRPr="006D31ED">
        <w:rPr>
          <w:i/>
          <w:sz w:val="20"/>
          <w:szCs w:val="20"/>
          <w:lang w:val="ru-RU"/>
        </w:rPr>
        <w:t xml:space="preserve"> </w:t>
      </w:r>
      <w:r w:rsidR="008D5881" w:rsidRPr="006D31ED">
        <w:rPr>
          <w:i/>
          <w:spacing w:val="-1"/>
          <w:sz w:val="20"/>
          <w:szCs w:val="20"/>
          <w:lang w:val="ru-RU"/>
        </w:rPr>
        <w:t>(регистрации),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8D5881" w:rsidRPr="006D31ED">
        <w:rPr>
          <w:i/>
          <w:spacing w:val="-2"/>
          <w:sz w:val="20"/>
          <w:szCs w:val="20"/>
          <w:lang w:val="ru-RU"/>
        </w:rPr>
        <w:t xml:space="preserve"> </w:t>
      </w:r>
      <w:r w:rsidR="008D5881" w:rsidRPr="006D31ED">
        <w:rPr>
          <w:i/>
          <w:spacing w:val="-1"/>
          <w:sz w:val="20"/>
          <w:szCs w:val="20"/>
          <w:lang w:val="ru-RU"/>
        </w:rPr>
        <w:t>выдан)</w:t>
      </w:r>
    </w:p>
    <w:p w:rsidR="008D5881" w:rsidRPr="006D31ED" w:rsidRDefault="008D5881" w:rsidP="004D4129">
      <w:pPr>
        <w:spacing w:line="280" w:lineRule="exact"/>
        <w:rPr>
          <w:sz w:val="24"/>
          <w:szCs w:val="24"/>
        </w:rPr>
      </w:pPr>
    </w:p>
    <w:p w:rsidR="008D5881" w:rsidRPr="006D31ED" w:rsidRDefault="008D5881" w:rsidP="004D4129">
      <w:pPr>
        <w:spacing w:line="252" w:lineRule="auto"/>
        <w:ind w:left="112"/>
        <w:rPr>
          <w:rFonts w:ascii="Times New Roman" w:eastAsia="Times New Roman" w:hAnsi="Times New Roman" w:cs="Times New Roman"/>
          <w:sz w:val="24"/>
          <w:szCs w:val="24"/>
        </w:rPr>
      </w:pPr>
      <w:r w:rsidRPr="006D31ED">
        <w:rPr>
          <w:rFonts w:ascii="Times New Roman" w:hAnsi="Times New Roman"/>
          <w:b/>
          <w:spacing w:val="-1"/>
          <w:sz w:val="24"/>
          <w:szCs w:val="24"/>
        </w:rPr>
        <w:t>Принимая</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решение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участии</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3"/>
          <w:sz w:val="24"/>
          <w:szCs w:val="24"/>
        </w:rPr>
        <w:t xml:space="preserve"> </w:t>
      </w:r>
      <w:r w:rsidRPr="006D31ED">
        <w:rPr>
          <w:rFonts w:ascii="Times New Roman" w:hAnsi="Times New Roman"/>
          <w:b/>
          <w:spacing w:val="-1"/>
          <w:sz w:val="24"/>
          <w:szCs w:val="24"/>
        </w:rPr>
        <w:t>аукционе</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право</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заключения</w:t>
      </w:r>
      <w:r w:rsidRPr="006D31ED">
        <w:rPr>
          <w:rFonts w:ascii="Times New Roman" w:hAnsi="Times New Roman"/>
          <w:b/>
          <w:sz w:val="24"/>
          <w:szCs w:val="24"/>
        </w:rPr>
        <w:t xml:space="preserve"> </w:t>
      </w:r>
      <w:r w:rsidRPr="006D31ED">
        <w:rPr>
          <w:rFonts w:ascii="Times New Roman" w:hAnsi="Times New Roman"/>
          <w:b/>
          <w:spacing w:val="10"/>
          <w:sz w:val="24"/>
          <w:szCs w:val="24"/>
        </w:rPr>
        <w:t xml:space="preserve"> </w:t>
      </w:r>
      <w:r w:rsidRPr="006D31ED">
        <w:rPr>
          <w:rFonts w:ascii="Times New Roman" w:hAnsi="Times New Roman"/>
          <w:b/>
          <w:spacing w:val="-1"/>
          <w:sz w:val="24"/>
          <w:szCs w:val="24"/>
        </w:rPr>
        <w:t>договора</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аренды</w:t>
      </w:r>
      <w:r w:rsidRPr="006D31ED">
        <w:rPr>
          <w:rFonts w:ascii="Times New Roman" w:hAnsi="Times New Roman"/>
          <w:b/>
          <w:sz w:val="24"/>
          <w:szCs w:val="24"/>
        </w:rPr>
        <w:t xml:space="preserve"> </w:t>
      </w:r>
      <w:r w:rsidRPr="006D31ED">
        <w:rPr>
          <w:rFonts w:ascii="Times New Roman" w:hAnsi="Times New Roman"/>
          <w:b/>
          <w:spacing w:val="12"/>
          <w:sz w:val="24"/>
          <w:szCs w:val="24"/>
        </w:rPr>
        <w:t xml:space="preserve"> </w:t>
      </w:r>
      <w:r w:rsidRPr="006D31ED">
        <w:rPr>
          <w:rFonts w:ascii="Times New Roman" w:hAnsi="Times New Roman"/>
          <w:b/>
          <w:spacing w:val="-1"/>
          <w:sz w:val="24"/>
          <w:szCs w:val="24"/>
        </w:rPr>
        <w:t>следующего</w:t>
      </w:r>
      <w:r w:rsidRPr="006D31ED">
        <w:rPr>
          <w:rFonts w:ascii="Times New Roman" w:hAnsi="Times New Roman"/>
          <w:b/>
          <w:spacing w:val="6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rsidR="008D5881" w:rsidRPr="006D31ED" w:rsidRDefault="008D5881" w:rsidP="004D4129">
      <w:pPr>
        <w:pStyle w:val="a7"/>
        <w:tabs>
          <w:tab w:val="left" w:pos="9077"/>
        </w:tabs>
        <w:rPr>
          <w:sz w:val="24"/>
          <w:szCs w:val="24"/>
          <w:lang w:val="ru-RU"/>
        </w:rPr>
      </w:pPr>
      <w:r w:rsidRPr="006D31ED">
        <w:rPr>
          <w:sz w:val="24"/>
          <w:szCs w:val="24"/>
          <w:u w:val="single" w:color="000000"/>
          <w:lang w:val="ru-RU"/>
        </w:rPr>
        <w:t xml:space="preserve"> </w:t>
      </w:r>
      <w:r w:rsidR="00443094">
        <w:rPr>
          <w:sz w:val="24"/>
          <w:szCs w:val="24"/>
          <w:u w:val="single" w:color="000000"/>
          <w:lang w:val="ru-RU"/>
        </w:rPr>
        <w:t>___________________________________</w:t>
      </w:r>
      <w:r w:rsidRPr="006D31ED">
        <w:rPr>
          <w:sz w:val="24"/>
          <w:szCs w:val="24"/>
          <w:u w:val="single" w:color="000000"/>
          <w:lang w:val="ru-RU"/>
        </w:rPr>
        <w:tab/>
      </w:r>
      <w:r w:rsidRPr="006D31ED">
        <w:rPr>
          <w:sz w:val="24"/>
          <w:szCs w:val="24"/>
          <w:lang w:val="ru-RU"/>
        </w:rPr>
        <w:t>_,</w:t>
      </w:r>
    </w:p>
    <w:p w:rsidR="008D5881" w:rsidRPr="006D31ED" w:rsidRDefault="008D5881" w:rsidP="00443094">
      <w:pPr>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Pr="006D31ED">
        <w:rPr>
          <w:rFonts w:ascii="Times New Roman" w:hAnsi="Times New Roman"/>
          <w:i/>
          <w:sz w:val="20"/>
          <w:szCs w:val="20"/>
        </w:rPr>
        <w:t xml:space="preserve"> </w:t>
      </w:r>
      <w:r w:rsidRPr="006D31ED">
        <w:rPr>
          <w:rFonts w:ascii="Times New Roman" w:hAnsi="Times New Roman"/>
          <w:i/>
          <w:spacing w:val="-1"/>
          <w:sz w:val="20"/>
          <w:szCs w:val="20"/>
        </w:rPr>
        <w:t>адрес,</w:t>
      </w:r>
      <w:r w:rsidRPr="006D31ED">
        <w:rPr>
          <w:rFonts w:ascii="Times New Roman" w:hAnsi="Times New Roman"/>
          <w:i/>
          <w:sz w:val="20"/>
          <w:szCs w:val="20"/>
        </w:rPr>
        <w:t xml:space="preserve"> </w:t>
      </w:r>
      <w:r w:rsidRPr="006D31ED">
        <w:rPr>
          <w:rFonts w:ascii="Times New Roman" w:hAnsi="Times New Roman"/>
          <w:i/>
          <w:spacing w:val="-1"/>
          <w:sz w:val="20"/>
          <w:szCs w:val="20"/>
        </w:rPr>
        <w:t>площадь</w:t>
      </w:r>
      <w:r w:rsidRPr="006D31ED">
        <w:rPr>
          <w:rFonts w:ascii="Times New Roman" w:hAnsi="Times New Roman"/>
          <w:i/>
          <w:sz w:val="20"/>
          <w:szCs w:val="20"/>
        </w:rPr>
        <w:t xml:space="preserve"> </w:t>
      </w:r>
      <w:r w:rsidRPr="006D31ED">
        <w:rPr>
          <w:rFonts w:ascii="Times New Roman" w:hAnsi="Times New Roman"/>
          <w:i/>
          <w:spacing w:val="-1"/>
          <w:sz w:val="20"/>
          <w:szCs w:val="20"/>
        </w:rPr>
        <w:t>недвижимого</w:t>
      </w:r>
      <w:r w:rsidRPr="006D31ED">
        <w:rPr>
          <w:rFonts w:ascii="Times New Roman" w:hAnsi="Times New Roman"/>
          <w:i/>
          <w:sz w:val="20"/>
          <w:szCs w:val="20"/>
        </w:rPr>
        <w:t xml:space="preserve"> </w:t>
      </w:r>
      <w:r w:rsidRPr="006D31ED">
        <w:rPr>
          <w:rFonts w:ascii="Times New Roman" w:hAnsi="Times New Roman"/>
          <w:i/>
          <w:spacing w:val="-1"/>
          <w:sz w:val="20"/>
          <w:szCs w:val="20"/>
        </w:rPr>
        <w:t>имущества,</w:t>
      </w:r>
      <w:r w:rsidRPr="006D31ED">
        <w:rPr>
          <w:rFonts w:ascii="Times New Roman" w:hAnsi="Times New Roman"/>
          <w:i/>
          <w:sz w:val="20"/>
          <w:szCs w:val="20"/>
        </w:rPr>
        <w:t xml:space="preserve"> </w:t>
      </w:r>
      <w:r w:rsidRPr="006D31ED">
        <w:rPr>
          <w:rFonts w:ascii="Times New Roman" w:hAnsi="Times New Roman"/>
          <w:i/>
          <w:spacing w:val="-1"/>
          <w:sz w:val="20"/>
          <w:szCs w:val="20"/>
        </w:rPr>
        <w:t>номер</w:t>
      </w:r>
      <w:r w:rsidRPr="006D31ED">
        <w:rPr>
          <w:rFonts w:ascii="Times New Roman" w:hAnsi="Times New Roman"/>
          <w:i/>
          <w:sz w:val="20"/>
          <w:szCs w:val="20"/>
        </w:rPr>
        <w:t xml:space="preserve"> </w:t>
      </w:r>
      <w:r w:rsidRPr="006D31ED">
        <w:rPr>
          <w:rFonts w:ascii="Times New Roman" w:hAnsi="Times New Roman"/>
          <w:i/>
          <w:spacing w:val="-1"/>
          <w:sz w:val="20"/>
          <w:szCs w:val="20"/>
        </w:rPr>
        <w:t>лота</w:t>
      </w:r>
      <w:r w:rsidR="00C53746">
        <w:rPr>
          <w:rFonts w:ascii="Times New Roman" w:hAnsi="Times New Roman"/>
          <w:i/>
          <w:spacing w:val="-1"/>
          <w:sz w:val="20"/>
          <w:szCs w:val="20"/>
        </w:rPr>
        <w:t>, цель использования объекта</w:t>
      </w:r>
      <w:r w:rsidR="00443094">
        <w:rPr>
          <w:rFonts w:ascii="Times New Roman" w:hAnsi="Times New Roman"/>
          <w:i/>
          <w:spacing w:val="-1"/>
          <w:sz w:val="20"/>
          <w:szCs w:val="20"/>
        </w:rPr>
        <w:t xml:space="preserve"> и виды деятельности, которые арендатор будет осуществлять на объекте</w:t>
      </w:r>
      <w:r w:rsidRPr="006D31ED">
        <w:rPr>
          <w:rFonts w:ascii="Times New Roman" w:hAnsi="Times New Roman"/>
          <w:i/>
          <w:spacing w:val="-1"/>
          <w:sz w:val="20"/>
          <w:szCs w:val="20"/>
        </w:rPr>
        <w:t>)</w:t>
      </w:r>
    </w:p>
    <w:p w:rsidR="008D5881" w:rsidRPr="006D31ED" w:rsidRDefault="008D5881" w:rsidP="004D4129">
      <w:pPr>
        <w:spacing w:line="100" w:lineRule="exact"/>
        <w:rPr>
          <w:sz w:val="24"/>
          <w:szCs w:val="24"/>
        </w:rPr>
      </w:pPr>
    </w:p>
    <w:p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rsidR="008D5881" w:rsidRPr="006D31ED" w:rsidRDefault="008D5881" w:rsidP="00EF30C8">
      <w:pPr>
        <w:pStyle w:val="a7"/>
        <w:numPr>
          <w:ilvl w:val="1"/>
          <w:numId w:val="6"/>
        </w:numPr>
        <w:tabs>
          <w:tab w:val="left" w:pos="1066"/>
        </w:tabs>
        <w:ind w:firstLine="567"/>
        <w:rPr>
          <w:sz w:val="24"/>
          <w:szCs w:val="24"/>
          <w:lang w:val="ru-RU"/>
        </w:rPr>
      </w:pPr>
      <w:r w:rsidRPr="006D31ED">
        <w:rPr>
          <w:spacing w:val="-1"/>
          <w:sz w:val="24"/>
          <w:szCs w:val="24"/>
          <w:lang w:val="ru-RU"/>
        </w:rPr>
        <w:t>Соблюдать</w:t>
      </w:r>
      <w:r w:rsidRPr="006D31ED">
        <w:rPr>
          <w:sz w:val="24"/>
          <w:szCs w:val="24"/>
          <w:lang w:val="ru-RU"/>
        </w:rPr>
        <w:t xml:space="preserve"> </w:t>
      </w:r>
      <w:r w:rsidRPr="006D31ED">
        <w:rPr>
          <w:spacing w:val="-1"/>
          <w:sz w:val="24"/>
          <w:szCs w:val="24"/>
          <w:lang w:val="ru-RU"/>
        </w:rPr>
        <w:t>условия аукциона,</w:t>
      </w:r>
      <w:r w:rsidRPr="006D31ED">
        <w:rPr>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Pr="006D31ED">
        <w:rPr>
          <w:spacing w:val="-4"/>
          <w:sz w:val="24"/>
          <w:szCs w:val="24"/>
          <w:lang w:val="ru-RU"/>
        </w:rPr>
        <w:t xml:space="preserve"> </w:t>
      </w:r>
      <w:r w:rsidRPr="006D31ED">
        <w:rPr>
          <w:spacing w:val="-1"/>
          <w:sz w:val="24"/>
          <w:szCs w:val="24"/>
          <w:lang w:val="ru-RU"/>
        </w:rPr>
        <w:t>аукционной документации.</w:t>
      </w:r>
    </w:p>
    <w:p w:rsidR="008D5881" w:rsidRPr="006D31ED" w:rsidRDefault="008D5881" w:rsidP="00EF30C8">
      <w:pPr>
        <w:pStyle w:val="a7"/>
        <w:numPr>
          <w:ilvl w:val="1"/>
          <w:numId w:val="6"/>
        </w:numPr>
        <w:tabs>
          <w:tab w:val="left" w:pos="1066"/>
        </w:tabs>
        <w:ind w:left="1065" w:hanging="386"/>
        <w:rPr>
          <w:sz w:val="24"/>
          <w:szCs w:val="24"/>
          <w:lang w:val="ru-RU"/>
        </w:rPr>
      </w:pPr>
      <w:r w:rsidRPr="006D31ED">
        <w:rPr>
          <w:spacing w:val="-1"/>
          <w:sz w:val="24"/>
          <w:szCs w:val="24"/>
          <w:lang w:val="ru-RU"/>
        </w:rPr>
        <w:t>Принять</w:t>
      </w:r>
      <w:r w:rsidRPr="006D31ED">
        <w:rPr>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лично,</w:t>
      </w:r>
      <w:r w:rsidRPr="006D31ED">
        <w:rPr>
          <w:sz w:val="24"/>
          <w:szCs w:val="24"/>
          <w:lang w:val="ru-RU"/>
        </w:rPr>
        <w:t xml:space="preserve"> </w:t>
      </w:r>
      <w:r w:rsidRPr="006D31ED">
        <w:rPr>
          <w:spacing w:val="-1"/>
          <w:sz w:val="24"/>
          <w:szCs w:val="24"/>
          <w:lang w:val="ru-RU"/>
        </w:rPr>
        <w:t>либо</w:t>
      </w:r>
      <w:r w:rsidRPr="006D31ED">
        <w:rPr>
          <w:sz w:val="24"/>
          <w:szCs w:val="24"/>
          <w:lang w:val="ru-RU"/>
        </w:rPr>
        <w:t xml:space="preserve"> </w:t>
      </w:r>
      <w:r w:rsidRPr="006D31ED">
        <w:rPr>
          <w:spacing w:val="-1"/>
          <w:sz w:val="24"/>
          <w:szCs w:val="24"/>
          <w:lang w:val="ru-RU"/>
        </w:rPr>
        <w:t>через уполномоченное</w:t>
      </w:r>
      <w:r w:rsidRPr="006D31ED">
        <w:rPr>
          <w:sz w:val="24"/>
          <w:szCs w:val="24"/>
          <w:lang w:val="ru-RU"/>
        </w:rPr>
        <w:t xml:space="preserve"> </w:t>
      </w:r>
      <w:r w:rsidRPr="006D31ED">
        <w:rPr>
          <w:spacing w:val="-1"/>
          <w:sz w:val="24"/>
          <w:szCs w:val="24"/>
          <w:lang w:val="ru-RU"/>
        </w:rPr>
        <w:t>лицо.</w:t>
      </w:r>
    </w:p>
    <w:p w:rsidR="008D5881" w:rsidRPr="006D31ED" w:rsidRDefault="008D5881" w:rsidP="00EF30C8">
      <w:pPr>
        <w:pStyle w:val="a7"/>
        <w:numPr>
          <w:ilvl w:val="1"/>
          <w:numId w:val="6"/>
        </w:numPr>
        <w:tabs>
          <w:tab w:val="left" w:pos="1136"/>
        </w:tabs>
        <w:spacing w:line="259" w:lineRule="auto"/>
        <w:ind w:right="167" w:firstLine="567"/>
        <w:jc w:val="both"/>
        <w:rPr>
          <w:sz w:val="24"/>
          <w:szCs w:val="24"/>
          <w:lang w:val="ru-RU"/>
        </w:rPr>
      </w:pPr>
      <w:r w:rsidRPr="006D31ED">
        <w:rPr>
          <w:sz w:val="24"/>
          <w:szCs w:val="24"/>
          <w:lang w:val="ru-RU"/>
        </w:rPr>
        <w:t>В</w:t>
      </w:r>
      <w:r w:rsidRPr="006D31ED">
        <w:rPr>
          <w:spacing w:val="11"/>
          <w:sz w:val="24"/>
          <w:szCs w:val="24"/>
          <w:lang w:val="ru-RU"/>
        </w:rPr>
        <w:t xml:space="preserve"> </w:t>
      </w:r>
      <w:r w:rsidRPr="006D31ED">
        <w:rPr>
          <w:spacing w:val="-1"/>
          <w:sz w:val="24"/>
          <w:szCs w:val="24"/>
          <w:lang w:val="ru-RU"/>
        </w:rPr>
        <w:t>случае</w:t>
      </w:r>
      <w:r w:rsidRPr="006D31ED">
        <w:rPr>
          <w:spacing w:val="14"/>
          <w:sz w:val="24"/>
          <w:szCs w:val="24"/>
          <w:lang w:val="ru-RU"/>
        </w:rPr>
        <w:t xml:space="preserve"> </w:t>
      </w:r>
      <w:r w:rsidRPr="006D31ED">
        <w:rPr>
          <w:spacing w:val="-1"/>
          <w:sz w:val="24"/>
          <w:szCs w:val="24"/>
          <w:lang w:val="ru-RU"/>
        </w:rPr>
        <w:t>признания</w:t>
      </w:r>
      <w:r w:rsidRPr="006D31ED">
        <w:rPr>
          <w:spacing w:val="11"/>
          <w:sz w:val="24"/>
          <w:szCs w:val="24"/>
          <w:lang w:val="ru-RU"/>
        </w:rPr>
        <w:t xml:space="preserve"> </w:t>
      </w:r>
      <w:r w:rsidRPr="006D31ED">
        <w:rPr>
          <w:sz w:val="24"/>
          <w:szCs w:val="24"/>
          <w:lang w:val="ru-RU"/>
        </w:rPr>
        <w:t>меня</w:t>
      </w:r>
      <w:r w:rsidRPr="006D31ED">
        <w:rPr>
          <w:spacing w:val="14"/>
          <w:sz w:val="24"/>
          <w:szCs w:val="24"/>
          <w:lang w:val="ru-RU"/>
        </w:rPr>
        <w:t xml:space="preserve"> </w:t>
      </w:r>
      <w:r w:rsidRPr="006D31ED">
        <w:rPr>
          <w:spacing w:val="-1"/>
          <w:sz w:val="24"/>
          <w:szCs w:val="24"/>
          <w:lang w:val="ru-RU"/>
        </w:rPr>
        <w:t>Победителем</w:t>
      </w:r>
      <w:r w:rsidRPr="006D31ED">
        <w:rPr>
          <w:spacing w:val="11"/>
          <w:sz w:val="24"/>
          <w:szCs w:val="24"/>
          <w:lang w:val="ru-RU"/>
        </w:rPr>
        <w:t xml:space="preserve"> </w:t>
      </w:r>
      <w:r w:rsidRPr="006D31ED">
        <w:rPr>
          <w:spacing w:val="-1"/>
          <w:sz w:val="24"/>
          <w:szCs w:val="24"/>
          <w:lang w:val="ru-RU"/>
        </w:rPr>
        <w:t>(Единственным</w:t>
      </w:r>
      <w:r w:rsidRPr="006D31ED">
        <w:rPr>
          <w:spacing w:val="14"/>
          <w:sz w:val="24"/>
          <w:szCs w:val="24"/>
          <w:lang w:val="ru-RU"/>
        </w:rPr>
        <w:t xml:space="preserve"> </w:t>
      </w:r>
      <w:r w:rsidRPr="006D31ED">
        <w:rPr>
          <w:spacing w:val="-1"/>
          <w:sz w:val="24"/>
          <w:szCs w:val="24"/>
          <w:lang w:val="ru-RU"/>
        </w:rPr>
        <w:t>участником)</w:t>
      </w:r>
      <w:r w:rsidRPr="006D31ED">
        <w:rPr>
          <w:spacing w:val="14"/>
          <w:sz w:val="24"/>
          <w:szCs w:val="24"/>
          <w:lang w:val="ru-RU"/>
        </w:rPr>
        <w:t xml:space="preserve"> </w:t>
      </w:r>
      <w:r w:rsidRPr="006D31ED">
        <w:rPr>
          <w:spacing w:val="-1"/>
          <w:sz w:val="24"/>
          <w:szCs w:val="24"/>
          <w:lang w:val="ru-RU"/>
        </w:rPr>
        <w:t>аукциона</w:t>
      </w:r>
      <w:r w:rsidRPr="006D31ED">
        <w:rPr>
          <w:spacing w:val="14"/>
          <w:sz w:val="24"/>
          <w:szCs w:val="24"/>
          <w:lang w:val="ru-RU"/>
        </w:rPr>
        <w:t xml:space="preserve"> </w:t>
      </w:r>
      <w:r w:rsidRPr="006D31ED">
        <w:rPr>
          <w:spacing w:val="-1"/>
          <w:sz w:val="24"/>
          <w:szCs w:val="24"/>
          <w:lang w:val="ru-RU"/>
        </w:rPr>
        <w:t>заключить</w:t>
      </w:r>
      <w:r w:rsidRPr="006D31ED">
        <w:rPr>
          <w:spacing w:val="12"/>
          <w:sz w:val="24"/>
          <w:szCs w:val="24"/>
          <w:lang w:val="ru-RU"/>
        </w:rPr>
        <w:t xml:space="preserve"> </w:t>
      </w:r>
      <w:r w:rsidRPr="006D31ED">
        <w:rPr>
          <w:sz w:val="24"/>
          <w:szCs w:val="24"/>
          <w:lang w:val="ru-RU"/>
        </w:rPr>
        <w:t>с</w:t>
      </w:r>
      <w:r w:rsidRPr="006D31ED">
        <w:rPr>
          <w:spacing w:val="43"/>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Pr="006D31ED">
        <w:rPr>
          <w:spacing w:val="18"/>
          <w:sz w:val="24"/>
          <w:szCs w:val="24"/>
          <w:lang w:val="ru-RU"/>
        </w:rPr>
        <w:t xml:space="preserve"> </w:t>
      </w:r>
      <w:r w:rsidRPr="006D31ED">
        <w:rPr>
          <w:spacing w:val="-1"/>
          <w:sz w:val="24"/>
          <w:szCs w:val="24"/>
          <w:lang w:val="ru-RU"/>
        </w:rPr>
        <w:t>торгов</w:t>
      </w:r>
      <w:r w:rsidRPr="006D31ED">
        <w:rPr>
          <w:spacing w:val="18"/>
          <w:sz w:val="24"/>
          <w:szCs w:val="24"/>
          <w:lang w:val="ru-RU"/>
        </w:rPr>
        <w:t xml:space="preserve"> </w:t>
      </w:r>
      <w:r w:rsidRPr="006D31ED">
        <w:rPr>
          <w:spacing w:val="-1"/>
          <w:sz w:val="24"/>
          <w:szCs w:val="24"/>
          <w:lang w:val="ru-RU"/>
        </w:rPr>
        <w:t>договор</w:t>
      </w:r>
      <w:r w:rsidRPr="006D31ED">
        <w:rPr>
          <w:spacing w:val="19"/>
          <w:sz w:val="24"/>
          <w:szCs w:val="24"/>
          <w:lang w:val="ru-RU"/>
        </w:rPr>
        <w:t xml:space="preserve"> </w:t>
      </w:r>
      <w:r w:rsidRPr="006D31ED">
        <w:rPr>
          <w:spacing w:val="-1"/>
          <w:sz w:val="24"/>
          <w:szCs w:val="24"/>
          <w:lang w:val="ru-RU"/>
        </w:rPr>
        <w:t>аренды</w:t>
      </w:r>
      <w:r w:rsidRPr="006D31ED">
        <w:rPr>
          <w:spacing w:val="19"/>
          <w:sz w:val="24"/>
          <w:szCs w:val="24"/>
          <w:lang w:val="ru-RU"/>
        </w:rPr>
        <w:t xml:space="preserve"> </w:t>
      </w:r>
      <w:r w:rsidR="00024809">
        <w:rPr>
          <w:sz w:val="24"/>
          <w:szCs w:val="24"/>
          <w:lang w:val="ru-RU"/>
        </w:rPr>
        <w:t>в течение</w:t>
      </w:r>
      <w:r w:rsidR="004E74FB" w:rsidRPr="006D31ED">
        <w:rPr>
          <w:sz w:val="24"/>
          <w:szCs w:val="24"/>
          <w:lang w:val="ru-RU"/>
        </w:rPr>
        <w:t xml:space="preserve"> </w:t>
      </w:r>
      <w:r w:rsidRPr="006D31ED">
        <w:rPr>
          <w:sz w:val="24"/>
          <w:szCs w:val="24"/>
          <w:lang w:val="ru-RU"/>
        </w:rPr>
        <w:t>10</w:t>
      </w:r>
      <w:r w:rsidRPr="006D31ED">
        <w:rPr>
          <w:spacing w:val="19"/>
          <w:sz w:val="24"/>
          <w:szCs w:val="24"/>
          <w:lang w:val="ru-RU"/>
        </w:rPr>
        <w:t xml:space="preserve"> </w:t>
      </w:r>
      <w:r w:rsidRPr="006D31ED">
        <w:rPr>
          <w:spacing w:val="-1"/>
          <w:sz w:val="24"/>
          <w:szCs w:val="24"/>
          <w:lang w:val="ru-RU"/>
        </w:rPr>
        <w:t>(десяти)</w:t>
      </w:r>
      <w:r w:rsidRPr="006D31ED">
        <w:rPr>
          <w:spacing w:val="19"/>
          <w:sz w:val="24"/>
          <w:szCs w:val="24"/>
          <w:lang w:val="ru-RU"/>
        </w:rPr>
        <w:t xml:space="preserve"> </w:t>
      </w:r>
      <w:r w:rsidRPr="006D31ED">
        <w:rPr>
          <w:spacing w:val="-1"/>
          <w:sz w:val="24"/>
          <w:szCs w:val="24"/>
          <w:lang w:val="ru-RU"/>
        </w:rPr>
        <w:t>дней</w:t>
      </w:r>
      <w:r w:rsidR="00024809">
        <w:rPr>
          <w:spacing w:val="-1"/>
          <w:sz w:val="24"/>
          <w:szCs w:val="24"/>
          <w:lang w:val="ru-RU"/>
        </w:rPr>
        <w:t xml:space="preserve"> </w:t>
      </w:r>
      <w:proofErr w:type="gramStart"/>
      <w:r w:rsidRPr="006D31ED">
        <w:rPr>
          <w:sz w:val="24"/>
          <w:szCs w:val="24"/>
          <w:lang w:val="ru-RU"/>
        </w:rPr>
        <w:t>с</w:t>
      </w:r>
      <w:r w:rsidRPr="006D31ED">
        <w:rPr>
          <w:spacing w:val="19"/>
          <w:sz w:val="24"/>
          <w:szCs w:val="24"/>
          <w:lang w:val="ru-RU"/>
        </w:rPr>
        <w:t xml:space="preserve"> </w:t>
      </w:r>
      <w:r w:rsidRPr="006D31ED">
        <w:rPr>
          <w:spacing w:val="-1"/>
          <w:sz w:val="24"/>
          <w:szCs w:val="24"/>
          <w:lang w:val="ru-RU"/>
        </w:rPr>
        <w:t>даты</w:t>
      </w:r>
      <w:r w:rsidRPr="006D31ED">
        <w:rPr>
          <w:spacing w:val="19"/>
          <w:sz w:val="24"/>
          <w:szCs w:val="24"/>
          <w:lang w:val="ru-RU"/>
        </w:rPr>
        <w:t xml:space="preserve"> </w:t>
      </w:r>
      <w:r w:rsidRPr="006D31ED">
        <w:rPr>
          <w:spacing w:val="-1"/>
          <w:sz w:val="24"/>
          <w:szCs w:val="24"/>
          <w:lang w:val="ru-RU"/>
        </w:rPr>
        <w:t>подписания</w:t>
      </w:r>
      <w:proofErr w:type="gramEnd"/>
      <w:r w:rsidRPr="006D31ED">
        <w:rPr>
          <w:spacing w:val="59"/>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Pr="006D31ED">
        <w:rPr>
          <w:spacing w:val="-2"/>
          <w:sz w:val="24"/>
          <w:szCs w:val="24"/>
          <w:lang w:val="ru-RU"/>
        </w:rPr>
        <w:t xml:space="preserve"> </w:t>
      </w:r>
      <w:r w:rsidRPr="006D31ED">
        <w:rPr>
          <w:spacing w:val="-1"/>
          <w:sz w:val="24"/>
          <w:szCs w:val="24"/>
          <w:lang w:val="ru-RU"/>
        </w:rPr>
        <w:t>аукциона</w:t>
      </w:r>
      <w:r w:rsidRPr="006D31ED">
        <w:rPr>
          <w:spacing w:val="1"/>
          <w:sz w:val="24"/>
          <w:szCs w:val="24"/>
          <w:lang w:val="ru-RU"/>
        </w:rPr>
        <w:t xml:space="preserve"> </w:t>
      </w:r>
      <w:r w:rsidRPr="006D31ED">
        <w:rPr>
          <w:spacing w:val="-1"/>
          <w:sz w:val="24"/>
          <w:szCs w:val="24"/>
          <w:lang w:val="ru-RU"/>
        </w:rPr>
        <w:t>на</w:t>
      </w:r>
      <w:r w:rsidRPr="006D31ED">
        <w:rPr>
          <w:sz w:val="24"/>
          <w:szCs w:val="24"/>
          <w:lang w:val="ru-RU"/>
        </w:rPr>
        <w:t xml:space="preserve"> </w:t>
      </w:r>
      <w:r w:rsidRPr="006D31ED">
        <w:rPr>
          <w:spacing w:val="-1"/>
          <w:sz w:val="24"/>
          <w:szCs w:val="24"/>
          <w:lang w:val="ru-RU"/>
        </w:rPr>
        <w:t>условиях,</w:t>
      </w:r>
      <w:r w:rsidRPr="006D31ED">
        <w:rPr>
          <w:sz w:val="24"/>
          <w:szCs w:val="24"/>
          <w:lang w:val="ru-RU"/>
        </w:rPr>
        <w:t xml:space="preserve"> </w:t>
      </w:r>
      <w:r w:rsidRPr="006D31ED">
        <w:rPr>
          <w:spacing w:val="-1"/>
          <w:sz w:val="24"/>
          <w:szCs w:val="24"/>
          <w:lang w:val="ru-RU"/>
        </w:rPr>
        <w:t>определенных</w:t>
      </w:r>
      <w:r w:rsidRPr="006D31ED">
        <w:rPr>
          <w:sz w:val="24"/>
          <w:szCs w:val="24"/>
          <w:lang w:val="ru-RU"/>
        </w:rPr>
        <w:t xml:space="preserve"> </w:t>
      </w:r>
      <w:r w:rsidRPr="006D31ED">
        <w:rPr>
          <w:spacing w:val="-1"/>
          <w:sz w:val="24"/>
          <w:szCs w:val="24"/>
          <w:lang w:val="ru-RU"/>
        </w:rPr>
        <w:t>итогами аукциона.</w:t>
      </w:r>
    </w:p>
    <w:p w:rsidR="008D5881" w:rsidRPr="006D31ED" w:rsidRDefault="008D5881" w:rsidP="00EF30C8">
      <w:pPr>
        <w:pStyle w:val="a7"/>
        <w:numPr>
          <w:ilvl w:val="1"/>
          <w:numId w:val="6"/>
        </w:numPr>
        <w:tabs>
          <w:tab w:val="left" w:pos="1076"/>
        </w:tabs>
        <w:spacing w:line="259" w:lineRule="auto"/>
        <w:ind w:right="171" w:firstLine="567"/>
        <w:jc w:val="both"/>
        <w:rPr>
          <w:sz w:val="24"/>
          <w:szCs w:val="24"/>
          <w:lang w:val="ru-RU"/>
        </w:rPr>
      </w:pPr>
      <w:r w:rsidRPr="006D31ED">
        <w:rPr>
          <w:sz w:val="24"/>
          <w:szCs w:val="24"/>
          <w:lang w:val="ru-RU"/>
        </w:rPr>
        <w:t>В</w:t>
      </w:r>
      <w:r w:rsidRPr="006D31ED">
        <w:rPr>
          <w:spacing w:val="9"/>
          <w:sz w:val="24"/>
          <w:szCs w:val="24"/>
          <w:lang w:val="ru-RU"/>
        </w:rPr>
        <w:t xml:space="preserve"> </w:t>
      </w:r>
      <w:r w:rsidRPr="006D31ED">
        <w:rPr>
          <w:spacing w:val="-1"/>
          <w:sz w:val="24"/>
          <w:szCs w:val="24"/>
          <w:lang w:val="ru-RU"/>
        </w:rPr>
        <w:t>случае</w:t>
      </w:r>
      <w:r w:rsidRPr="006D31ED">
        <w:rPr>
          <w:spacing w:val="9"/>
          <w:sz w:val="24"/>
          <w:szCs w:val="24"/>
          <w:lang w:val="ru-RU"/>
        </w:rPr>
        <w:t xml:space="preserve"> </w:t>
      </w:r>
      <w:r w:rsidRPr="006D31ED">
        <w:rPr>
          <w:spacing w:val="-1"/>
          <w:sz w:val="24"/>
          <w:szCs w:val="24"/>
          <w:lang w:val="ru-RU"/>
        </w:rPr>
        <w:t>уклонения</w:t>
      </w:r>
      <w:r w:rsidRPr="006D31ED">
        <w:rPr>
          <w:spacing w:val="6"/>
          <w:sz w:val="24"/>
          <w:szCs w:val="24"/>
          <w:lang w:val="ru-RU"/>
        </w:rPr>
        <w:t xml:space="preserve"> </w:t>
      </w:r>
      <w:r w:rsidRPr="006D31ED">
        <w:rPr>
          <w:spacing w:val="-1"/>
          <w:sz w:val="24"/>
          <w:szCs w:val="24"/>
          <w:lang w:val="ru-RU"/>
        </w:rPr>
        <w:t>Победителя</w:t>
      </w:r>
      <w:r w:rsidRPr="006D31ED">
        <w:rPr>
          <w:spacing w:val="6"/>
          <w:sz w:val="24"/>
          <w:szCs w:val="24"/>
          <w:lang w:val="ru-RU"/>
        </w:rPr>
        <w:t xml:space="preserve"> </w:t>
      </w:r>
      <w:r w:rsidRPr="006D31ED">
        <w:rPr>
          <w:spacing w:val="-1"/>
          <w:sz w:val="24"/>
          <w:szCs w:val="24"/>
          <w:lang w:val="ru-RU"/>
        </w:rPr>
        <w:t>аукциона</w:t>
      </w:r>
      <w:r w:rsidRPr="006D31ED">
        <w:rPr>
          <w:spacing w:val="9"/>
          <w:sz w:val="24"/>
          <w:szCs w:val="24"/>
          <w:lang w:val="ru-RU"/>
        </w:rPr>
        <w:t xml:space="preserve"> </w:t>
      </w:r>
      <w:r w:rsidRPr="006D31ED">
        <w:rPr>
          <w:sz w:val="24"/>
          <w:szCs w:val="24"/>
          <w:lang w:val="ru-RU"/>
        </w:rPr>
        <w:t>от</w:t>
      </w:r>
      <w:r w:rsidRPr="006D31ED">
        <w:rPr>
          <w:spacing w:val="6"/>
          <w:sz w:val="24"/>
          <w:szCs w:val="24"/>
          <w:lang w:val="ru-RU"/>
        </w:rPr>
        <w:t xml:space="preserve"> </w:t>
      </w:r>
      <w:r w:rsidRPr="006D31ED">
        <w:rPr>
          <w:spacing w:val="-1"/>
          <w:sz w:val="24"/>
          <w:szCs w:val="24"/>
          <w:lang w:val="ru-RU"/>
        </w:rPr>
        <w:t>подписания</w:t>
      </w:r>
      <w:r w:rsidRPr="006D31ED">
        <w:rPr>
          <w:spacing w:val="9"/>
          <w:sz w:val="24"/>
          <w:szCs w:val="24"/>
          <w:lang w:val="ru-RU"/>
        </w:rPr>
        <w:t xml:space="preserve"> </w:t>
      </w:r>
      <w:r w:rsidRPr="006D31ED">
        <w:rPr>
          <w:spacing w:val="-1"/>
          <w:sz w:val="24"/>
          <w:szCs w:val="24"/>
          <w:lang w:val="ru-RU"/>
        </w:rPr>
        <w:t>договора</w:t>
      </w:r>
      <w:r w:rsidRPr="006D31ED">
        <w:rPr>
          <w:spacing w:val="7"/>
          <w:sz w:val="24"/>
          <w:szCs w:val="24"/>
          <w:lang w:val="ru-RU"/>
        </w:rPr>
        <w:t xml:space="preserve"> </w:t>
      </w:r>
      <w:r w:rsidRPr="006D31ED">
        <w:rPr>
          <w:spacing w:val="-1"/>
          <w:sz w:val="24"/>
          <w:szCs w:val="24"/>
          <w:lang w:val="ru-RU"/>
        </w:rPr>
        <w:t>аренды</w:t>
      </w:r>
      <w:r w:rsidRPr="006D31ED">
        <w:rPr>
          <w:spacing w:val="10"/>
          <w:sz w:val="24"/>
          <w:szCs w:val="24"/>
          <w:lang w:val="ru-RU"/>
        </w:rPr>
        <w:t xml:space="preserve"> </w:t>
      </w:r>
      <w:r w:rsidRPr="006D31ED">
        <w:rPr>
          <w:spacing w:val="-1"/>
          <w:sz w:val="24"/>
          <w:szCs w:val="24"/>
          <w:lang w:val="ru-RU"/>
        </w:rPr>
        <w:t>имущества</w:t>
      </w:r>
      <w:r w:rsidRPr="006D31ED">
        <w:rPr>
          <w:spacing w:val="9"/>
          <w:sz w:val="24"/>
          <w:szCs w:val="24"/>
          <w:lang w:val="ru-RU"/>
        </w:rPr>
        <w:t xml:space="preserve"> </w:t>
      </w:r>
      <w:r w:rsidRPr="006D31ED">
        <w:rPr>
          <w:spacing w:val="-1"/>
          <w:sz w:val="24"/>
          <w:szCs w:val="24"/>
          <w:lang w:val="ru-RU"/>
        </w:rPr>
        <w:t>принимаю</w:t>
      </w:r>
      <w:r w:rsidRPr="006D31ED">
        <w:rPr>
          <w:spacing w:val="63"/>
          <w:sz w:val="24"/>
          <w:szCs w:val="24"/>
          <w:lang w:val="ru-RU"/>
        </w:rPr>
        <w:t xml:space="preserve"> </w:t>
      </w:r>
      <w:r w:rsidRPr="006D31ED">
        <w:rPr>
          <w:spacing w:val="-1"/>
          <w:sz w:val="24"/>
          <w:szCs w:val="24"/>
          <w:lang w:val="ru-RU"/>
        </w:rPr>
        <w:t>на</w:t>
      </w:r>
      <w:r w:rsidRPr="006D31ED">
        <w:rPr>
          <w:spacing w:val="38"/>
          <w:sz w:val="24"/>
          <w:szCs w:val="24"/>
          <w:lang w:val="ru-RU"/>
        </w:rPr>
        <w:t xml:space="preserve"> </w:t>
      </w:r>
      <w:r w:rsidRPr="006D31ED">
        <w:rPr>
          <w:sz w:val="24"/>
          <w:szCs w:val="24"/>
          <w:lang w:val="ru-RU"/>
        </w:rPr>
        <w:t>себя</w:t>
      </w:r>
      <w:r w:rsidRPr="006D31ED">
        <w:rPr>
          <w:spacing w:val="37"/>
          <w:sz w:val="24"/>
          <w:szCs w:val="24"/>
          <w:lang w:val="ru-RU"/>
        </w:rPr>
        <w:t xml:space="preserve"> </w:t>
      </w:r>
      <w:r w:rsidRPr="006D31ED">
        <w:rPr>
          <w:spacing w:val="-1"/>
          <w:sz w:val="24"/>
          <w:szCs w:val="24"/>
          <w:lang w:val="ru-RU"/>
        </w:rPr>
        <w:t>обязанности</w:t>
      </w:r>
      <w:r w:rsidRPr="006D31ED">
        <w:rPr>
          <w:spacing w:val="38"/>
          <w:sz w:val="24"/>
          <w:szCs w:val="24"/>
          <w:lang w:val="ru-RU"/>
        </w:rPr>
        <w:t xml:space="preserve"> </w:t>
      </w:r>
      <w:r w:rsidRPr="006D31ED">
        <w:rPr>
          <w:spacing w:val="-1"/>
          <w:sz w:val="24"/>
          <w:szCs w:val="24"/>
          <w:lang w:val="ru-RU"/>
        </w:rPr>
        <w:t>Победителя,</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pacing w:val="-1"/>
          <w:sz w:val="24"/>
          <w:szCs w:val="24"/>
          <w:lang w:val="ru-RU"/>
        </w:rPr>
        <w:t>случае</w:t>
      </w:r>
      <w:r w:rsidRPr="006D31ED">
        <w:rPr>
          <w:spacing w:val="38"/>
          <w:sz w:val="24"/>
          <w:szCs w:val="24"/>
          <w:lang w:val="ru-RU"/>
        </w:rPr>
        <w:t xml:space="preserve"> </w:t>
      </w:r>
      <w:r w:rsidRPr="006D31ED">
        <w:rPr>
          <w:spacing w:val="-1"/>
          <w:sz w:val="24"/>
          <w:szCs w:val="24"/>
          <w:lang w:val="ru-RU"/>
        </w:rPr>
        <w:t>если</w:t>
      </w:r>
      <w:r w:rsidRPr="006D31ED">
        <w:rPr>
          <w:spacing w:val="38"/>
          <w:sz w:val="24"/>
          <w:szCs w:val="24"/>
          <w:lang w:val="ru-RU"/>
        </w:rPr>
        <w:t xml:space="preserve"> </w:t>
      </w:r>
      <w:r w:rsidRPr="006D31ED">
        <w:rPr>
          <w:spacing w:val="-1"/>
          <w:sz w:val="24"/>
          <w:szCs w:val="24"/>
          <w:lang w:val="ru-RU"/>
        </w:rPr>
        <w:t>мое</w:t>
      </w:r>
      <w:r w:rsidRPr="006D31ED">
        <w:rPr>
          <w:spacing w:val="38"/>
          <w:sz w:val="24"/>
          <w:szCs w:val="24"/>
          <w:lang w:val="ru-RU"/>
        </w:rPr>
        <w:t xml:space="preserve"> </w:t>
      </w:r>
      <w:r w:rsidRPr="006D31ED">
        <w:rPr>
          <w:spacing w:val="-1"/>
          <w:sz w:val="24"/>
          <w:szCs w:val="24"/>
          <w:lang w:val="ru-RU"/>
        </w:rPr>
        <w:t>предложение</w:t>
      </w:r>
      <w:r w:rsidRPr="006D31ED">
        <w:rPr>
          <w:spacing w:val="38"/>
          <w:sz w:val="24"/>
          <w:szCs w:val="24"/>
          <w:lang w:val="ru-RU"/>
        </w:rPr>
        <w:t xml:space="preserve"> </w:t>
      </w:r>
      <w:r w:rsidRPr="006D31ED">
        <w:rPr>
          <w:sz w:val="24"/>
          <w:szCs w:val="24"/>
          <w:lang w:val="ru-RU"/>
        </w:rPr>
        <w:t>о</w:t>
      </w:r>
      <w:r w:rsidRPr="006D31ED">
        <w:rPr>
          <w:spacing w:val="36"/>
          <w:sz w:val="24"/>
          <w:szCs w:val="24"/>
          <w:lang w:val="ru-RU"/>
        </w:rPr>
        <w:t xml:space="preserve"> </w:t>
      </w:r>
      <w:r w:rsidRPr="006D31ED">
        <w:rPr>
          <w:spacing w:val="-1"/>
          <w:sz w:val="24"/>
          <w:szCs w:val="24"/>
          <w:lang w:val="ru-RU"/>
        </w:rPr>
        <w:t>цене</w:t>
      </w:r>
      <w:r w:rsidRPr="006D31ED">
        <w:rPr>
          <w:spacing w:val="38"/>
          <w:sz w:val="24"/>
          <w:szCs w:val="24"/>
          <w:lang w:val="ru-RU"/>
        </w:rPr>
        <w:t xml:space="preserve"> </w:t>
      </w:r>
      <w:r w:rsidRPr="006D31ED">
        <w:rPr>
          <w:sz w:val="24"/>
          <w:szCs w:val="24"/>
          <w:lang w:val="ru-RU"/>
        </w:rPr>
        <w:t>в</w:t>
      </w:r>
      <w:r w:rsidRPr="006D31ED">
        <w:rPr>
          <w:spacing w:val="37"/>
          <w:sz w:val="24"/>
          <w:szCs w:val="24"/>
          <w:lang w:val="ru-RU"/>
        </w:rPr>
        <w:t xml:space="preserve"> </w:t>
      </w:r>
      <w:r w:rsidRPr="006D31ED">
        <w:rPr>
          <w:sz w:val="24"/>
          <w:szCs w:val="24"/>
          <w:lang w:val="ru-RU"/>
        </w:rPr>
        <w:t>ходе</w:t>
      </w:r>
      <w:r w:rsidRPr="006D31ED">
        <w:rPr>
          <w:spacing w:val="38"/>
          <w:sz w:val="24"/>
          <w:szCs w:val="24"/>
          <w:lang w:val="ru-RU"/>
        </w:rPr>
        <w:t xml:space="preserve"> </w:t>
      </w:r>
      <w:r w:rsidRPr="006D31ED">
        <w:rPr>
          <w:spacing w:val="-1"/>
          <w:sz w:val="24"/>
          <w:szCs w:val="24"/>
          <w:lang w:val="ru-RU"/>
        </w:rPr>
        <w:t>аукциона</w:t>
      </w:r>
      <w:r w:rsidRPr="006D31ED">
        <w:rPr>
          <w:spacing w:val="36"/>
          <w:sz w:val="24"/>
          <w:szCs w:val="24"/>
          <w:lang w:val="ru-RU"/>
        </w:rPr>
        <w:t xml:space="preserve"> </w:t>
      </w:r>
      <w:r w:rsidRPr="006D31ED">
        <w:rPr>
          <w:spacing w:val="-1"/>
          <w:sz w:val="24"/>
          <w:szCs w:val="24"/>
          <w:lang w:val="ru-RU"/>
        </w:rPr>
        <w:t>было</w:t>
      </w:r>
      <w:r w:rsidRPr="006D31ED">
        <w:rPr>
          <w:spacing w:val="51"/>
          <w:sz w:val="24"/>
          <w:szCs w:val="24"/>
          <w:lang w:val="ru-RU"/>
        </w:rPr>
        <w:t xml:space="preserve"> </w:t>
      </w:r>
      <w:r w:rsidRPr="006D31ED">
        <w:rPr>
          <w:spacing w:val="-1"/>
          <w:sz w:val="24"/>
          <w:szCs w:val="24"/>
          <w:lang w:val="ru-RU"/>
        </w:rPr>
        <w:t>предпоследним.</w:t>
      </w:r>
    </w:p>
    <w:p w:rsidR="008D5881" w:rsidRPr="006D31ED" w:rsidRDefault="00E40D27" w:rsidP="00EF30C8">
      <w:pPr>
        <w:pStyle w:val="a7"/>
        <w:numPr>
          <w:ilvl w:val="1"/>
          <w:numId w:val="6"/>
        </w:numPr>
        <w:tabs>
          <w:tab w:val="left" w:pos="1080"/>
        </w:tabs>
        <w:ind w:left="1080"/>
        <w:rPr>
          <w:sz w:val="24"/>
          <w:szCs w:val="24"/>
        </w:rPr>
      </w:pPr>
      <w:r>
        <w:rPr>
          <w:spacing w:val="-1"/>
          <w:sz w:val="24"/>
          <w:szCs w:val="24"/>
          <w:lang w:val="ru-RU"/>
        </w:rPr>
        <w:t>Настоящей заявкой подтверждаем, что</w:t>
      </w:r>
      <w:r w:rsidR="008D5881" w:rsidRPr="006D31ED">
        <w:rPr>
          <w:spacing w:val="-1"/>
          <w:sz w:val="24"/>
          <w:szCs w:val="24"/>
        </w:rPr>
        <w:t>:</w:t>
      </w:r>
    </w:p>
    <w:p w:rsidR="008D5881" w:rsidRPr="006D31ED" w:rsidRDefault="008D5881" w:rsidP="004D4129">
      <w:pPr>
        <w:spacing w:line="280" w:lineRule="exact"/>
        <w:rPr>
          <w:sz w:val="24"/>
          <w:szCs w:val="24"/>
        </w:rPr>
      </w:pPr>
    </w:p>
    <w:p w:rsidR="008D5881" w:rsidRPr="006D31ED" w:rsidRDefault="008D5881" w:rsidP="004D4129">
      <w:pPr>
        <w:pStyle w:val="a7"/>
        <w:tabs>
          <w:tab w:val="left" w:pos="9522"/>
        </w:tabs>
        <w:ind w:left="167"/>
        <w:rPr>
          <w:sz w:val="24"/>
          <w:szCs w:val="24"/>
        </w:rPr>
      </w:pPr>
      <w:proofErr w:type="gramStart"/>
      <w:r w:rsidRPr="006D31ED">
        <w:rPr>
          <w:sz w:val="24"/>
          <w:szCs w:val="24"/>
        </w:rPr>
        <w:t>в</w:t>
      </w:r>
      <w:proofErr w:type="gramEnd"/>
      <w:r w:rsidRPr="006D31ED">
        <w:rPr>
          <w:spacing w:val="-1"/>
          <w:sz w:val="24"/>
          <w:szCs w:val="24"/>
        </w:rPr>
        <w:t xml:space="preserve"> </w:t>
      </w:r>
      <w:r w:rsidR="00E40D27">
        <w:rPr>
          <w:spacing w:val="-1"/>
          <w:sz w:val="24"/>
          <w:szCs w:val="24"/>
          <w:lang w:val="ru-RU"/>
        </w:rPr>
        <w:t>отношении</w:t>
      </w:r>
      <w:r w:rsidRPr="006D31ED">
        <w:rPr>
          <w:spacing w:val="-1"/>
          <w:sz w:val="24"/>
          <w:szCs w:val="24"/>
        </w:rPr>
        <w:t xml:space="preserve"> </w:t>
      </w:r>
      <w:r w:rsidR="0020236F">
        <w:rPr>
          <w:spacing w:val="-1"/>
          <w:sz w:val="24"/>
          <w:szCs w:val="24"/>
          <w:lang w:val="ru-RU"/>
        </w:rPr>
        <w:t xml:space="preserve">  </w:t>
      </w:r>
      <w:r w:rsidRPr="006D31ED">
        <w:rPr>
          <w:sz w:val="24"/>
          <w:szCs w:val="24"/>
          <w:u w:val="single" w:color="000000"/>
        </w:rPr>
        <w:t xml:space="preserve"> </w:t>
      </w:r>
      <w:r w:rsidRPr="006D31ED">
        <w:rPr>
          <w:sz w:val="24"/>
          <w:szCs w:val="24"/>
          <w:u w:val="single" w:color="000000"/>
        </w:rPr>
        <w:tab/>
      </w:r>
    </w:p>
    <w:p w:rsidR="008D5881" w:rsidRPr="006D31ED" w:rsidRDefault="004E74FB"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 xml:space="preserve"> </w:t>
      </w:r>
      <w:r w:rsidR="008D5881" w:rsidRPr="006D31ED">
        <w:rPr>
          <w:rFonts w:ascii="Times New Roman" w:hAnsi="Times New Roman"/>
          <w:i/>
          <w:spacing w:val="-1"/>
          <w:sz w:val="20"/>
          <w:szCs w:val="20"/>
        </w:rPr>
        <w:t>(наименование</w:t>
      </w:r>
      <w:r w:rsidR="008D5881" w:rsidRPr="006D31ED">
        <w:rPr>
          <w:rFonts w:ascii="Times New Roman" w:hAnsi="Times New Roman"/>
          <w:i/>
          <w:sz w:val="20"/>
          <w:szCs w:val="20"/>
        </w:rPr>
        <w:t xml:space="preserve"> </w:t>
      </w:r>
      <w:r w:rsidR="008D5881" w:rsidRPr="006D31ED">
        <w:rPr>
          <w:rFonts w:ascii="Times New Roman" w:hAnsi="Times New Roman"/>
          <w:i/>
          <w:spacing w:val="-1"/>
          <w:sz w:val="20"/>
          <w:szCs w:val="20"/>
        </w:rPr>
        <w:t>заявителя)</w:t>
      </w:r>
    </w:p>
    <w:p w:rsidR="008D5881" w:rsidRPr="006D31ED" w:rsidRDefault="008D5881" w:rsidP="004D4129">
      <w:pPr>
        <w:pStyle w:val="a7"/>
        <w:spacing w:line="252" w:lineRule="exact"/>
        <w:rPr>
          <w:sz w:val="24"/>
          <w:szCs w:val="24"/>
          <w:lang w:val="ru-RU"/>
        </w:rPr>
      </w:pP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проводится процедура</w:t>
      </w:r>
      <w:r w:rsidRPr="006D31ED">
        <w:rPr>
          <w:spacing w:val="-2"/>
          <w:sz w:val="24"/>
          <w:szCs w:val="24"/>
          <w:lang w:val="ru-RU"/>
        </w:rPr>
        <w:t xml:space="preserve"> </w:t>
      </w:r>
      <w:r w:rsidRPr="006D31ED">
        <w:rPr>
          <w:spacing w:val="-1"/>
          <w:sz w:val="24"/>
          <w:szCs w:val="24"/>
          <w:lang w:val="ru-RU"/>
        </w:rPr>
        <w:t>ликвидации,</w:t>
      </w:r>
      <w:r w:rsidRPr="006D31ED">
        <w:rPr>
          <w:sz w:val="24"/>
          <w:szCs w:val="24"/>
          <w:lang w:val="ru-RU"/>
        </w:rPr>
        <w:t xml:space="preserve"> </w:t>
      </w:r>
      <w:r w:rsidRPr="006D31ED">
        <w:rPr>
          <w:spacing w:val="-1"/>
          <w:sz w:val="24"/>
          <w:szCs w:val="24"/>
          <w:lang w:val="ru-RU"/>
        </w:rPr>
        <w:t>банкротства,</w:t>
      </w:r>
      <w:r w:rsidRPr="006D31ED">
        <w:rPr>
          <w:spacing w:val="-2"/>
          <w:sz w:val="24"/>
          <w:szCs w:val="24"/>
          <w:lang w:val="ru-RU"/>
        </w:rPr>
        <w:t xml:space="preserve"> </w:t>
      </w:r>
      <w:r w:rsidRPr="006D31ED">
        <w:rPr>
          <w:spacing w:val="-1"/>
          <w:sz w:val="24"/>
          <w:szCs w:val="24"/>
          <w:lang w:val="ru-RU"/>
        </w:rPr>
        <w:t>деятельность</w:t>
      </w:r>
      <w:r w:rsidRPr="006D31ED">
        <w:rPr>
          <w:sz w:val="24"/>
          <w:szCs w:val="24"/>
          <w:lang w:val="ru-RU"/>
        </w:rPr>
        <w:t xml:space="preserve"> </w:t>
      </w:r>
      <w:r w:rsidRPr="006D31ED">
        <w:rPr>
          <w:spacing w:val="-1"/>
          <w:sz w:val="24"/>
          <w:szCs w:val="24"/>
          <w:lang w:val="ru-RU"/>
        </w:rPr>
        <w:t>не</w:t>
      </w:r>
      <w:r w:rsidRPr="006D31ED">
        <w:rPr>
          <w:sz w:val="24"/>
          <w:szCs w:val="24"/>
          <w:lang w:val="ru-RU"/>
        </w:rPr>
        <w:t xml:space="preserve"> </w:t>
      </w:r>
      <w:r w:rsidRPr="006D31ED">
        <w:rPr>
          <w:spacing w:val="-1"/>
          <w:sz w:val="24"/>
          <w:szCs w:val="24"/>
          <w:lang w:val="ru-RU"/>
        </w:rPr>
        <w:t>приостановлена.</w:t>
      </w:r>
    </w:p>
    <w:p w:rsidR="008D5881" w:rsidRPr="006D31ED" w:rsidRDefault="008D5881" w:rsidP="00EF30C8">
      <w:pPr>
        <w:pStyle w:val="a7"/>
        <w:numPr>
          <w:ilvl w:val="1"/>
          <w:numId w:val="6"/>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Pr="006D31ED">
        <w:rPr>
          <w:spacing w:val="31"/>
          <w:sz w:val="24"/>
          <w:szCs w:val="24"/>
          <w:lang w:val="ru-RU"/>
        </w:rPr>
        <w:t xml:space="preserve"> </w:t>
      </w:r>
      <w:r w:rsidRPr="006D31ED">
        <w:rPr>
          <w:spacing w:val="-1"/>
          <w:sz w:val="24"/>
          <w:szCs w:val="24"/>
          <w:lang w:val="ru-RU"/>
        </w:rPr>
        <w:t>что</w:t>
      </w:r>
      <w:r w:rsidRPr="006D31ED">
        <w:rPr>
          <w:spacing w:val="28"/>
          <w:sz w:val="24"/>
          <w:szCs w:val="24"/>
          <w:lang w:val="ru-RU"/>
        </w:rPr>
        <w:t xml:space="preserve"> </w:t>
      </w:r>
      <w:r w:rsidRPr="006D31ED">
        <w:rPr>
          <w:sz w:val="24"/>
          <w:szCs w:val="24"/>
          <w:lang w:val="ru-RU"/>
        </w:rPr>
        <w:t>для</w:t>
      </w:r>
      <w:r w:rsidRPr="006D31ED">
        <w:rPr>
          <w:spacing w:val="28"/>
          <w:sz w:val="24"/>
          <w:szCs w:val="24"/>
          <w:lang w:val="ru-RU"/>
        </w:rPr>
        <w:t xml:space="preserve"> </w:t>
      </w:r>
      <w:r w:rsidRPr="006D31ED">
        <w:rPr>
          <w:spacing w:val="-1"/>
          <w:sz w:val="24"/>
          <w:szCs w:val="24"/>
          <w:lang w:val="ru-RU"/>
        </w:rPr>
        <w:t>оперативного</w:t>
      </w:r>
      <w:r w:rsidRPr="006D31ED">
        <w:rPr>
          <w:spacing w:val="31"/>
          <w:sz w:val="24"/>
          <w:szCs w:val="24"/>
          <w:lang w:val="ru-RU"/>
        </w:rPr>
        <w:t xml:space="preserve"> </w:t>
      </w:r>
      <w:r w:rsidRPr="006D31ED">
        <w:rPr>
          <w:spacing w:val="-1"/>
          <w:sz w:val="24"/>
          <w:szCs w:val="24"/>
          <w:lang w:val="ru-RU"/>
        </w:rPr>
        <w:t>уведомления</w:t>
      </w:r>
      <w:r w:rsidRPr="006D31ED">
        <w:rPr>
          <w:spacing w:val="30"/>
          <w:sz w:val="24"/>
          <w:szCs w:val="24"/>
          <w:lang w:val="ru-RU"/>
        </w:rPr>
        <w:t xml:space="preserve"> </w:t>
      </w:r>
      <w:r w:rsidRPr="006D31ED">
        <w:rPr>
          <w:spacing w:val="-1"/>
          <w:sz w:val="24"/>
          <w:szCs w:val="24"/>
          <w:lang w:val="ru-RU"/>
        </w:rPr>
        <w:t>нас</w:t>
      </w:r>
      <w:r w:rsidRPr="006D31ED">
        <w:rPr>
          <w:spacing w:val="31"/>
          <w:sz w:val="24"/>
          <w:szCs w:val="24"/>
          <w:lang w:val="ru-RU"/>
        </w:rPr>
        <w:t xml:space="preserve"> </w:t>
      </w:r>
      <w:r w:rsidRPr="006D31ED">
        <w:rPr>
          <w:spacing w:val="-1"/>
          <w:sz w:val="24"/>
          <w:szCs w:val="24"/>
          <w:lang w:val="ru-RU"/>
        </w:rPr>
        <w:t>по</w:t>
      </w:r>
      <w:r w:rsidRPr="006D31ED">
        <w:rPr>
          <w:spacing w:val="31"/>
          <w:sz w:val="24"/>
          <w:szCs w:val="24"/>
          <w:lang w:val="ru-RU"/>
        </w:rPr>
        <w:t xml:space="preserve"> </w:t>
      </w:r>
      <w:r w:rsidRPr="006D31ED">
        <w:rPr>
          <w:spacing w:val="-1"/>
          <w:sz w:val="24"/>
          <w:szCs w:val="24"/>
          <w:lang w:val="ru-RU"/>
        </w:rPr>
        <w:t>вопросам</w:t>
      </w:r>
      <w:r w:rsidRPr="006D31ED">
        <w:rPr>
          <w:spacing w:val="28"/>
          <w:sz w:val="24"/>
          <w:szCs w:val="24"/>
          <w:lang w:val="ru-RU"/>
        </w:rPr>
        <w:t xml:space="preserve"> </w:t>
      </w:r>
      <w:r w:rsidRPr="006D31ED">
        <w:rPr>
          <w:spacing w:val="-1"/>
          <w:sz w:val="24"/>
          <w:szCs w:val="24"/>
          <w:lang w:val="ru-RU"/>
        </w:rPr>
        <w:t>организационного</w:t>
      </w:r>
      <w:r w:rsidRPr="006D31ED">
        <w:rPr>
          <w:spacing w:val="31"/>
          <w:sz w:val="24"/>
          <w:szCs w:val="24"/>
          <w:lang w:val="ru-RU"/>
        </w:rPr>
        <w:t xml:space="preserve"> </w:t>
      </w:r>
      <w:r w:rsidRPr="006D31ED">
        <w:rPr>
          <w:spacing w:val="-1"/>
          <w:sz w:val="24"/>
          <w:szCs w:val="24"/>
          <w:lang w:val="ru-RU"/>
        </w:rPr>
        <w:t>характера</w:t>
      </w:r>
      <w:r w:rsidRPr="006D31ED">
        <w:rPr>
          <w:spacing w:val="29"/>
          <w:sz w:val="24"/>
          <w:szCs w:val="24"/>
          <w:lang w:val="ru-RU"/>
        </w:rPr>
        <w:t xml:space="preserve"> </w:t>
      </w:r>
      <w:r w:rsidRPr="006D31ED">
        <w:rPr>
          <w:sz w:val="24"/>
          <w:szCs w:val="24"/>
          <w:lang w:val="ru-RU"/>
        </w:rPr>
        <w:t>и</w:t>
      </w:r>
      <w:r w:rsidRPr="006D31ED">
        <w:rPr>
          <w:spacing w:val="69"/>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4E74FB" w:rsidRPr="006D31ED">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w:t>
      </w:r>
      <w:proofErr w:type="gramStart"/>
      <w:r w:rsidRPr="006D31ED">
        <w:rPr>
          <w:spacing w:val="-1"/>
          <w:sz w:val="24"/>
          <w:szCs w:val="24"/>
          <w:lang w:val="ru-RU"/>
        </w:rPr>
        <w:t>н(</w:t>
      </w:r>
      <w:proofErr w:type="gramEnd"/>
      <w:r w:rsidRPr="006D31ED">
        <w:rPr>
          <w:spacing w:val="-1"/>
          <w:sz w:val="24"/>
          <w:szCs w:val="24"/>
          <w:lang w:val="ru-RU"/>
        </w:rPr>
        <w:t>а):</w:t>
      </w:r>
      <w:r w:rsidRPr="006D31ED">
        <w:rPr>
          <w:sz w:val="24"/>
          <w:szCs w:val="24"/>
          <w:u w:val="single" w:color="000000"/>
          <w:lang w:val="ru-RU"/>
        </w:rPr>
        <w:t xml:space="preserve"> </w:t>
      </w:r>
      <w:r w:rsidRPr="006D31ED">
        <w:rPr>
          <w:sz w:val="24"/>
          <w:szCs w:val="24"/>
          <w:u w:val="single" w:color="000000"/>
          <w:lang w:val="ru-RU"/>
        </w:rPr>
        <w:tab/>
      </w:r>
      <w:r w:rsidRPr="006D31ED">
        <w:rPr>
          <w:spacing w:val="43"/>
          <w:sz w:val="24"/>
          <w:szCs w:val="24"/>
          <w:lang w:val="ru-RU"/>
        </w:rPr>
        <w:t xml:space="preserve"> </w:t>
      </w:r>
      <w:r w:rsidRPr="006D31ED">
        <w:rPr>
          <w:spacing w:val="-1"/>
          <w:sz w:val="24"/>
          <w:szCs w:val="24"/>
          <w:lang w:val="ru-RU"/>
        </w:rPr>
        <w:t>тел:</w:t>
      </w:r>
      <w:r w:rsidRPr="006D31ED">
        <w:rPr>
          <w:sz w:val="24"/>
          <w:szCs w:val="24"/>
          <w:u w:val="single" w:color="000000"/>
          <w:lang w:val="ru-RU"/>
        </w:rPr>
        <w:t xml:space="preserve"> </w:t>
      </w:r>
      <w:r w:rsidRPr="006D31ED">
        <w:rPr>
          <w:sz w:val="24"/>
          <w:szCs w:val="24"/>
          <w:u w:val="single" w:color="000000"/>
          <w:lang w:val="ru-RU"/>
        </w:rPr>
        <w:tab/>
      </w:r>
      <w:r w:rsidRPr="006D31ED">
        <w:rPr>
          <w:w w:val="52"/>
          <w:sz w:val="24"/>
          <w:szCs w:val="24"/>
          <w:u w:val="single" w:color="000000"/>
          <w:lang w:val="ru-RU"/>
        </w:rPr>
        <w:t xml:space="preserve"> </w:t>
      </w:r>
    </w:p>
    <w:p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Pr="006D31ED">
        <w:rPr>
          <w:rFonts w:ascii="Times New Roman" w:hAnsi="Times New Roman"/>
          <w:i/>
          <w:sz w:val="24"/>
          <w:szCs w:val="24"/>
        </w:rPr>
        <w:t xml:space="preserve"> </w:t>
      </w:r>
      <w:r w:rsidRPr="006D31ED">
        <w:rPr>
          <w:rFonts w:ascii="Times New Roman" w:hAnsi="Times New Roman"/>
          <w:i/>
          <w:spacing w:val="49"/>
          <w:sz w:val="24"/>
          <w:szCs w:val="24"/>
        </w:rPr>
        <w:t xml:space="preserve"> </w:t>
      </w:r>
      <w:r w:rsidRPr="006D31ED">
        <w:rPr>
          <w:rFonts w:ascii="Times New Roman" w:hAnsi="Times New Roman"/>
          <w:i/>
          <w:spacing w:val="-1"/>
          <w:sz w:val="24"/>
          <w:szCs w:val="24"/>
        </w:rPr>
        <w:t>документов,</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указанных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аукционной</w:t>
      </w:r>
      <w:r w:rsidRPr="006D31ED">
        <w:rPr>
          <w:rFonts w:ascii="Times New Roman" w:hAnsi="Times New Roman"/>
          <w:i/>
          <w:sz w:val="24"/>
          <w:szCs w:val="24"/>
        </w:rPr>
        <w:t xml:space="preserve">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документации</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48"/>
          <w:sz w:val="24"/>
          <w:szCs w:val="24"/>
        </w:rPr>
        <w:t xml:space="preserve"> </w:t>
      </w:r>
      <w:r w:rsidRPr="006D31ED">
        <w:rPr>
          <w:rFonts w:ascii="Times New Roman" w:hAnsi="Times New Roman"/>
          <w:i/>
          <w:spacing w:val="-1"/>
          <w:sz w:val="24"/>
          <w:szCs w:val="24"/>
        </w:rPr>
        <w:t>оформленных</w:t>
      </w:r>
      <w:r w:rsidRPr="006D31ED">
        <w:rPr>
          <w:rFonts w:ascii="Times New Roman" w:hAnsi="Times New Roman"/>
          <w:i/>
          <w:sz w:val="24"/>
          <w:szCs w:val="24"/>
        </w:rPr>
        <w:t xml:space="preserve"> </w:t>
      </w:r>
      <w:r w:rsidRPr="006D31ED">
        <w:rPr>
          <w:rFonts w:ascii="Times New Roman" w:hAnsi="Times New Roman"/>
          <w:i/>
          <w:spacing w:val="50"/>
          <w:sz w:val="24"/>
          <w:szCs w:val="24"/>
        </w:rPr>
        <w:t xml:space="preserve"> </w:t>
      </w:r>
      <w:r w:rsidRPr="006D31ED">
        <w:rPr>
          <w:rFonts w:ascii="Times New Roman" w:hAnsi="Times New Roman"/>
          <w:i/>
          <w:spacing w:val="-1"/>
          <w:sz w:val="24"/>
          <w:szCs w:val="24"/>
        </w:rPr>
        <w:t>надлежащим</w:t>
      </w:r>
      <w:r w:rsidRPr="006D31ED">
        <w:rPr>
          <w:rFonts w:ascii="Times New Roman" w:hAnsi="Times New Roman"/>
          <w:i/>
          <w:sz w:val="24"/>
          <w:szCs w:val="24"/>
        </w:rPr>
        <w:t xml:space="preserve"> </w:t>
      </w:r>
      <w:r w:rsidRPr="006D31ED">
        <w:rPr>
          <w:rFonts w:ascii="Times New Roman" w:hAnsi="Times New Roman"/>
          <w:i/>
          <w:spacing w:val="51"/>
          <w:sz w:val="24"/>
          <w:szCs w:val="24"/>
        </w:rPr>
        <w:t xml:space="preserve"> </w:t>
      </w:r>
      <w:r w:rsidRPr="006D31ED">
        <w:rPr>
          <w:rFonts w:ascii="Times New Roman" w:hAnsi="Times New Roman"/>
          <w:i/>
          <w:spacing w:val="-1"/>
          <w:sz w:val="24"/>
          <w:szCs w:val="24"/>
        </w:rPr>
        <w:t>образом</w:t>
      </w:r>
      <w:r w:rsidRPr="006D31ED">
        <w:rPr>
          <w:rFonts w:ascii="Times New Roman" w:hAnsi="Times New Roman"/>
          <w:i/>
          <w:spacing w:val="61"/>
          <w:sz w:val="24"/>
          <w:szCs w:val="24"/>
        </w:rPr>
        <w:t xml:space="preserve"> </w:t>
      </w:r>
      <w:r w:rsidRPr="006D31ED">
        <w:rPr>
          <w:rFonts w:ascii="Times New Roman" w:hAnsi="Times New Roman"/>
          <w:i/>
          <w:spacing w:val="-1"/>
          <w:sz w:val="24"/>
          <w:szCs w:val="24"/>
        </w:rPr>
        <w:t>прилагается.</w:t>
      </w:r>
    </w:p>
    <w:p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rsidR="008D5881" w:rsidRPr="006D31ED" w:rsidRDefault="008D5881" w:rsidP="004D4129">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rsidR="008D5881" w:rsidRPr="006D31ED" w:rsidRDefault="008D5881" w:rsidP="004D4129">
      <w:pPr>
        <w:spacing w:line="100" w:lineRule="exact"/>
        <w:rPr>
          <w:sz w:val="24"/>
          <w:szCs w:val="24"/>
        </w:rPr>
      </w:pPr>
    </w:p>
    <w:p w:rsidR="008D5881" w:rsidRPr="006D31ED" w:rsidRDefault="008D5881" w:rsidP="004D4129">
      <w:pPr>
        <w:pStyle w:val="a7"/>
        <w:rPr>
          <w:sz w:val="24"/>
          <w:szCs w:val="24"/>
          <w:lang w:val="ru-RU"/>
        </w:rPr>
      </w:pPr>
      <w:r w:rsidRPr="006D31ED">
        <w:rPr>
          <w:spacing w:val="-1"/>
          <w:sz w:val="24"/>
          <w:szCs w:val="24"/>
          <w:lang w:val="ru-RU"/>
        </w:rPr>
        <w:t>М.П.</w:t>
      </w:r>
    </w:p>
    <w:p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rsidR="008D5881" w:rsidRPr="006D31ED" w:rsidRDefault="008D5881" w:rsidP="008D5881">
      <w:pPr>
        <w:pStyle w:val="6"/>
        <w:spacing w:before="51"/>
        <w:ind w:left="4053" w:hanging="900"/>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lastRenderedPageBreak/>
        <w:t>Форма</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5. </w:t>
      </w:r>
      <w:r w:rsidRPr="006D31ED">
        <w:rPr>
          <w:rFonts w:ascii="Times New Roman" w:hAnsi="Times New Roman" w:cs="Times New Roman"/>
          <w:b w:val="0"/>
          <w:i/>
          <w:spacing w:val="-1"/>
          <w:sz w:val="24"/>
          <w:szCs w:val="24"/>
        </w:rPr>
        <w:t>Опись документов,</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предоставляемых</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rsidR="008D5881" w:rsidRPr="006D31ED" w:rsidRDefault="008D5881" w:rsidP="008D5881">
      <w:pPr>
        <w:spacing w:before="2" w:line="280" w:lineRule="exact"/>
        <w:rPr>
          <w:rFonts w:ascii="Times New Roman" w:hAnsi="Times New Roman" w:cs="Times New Roman"/>
          <w:sz w:val="24"/>
          <w:szCs w:val="24"/>
        </w:rPr>
      </w:pPr>
    </w:p>
    <w:p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Pr="006D31ED">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ДОКУМЕНТОВ,</w:t>
      </w:r>
      <w:r w:rsidRPr="006D31ED">
        <w:rPr>
          <w:rFonts w:ascii="Times New Roman" w:hAnsi="Times New Roman" w:cs="Times New Roman"/>
          <w:b/>
          <w:spacing w:val="25"/>
          <w:sz w:val="24"/>
          <w:szCs w:val="24"/>
        </w:rPr>
        <w:t xml:space="preserve"> </w:t>
      </w:r>
    </w:p>
    <w:p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Pr="006D31ED">
        <w:rPr>
          <w:rFonts w:ascii="Times New Roman" w:hAnsi="Times New Roman" w:cs="Times New Roman"/>
          <w:b/>
          <w:spacing w:val="-2"/>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00B3733C" w:rsidRPr="006D31ED">
        <w:rPr>
          <w:rFonts w:ascii="Times New Roman" w:hAnsi="Times New Roman" w:cs="Times New Roman"/>
          <w:b/>
          <w:spacing w:val="-1"/>
          <w:sz w:val="24"/>
          <w:szCs w:val="24"/>
        </w:rPr>
        <w:t xml:space="preserve">СОСТАВЕ </w:t>
      </w:r>
      <w:r w:rsidRPr="006D31ED">
        <w:rPr>
          <w:rFonts w:ascii="Times New Roman" w:hAnsi="Times New Roman" w:cs="Times New Roman"/>
          <w:b/>
          <w:spacing w:val="-1"/>
          <w:sz w:val="24"/>
          <w:szCs w:val="24"/>
        </w:rPr>
        <w:t>ЗАЯВКИ</w:t>
      </w:r>
      <w:r w:rsidR="00B3733C" w:rsidRPr="006D31ED">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Pr="006D31ED">
        <w:rPr>
          <w:rFonts w:ascii="Times New Roman" w:hAnsi="Times New Roman" w:cs="Times New Roman"/>
          <w:b/>
          <w:spacing w:val="-3"/>
          <w:sz w:val="24"/>
          <w:szCs w:val="24"/>
        </w:rPr>
        <w:t xml:space="preserve"> </w:t>
      </w:r>
      <w:r w:rsidRPr="006D31ED">
        <w:rPr>
          <w:rFonts w:ascii="Times New Roman" w:hAnsi="Times New Roman" w:cs="Times New Roman"/>
          <w:b/>
          <w:sz w:val="24"/>
          <w:szCs w:val="24"/>
        </w:rPr>
        <w:t>В</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2"/>
          <w:sz w:val="24"/>
          <w:szCs w:val="24"/>
        </w:rPr>
        <w:t>ПРАВО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B3733C" w:rsidRPr="006D31ED">
        <w:rPr>
          <w:rFonts w:ascii="Times New Roman" w:hAnsi="Times New Roman" w:cs="Times New Roman"/>
          <w:b/>
          <w:spacing w:val="49"/>
          <w:sz w:val="24"/>
          <w:szCs w:val="24"/>
        </w:rPr>
        <w:t xml:space="preserve"> </w:t>
      </w:r>
      <w:r w:rsidR="00B3733C" w:rsidRPr="006D31ED">
        <w:rPr>
          <w:rStyle w:val="a8"/>
          <w:rFonts w:eastAsia="Calibri"/>
          <w:b/>
          <w:sz w:val="24"/>
          <w:szCs w:val="24"/>
          <w:lang w:val="ru-RU"/>
        </w:rPr>
        <w:t>ОБЪЕКТОВ</w:t>
      </w:r>
      <w:r w:rsidR="00B3733C" w:rsidRPr="006D31ED">
        <w:rPr>
          <w:rFonts w:ascii="Times New Roman" w:hAnsi="Times New Roman" w:cs="Times New Roman"/>
          <w:b/>
          <w:spacing w:val="49"/>
          <w:sz w:val="24"/>
          <w:szCs w:val="24"/>
        </w:rPr>
        <w:t xml:space="preserve"> </w:t>
      </w:r>
      <w:r w:rsidRPr="006D31ED">
        <w:rPr>
          <w:rFonts w:ascii="Times New Roman" w:hAnsi="Times New Roman" w:cs="Times New Roman"/>
          <w:b/>
          <w:spacing w:val="-2"/>
          <w:sz w:val="24"/>
          <w:szCs w:val="24"/>
        </w:rPr>
        <w:t>НЕДВИЖИМОГО</w:t>
      </w:r>
      <w:r w:rsidRPr="006D31ED">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ИМУЩЕСТВА.</w:t>
      </w:r>
    </w:p>
    <w:p w:rsidR="008D5881" w:rsidRPr="006D31ED" w:rsidRDefault="008D5881" w:rsidP="008D5881">
      <w:pPr>
        <w:spacing w:before="5" w:line="150" w:lineRule="exact"/>
        <w:rPr>
          <w:rFonts w:ascii="Times New Roman" w:hAnsi="Times New Roman" w:cs="Times New Roman"/>
          <w:sz w:val="24"/>
          <w:szCs w:val="24"/>
        </w:rPr>
      </w:pPr>
    </w:p>
    <w:p w:rsidR="008D5881" w:rsidRPr="006D31ED" w:rsidRDefault="008D5881" w:rsidP="008D5881">
      <w:pPr>
        <w:spacing w:before="3" w:line="200" w:lineRule="exact"/>
        <w:rPr>
          <w:rFonts w:ascii="Times New Roman" w:hAnsi="Times New Roman" w:cs="Times New Roman"/>
          <w:sz w:val="24"/>
          <w:szCs w:val="24"/>
        </w:rPr>
      </w:pPr>
    </w:p>
    <w:p w:rsidR="008D5881" w:rsidRPr="006D31ED" w:rsidRDefault="008D5881" w:rsidP="008D5881">
      <w:pPr>
        <w:pStyle w:val="a7"/>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______________________________________________</w:t>
      </w:r>
      <w:r w:rsidRPr="006D31ED">
        <w:rPr>
          <w:spacing w:val="-1"/>
          <w:sz w:val="24"/>
          <w:szCs w:val="24"/>
          <w:lang w:val="ru-RU"/>
        </w:rPr>
        <w:t>подтверждает,</w:t>
      </w:r>
      <w:r w:rsidRPr="006D31ED">
        <w:rPr>
          <w:sz w:val="24"/>
          <w:szCs w:val="24"/>
          <w:lang w:val="ru-RU"/>
        </w:rPr>
        <w:t xml:space="preserve"> </w:t>
      </w:r>
      <w:r w:rsidRPr="006D31ED">
        <w:rPr>
          <w:spacing w:val="-1"/>
          <w:sz w:val="24"/>
          <w:szCs w:val="24"/>
          <w:lang w:val="ru-RU"/>
        </w:rPr>
        <w:t>что</w:t>
      </w:r>
    </w:p>
    <w:p w:rsidR="008D5881" w:rsidRPr="006D31ED" w:rsidRDefault="00B3733C"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 xml:space="preserve"> </w:t>
      </w:r>
      <w:r w:rsidR="008D5881" w:rsidRPr="006D31ED">
        <w:rPr>
          <w:rFonts w:ascii="Times New Roman" w:hAnsi="Times New Roman" w:cs="Times New Roman"/>
          <w:i/>
          <w:spacing w:val="-1"/>
          <w:sz w:val="20"/>
          <w:szCs w:val="20"/>
        </w:rPr>
        <w:t>(наименование</w:t>
      </w:r>
      <w:r w:rsidR="008D5881" w:rsidRPr="006D31ED">
        <w:rPr>
          <w:rFonts w:ascii="Times New Roman" w:hAnsi="Times New Roman" w:cs="Times New Roman"/>
          <w:i/>
          <w:sz w:val="20"/>
          <w:szCs w:val="20"/>
        </w:rPr>
        <w:t xml:space="preserve"> </w:t>
      </w:r>
      <w:r w:rsidR="008D5881" w:rsidRPr="006D31ED">
        <w:rPr>
          <w:rFonts w:ascii="Times New Roman" w:hAnsi="Times New Roman" w:cs="Times New Roman"/>
          <w:i/>
          <w:spacing w:val="-1"/>
          <w:sz w:val="20"/>
          <w:szCs w:val="20"/>
        </w:rPr>
        <w:t>организации,</w:t>
      </w:r>
      <w:r w:rsidR="008D5881" w:rsidRPr="006D31ED">
        <w:rPr>
          <w:rFonts w:ascii="Times New Roman" w:hAnsi="Times New Roman" w:cs="Times New Roman"/>
          <w:i/>
          <w:sz w:val="20"/>
          <w:szCs w:val="20"/>
        </w:rPr>
        <w:t xml:space="preserve"> </w:t>
      </w:r>
      <w:r w:rsidRPr="006D31ED">
        <w:rPr>
          <w:rFonts w:ascii="Times New Roman" w:hAnsi="Times New Roman" w:cs="Times New Roman"/>
          <w:i/>
          <w:spacing w:val="-1"/>
          <w:sz w:val="20"/>
          <w:szCs w:val="20"/>
        </w:rPr>
        <w:t>ИП</w:t>
      </w:r>
      <w:r w:rsidR="008D5881" w:rsidRPr="006D31ED">
        <w:rPr>
          <w:rFonts w:ascii="Times New Roman" w:hAnsi="Times New Roman" w:cs="Times New Roman"/>
          <w:i/>
          <w:spacing w:val="-1"/>
          <w:sz w:val="20"/>
          <w:szCs w:val="20"/>
        </w:rPr>
        <w:t>)</w:t>
      </w:r>
    </w:p>
    <w:p w:rsidR="008D5881" w:rsidRPr="006D31ED" w:rsidRDefault="008D5881" w:rsidP="008D5881">
      <w:pPr>
        <w:pStyle w:val="a7"/>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Pr="006D31ED">
        <w:rPr>
          <w:spacing w:val="-3"/>
          <w:sz w:val="24"/>
          <w:szCs w:val="24"/>
          <w:lang w:val="ru-RU"/>
        </w:rPr>
        <w:t xml:space="preserve"> </w:t>
      </w:r>
      <w:r w:rsidRPr="006D31ED">
        <w:rPr>
          <w:sz w:val="24"/>
          <w:szCs w:val="24"/>
          <w:lang w:val="ru-RU"/>
        </w:rPr>
        <w:t>для</w:t>
      </w:r>
      <w:r w:rsidRPr="006D31ED">
        <w:rPr>
          <w:spacing w:val="-1"/>
          <w:sz w:val="24"/>
          <w:szCs w:val="24"/>
          <w:lang w:val="ru-RU"/>
        </w:rPr>
        <w:t xml:space="preserve"> </w:t>
      </w:r>
      <w:r w:rsidRPr="006D31ED">
        <w:rPr>
          <w:spacing w:val="-2"/>
          <w:sz w:val="24"/>
          <w:szCs w:val="24"/>
          <w:lang w:val="ru-RU"/>
        </w:rPr>
        <w:t>участия</w:t>
      </w:r>
      <w:r w:rsidRPr="006D31ED">
        <w:rPr>
          <w:spacing w:val="-1"/>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Pr="006D31ED">
        <w:rPr>
          <w:sz w:val="24"/>
          <w:szCs w:val="24"/>
          <w:lang w:val="ru-RU"/>
        </w:rPr>
        <w:t xml:space="preserve"> </w:t>
      </w:r>
      <w:r w:rsidRPr="006D31ED">
        <w:rPr>
          <w:spacing w:val="-1"/>
          <w:sz w:val="24"/>
          <w:szCs w:val="24"/>
          <w:lang w:val="ru-RU"/>
        </w:rPr>
        <w:t>нами направляются ниже</w:t>
      </w:r>
      <w:r w:rsidRPr="006D31ED">
        <w:rPr>
          <w:sz w:val="24"/>
          <w:szCs w:val="24"/>
          <w:lang w:val="ru-RU"/>
        </w:rPr>
        <w:t xml:space="preserve"> </w:t>
      </w:r>
      <w:r w:rsidRPr="006D31ED">
        <w:rPr>
          <w:spacing w:val="-1"/>
          <w:sz w:val="24"/>
          <w:szCs w:val="24"/>
          <w:lang w:val="ru-RU"/>
        </w:rPr>
        <w:t>перечисленные</w:t>
      </w:r>
      <w:r w:rsidR="00B3733C" w:rsidRPr="006D31ED">
        <w:rPr>
          <w:sz w:val="24"/>
          <w:szCs w:val="24"/>
          <w:lang w:val="ru-RU"/>
        </w:rPr>
        <w:t xml:space="preserve"> </w:t>
      </w:r>
      <w:r w:rsidRPr="006D31ED">
        <w:rPr>
          <w:spacing w:val="-1"/>
          <w:sz w:val="24"/>
          <w:szCs w:val="24"/>
          <w:lang w:val="ru-RU"/>
        </w:rPr>
        <w:t>документы:</w:t>
      </w:r>
    </w:p>
    <w:p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60"/>
        <w:gridCol w:w="6853"/>
        <w:gridCol w:w="2410"/>
      </w:tblGrid>
      <w:tr w:rsidR="008D5881" w:rsidRPr="006D31ED" w:rsidTr="00B3733C">
        <w:trPr>
          <w:trHeight w:hRule="exact" w:val="883"/>
        </w:trPr>
        <w:tc>
          <w:tcPr>
            <w:tcW w:w="560" w:type="dxa"/>
          </w:tcPr>
          <w:p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rsidR="008D5881" w:rsidRPr="00C37E57" w:rsidRDefault="00C37E57" w:rsidP="00B3733C">
            <w:pPr>
              <w:pStyle w:val="TableParagraph"/>
              <w:ind w:right="10"/>
              <w:jc w:val="center"/>
              <w:rPr>
                <w:rFonts w:ascii="Times New Roman" w:eastAsia="Times New Roman" w:hAnsi="Times New Roman"/>
                <w:sz w:val="20"/>
                <w:szCs w:val="20"/>
                <w:lang w:val="ru-RU"/>
              </w:rPr>
            </w:pPr>
            <w:r>
              <w:rPr>
                <w:rFonts w:ascii="Times New Roman" w:hAnsi="Times New Roman"/>
                <w:spacing w:val="-1"/>
                <w:sz w:val="20"/>
                <w:szCs w:val="20"/>
                <w:lang w:val="ru-RU"/>
              </w:rPr>
              <w:t>Наименование</w:t>
            </w:r>
          </w:p>
        </w:tc>
        <w:tc>
          <w:tcPr>
            <w:tcW w:w="2410" w:type="dxa"/>
          </w:tcPr>
          <w:p w:rsidR="008D5881" w:rsidRPr="00C37E57" w:rsidRDefault="00C37E57" w:rsidP="00C37E57">
            <w:pPr>
              <w:pStyle w:val="TableParagraph"/>
              <w:ind w:left="425" w:right="459" w:firstLine="25"/>
              <w:jc w:val="center"/>
              <w:rPr>
                <w:rFonts w:ascii="Times New Roman" w:eastAsia="Times New Roman" w:hAnsi="Times New Roman"/>
                <w:sz w:val="20"/>
                <w:szCs w:val="20"/>
                <w:lang w:val="ru-RU"/>
              </w:rPr>
            </w:pPr>
            <w:r>
              <w:rPr>
                <w:rFonts w:ascii="Times New Roman" w:hAnsi="Times New Roman"/>
                <w:spacing w:val="-1"/>
                <w:sz w:val="20"/>
                <w:szCs w:val="20"/>
                <w:lang w:val="ru-RU"/>
              </w:rPr>
              <w:t>Количество страниц</w:t>
            </w: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614"/>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r w:rsidR="008D5881" w:rsidRPr="006D31ED" w:rsidTr="00B3733C">
        <w:trPr>
          <w:trHeight w:hRule="exact" w:val="557"/>
        </w:trPr>
        <w:tc>
          <w:tcPr>
            <w:tcW w:w="560" w:type="dxa"/>
          </w:tcPr>
          <w:p w:rsidR="008D5881" w:rsidRPr="006D31ED" w:rsidRDefault="008D5881" w:rsidP="008D5881">
            <w:pPr>
              <w:rPr>
                <w:rFonts w:ascii="Times New Roman" w:hAnsi="Times New Roman" w:cs="Times New Roman"/>
                <w:sz w:val="24"/>
                <w:szCs w:val="24"/>
              </w:rPr>
            </w:pPr>
          </w:p>
        </w:tc>
        <w:tc>
          <w:tcPr>
            <w:tcW w:w="6853" w:type="dxa"/>
          </w:tcPr>
          <w:p w:rsidR="008D5881" w:rsidRPr="006D31ED" w:rsidRDefault="008D5881" w:rsidP="008D5881">
            <w:pPr>
              <w:rPr>
                <w:rFonts w:ascii="Times New Roman" w:hAnsi="Times New Roman" w:cs="Times New Roman"/>
                <w:sz w:val="24"/>
                <w:szCs w:val="24"/>
              </w:rPr>
            </w:pPr>
          </w:p>
        </w:tc>
        <w:tc>
          <w:tcPr>
            <w:tcW w:w="2410" w:type="dxa"/>
          </w:tcPr>
          <w:p w:rsidR="008D5881" w:rsidRPr="006D31ED" w:rsidRDefault="008D5881" w:rsidP="008D5881">
            <w:pPr>
              <w:rPr>
                <w:rFonts w:ascii="Times New Roman" w:hAnsi="Times New Roman" w:cs="Times New Roman"/>
                <w:sz w:val="24"/>
                <w:szCs w:val="24"/>
              </w:rPr>
            </w:pPr>
          </w:p>
        </w:tc>
      </w:tr>
    </w:tbl>
    <w:p w:rsidR="008D5881" w:rsidRPr="006D31ED" w:rsidRDefault="008D5881" w:rsidP="008D5881">
      <w:pPr>
        <w:spacing w:before="2" w:line="160" w:lineRule="exact"/>
        <w:rPr>
          <w:rFonts w:ascii="Times New Roman" w:hAnsi="Times New Roman" w:cs="Times New Roman"/>
          <w:sz w:val="24"/>
          <w:szCs w:val="24"/>
        </w:rPr>
      </w:pPr>
    </w:p>
    <w:p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Pr="006D31ED">
        <w:rPr>
          <w:rFonts w:ascii="Times New Roman" w:hAnsi="Times New Roman"/>
          <w:i/>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 xml:space="preserve"> </w:t>
      </w:r>
      <w:r w:rsidRPr="006D31ED">
        <w:rPr>
          <w:rFonts w:ascii="Times New Roman" w:hAnsi="Times New Roman"/>
          <w:i/>
          <w:sz w:val="24"/>
          <w:szCs w:val="24"/>
          <w:u w:val="single" w:color="000000"/>
        </w:rPr>
        <w:tab/>
      </w:r>
    </w:p>
    <w:p w:rsidR="00B3733C" w:rsidRPr="006D31ED" w:rsidRDefault="00B3733C" w:rsidP="00B3733C">
      <w:pPr>
        <w:pStyle w:val="a7"/>
        <w:ind w:left="4903"/>
        <w:rPr>
          <w:sz w:val="24"/>
          <w:szCs w:val="24"/>
          <w:lang w:val="ru-RU"/>
        </w:rPr>
      </w:pPr>
      <w:r w:rsidRPr="006D31ED">
        <w:rPr>
          <w:spacing w:val="-1"/>
          <w:sz w:val="24"/>
          <w:szCs w:val="24"/>
          <w:lang w:val="ru-RU"/>
        </w:rPr>
        <w:t>(его</w:t>
      </w:r>
      <w:r w:rsidRPr="006D31ED">
        <w:rPr>
          <w:sz w:val="24"/>
          <w:szCs w:val="24"/>
          <w:lang w:val="ru-RU"/>
        </w:rPr>
        <w:t xml:space="preserve"> </w:t>
      </w:r>
      <w:r w:rsidRPr="006D31ED">
        <w:rPr>
          <w:spacing w:val="-1"/>
          <w:sz w:val="24"/>
          <w:szCs w:val="24"/>
          <w:lang w:val="ru-RU"/>
        </w:rPr>
        <w:t>полномочного</w:t>
      </w:r>
      <w:r w:rsidRPr="006D31ED">
        <w:rPr>
          <w:sz w:val="24"/>
          <w:szCs w:val="24"/>
          <w:lang w:val="ru-RU"/>
        </w:rPr>
        <w:t xml:space="preserve"> </w:t>
      </w:r>
      <w:r w:rsidRPr="006D31ED">
        <w:rPr>
          <w:spacing w:val="-1"/>
          <w:sz w:val="24"/>
          <w:szCs w:val="24"/>
          <w:lang w:val="ru-RU"/>
        </w:rPr>
        <w:t>представителя)</w:t>
      </w:r>
    </w:p>
    <w:p w:rsidR="00B3733C" w:rsidRPr="006D31ED" w:rsidRDefault="00B3733C" w:rsidP="00B3733C">
      <w:pPr>
        <w:spacing w:line="100" w:lineRule="exact"/>
        <w:rPr>
          <w:sz w:val="24"/>
          <w:szCs w:val="24"/>
        </w:rPr>
      </w:pPr>
    </w:p>
    <w:p w:rsidR="00B3733C" w:rsidRPr="006D31ED" w:rsidRDefault="00B3733C" w:rsidP="00B3733C">
      <w:pPr>
        <w:pStyle w:val="a7"/>
        <w:ind w:left="0"/>
        <w:rPr>
          <w:sz w:val="24"/>
          <w:szCs w:val="24"/>
          <w:lang w:val="ru-RU"/>
        </w:rPr>
      </w:pPr>
      <w:r w:rsidRPr="006D31ED">
        <w:rPr>
          <w:sz w:val="24"/>
          <w:szCs w:val="24"/>
          <w:lang w:val="ru-RU"/>
        </w:rPr>
        <w:t>М.П.</w:t>
      </w:r>
    </w:p>
    <w:p w:rsidR="00B3733C" w:rsidRPr="006D31ED" w:rsidRDefault="00B3733C" w:rsidP="00B3733C">
      <w:pPr>
        <w:pStyle w:val="a7"/>
        <w:ind w:left="0"/>
        <w:rPr>
          <w:sz w:val="24"/>
          <w:szCs w:val="24"/>
          <w:lang w:val="ru-RU"/>
        </w:rPr>
      </w:pPr>
    </w:p>
    <w:p w:rsidR="00B3733C" w:rsidRPr="006D31ED" w:rsidRDefault="00B3733C" w:rsidP="00B3733C">
      <w:pPr>
        <w:pStyle w:val="a7"/>
        <w:ind w:left="0"/>
        <w:rPr>
          <w:sz w:val="24"/>
          <w:szCs w:val="24"/>
          <w:lang w:val="ru-RU"/>
        </w:rPr>
      </w:pPr>
    </w:p>
    <w:p w:rsidR="00B3733C" w:rsidRPr="006D31ED" w:rsidRDefault="00B3733C" w:rsidP="00B3733C">
      <w:pPr>
        <w:pStyle w:val="a7"/>
        <w:ind w:left="0"/>
        <w:jc w:val="center"/>
        <w:rPr>
          <w:b/>
          <w:sz w:val="24"/>
          <w:szCs w:val="24"/>
          <w:lang w:val="ru-RU"/>
        </w:rPr>
        <w:sectPr w:rsidR="00B3733C" w:rsidRPr="006D31ED" w:rsidSect="00B3733C">
          <w:pgSz w:w="11910" w:h="16840"/>
          <w:pgMar w:top="1100" w:right="995" w:bottom="280" w:left="1020" w:header="720" w:footer="720" w:gutter="0"/>
          <w:cols w:space="720"/>
        </w:sectPr>
      </w:pPr>
    </w:p>
    <w:p w:rsidR="00B3733C" w:rsidRPr="006D31ED" w:rsidRDefault="00B3733C" w:rsidP="00B3733C">
      <w:pPr>
        <w:pStyle w:val="a7"/>
        <w:ind w:left="0"/>
        <w:jc w:val="center"/>
        <w:rPr>
          <w:b/>
          <w:sz w:val="24"/>
          <w:szCs w:val="24"/>
          <w:lang w:val="ru-RU"/>
        </w:rPr>
      </w:pPr>
      <w:r w:rsidRPr="006D31ED">
        <w:rPr>
          <w:b/>
          <w:sz w:val="24"/>
          <w:szCs w:val="24"/>
          <w:lang w:val="ru-RU"/>
        </w:rPr>
        <w:lastRenderedPageBreak/>
        <w:t>Раздел 6. Проект договора аренды</w:t>
      </w:r>
    </w:p>
    <w:p w:rsidR="00B3733C" w:rsidRPr="006D31ED" w:rsidRDefault="00B3733C" w:rsidP="00B3733C">
      <w:pPr>
        <w:pStyle w:val="a7"/>
        <w:ind w:left="0"/>
        <w:jc w:val="center"/>
        <w:rPr>
          <w:b/>
          <w:sz w:val="24"/>
          <w:szCs w:val="24"/>
          <w:lang w:val="ru-RU"/>
        </w:rPr>
      </w:pPr>
    </w:p>
    <w:p w:rsidR="00B3733C" w:rsidRPr="006D31ED" w:rsidRDefault="00B3733C" w:rsidP="00B3733C">
      <w:pPr>
        <w:pStyle w:val="a7"/>
        <w:ind w:left="0"/>
        <w:jc w:val="center"/>
        <w:rPr>
          <w:b/>
          <w:sz w:val="24"/>
          <w:szCs w:val="24"/>
          <w:lang w:val="ru-RU"/>
        </w:rPr>
      </w:pPr>
    </w:p>
    <w:sectPr w:rsidR="00B3733C" w:rsidRPr="006D31ED" w:rsidSect="00E40D27">
      <w:pgSz w:w="11906" w:h="16838"/>
      <w:pgMar w:top="851" w:right="850" w:bottom="1134" w:left="1134"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223FC1" w15:done="0"/>
  <w15:commentEx w15:paraId="1E38D468" w15:done="0"/>
  <w15:commentEx w15:paraId="6F95003F" w15:done="0"/>
  <w15:commentEx w15:paraId="25420B8D" w15:done="0"/>
  <w15:commentEx w15:paraId="4B32EAA5" w15:done="0"/>
  <w15:commentEx w15:paraId="69E66D1B" w15:done="0"/>
  <w15:commentEx w15:paraId="450EE44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A3B" w:rsidRDefault="000C6A3B" w:rsidP="00872868">
      <w:pPr>
        <w:spacing w:after="0" w:line="240" w:lineRule="auto"/>
      </w:pPr>
      <w:r>
        <w:separator/>
      </w:r>
    </w:p>
  </w:endnote>
  <w:endnote w:type="continuationSeparator" w:id="0">
    <w:p w:rsidR="000C6A3B" w:rsidRDefault="000C6A3B" w:rsidP="008728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CC"/>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A3B" w:rsidRDefault="000C6A3B" w:rsidP="00872868">
      <w:pPr>
        <w:spacing w:after="0" w:line="240" w:lineRule="auto"/>
      </w:pPr>
      <w:r>
        <w:separator/>
      </w:r>
    </w:p>
  </w:footnote>
  <w:footnote w:type="continuationSeparator" w:id="0">
    <w:p w:rsidR="000C6A3B" w:rsidRDefault="000C6A3B" w:rsidP="0087286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00000006"/>
    <w:multiLevelType w:val="multilevel"/>
    <w:tmpl w:val="0000000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8">
    <w:nsid w:val="0000000A"/>
    <w:multiLevelType w:val="multilevel"/>
    <w:tmpl w:val="0000000A"/>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2">
    <w:nsid w:val="0E4655CF"/>
    <w:multiLevelType w:val="hybridMultilevel"/>
    <w:tmpl w:val="61BE098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2700F71"/>
    <w:multiLevelType w:val="hybridMultilevel"/>
    <w:tmpl w:val="3EEAF7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BC0ED5BE">
      <w:start w:val="1"/>
      <w:numFmt w:val="decimal"/>
      <w:lvlText w:val="%4."/>
      <w:lvlJc w:val="left"/>
      <w:pPr>
        <w:ind w:left="360" w:hanging="360"/>
      </w:pPr>
      <w:rPr>
        <w:rFonts w:ascii="Times New Roman" w:eastAsia="Times New Roman" w:hAnsi="Times New Roman"/>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18D56807"/>
    <w:multiLevelType w:val="hybridMultilevel"/>
    <w:tmpl w:val="E4E003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1D8D55D2"/>
    <w:multiLevelType w:val="multilevel"/>
    <w:tmpl w:val="317267E6"/>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0801940"/>
    <w:multiLevelType w:val="hybridMultilevel"/>
    <w:tmpl w:val="B63A4F6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8">
    <w:nsid w:val="289A6190"/>
    <w:multiLevelType w:val="multilevel"/>
    <w:tmpl w:val="2EC806C2"/>
    <w:lvl w:ilvl="0">
      <w:start w:val="6"/>
      <w:numFmt w:val="decimal"/>
      <w:lvlText w:val="%1"/>
      <w:lvlJc w:val="left"/>
      <w:pPr>
        <w:ind w:left="113" w:hanging="276"/>
      </w:pPr>
      <w:rPr>
        <w:rFonts w:hint="default"/>
      </w:rPr>
    </w:lvl>
    <w:lvl w:ilvl="1">
      <w:start w:val="1"/>
      <w:numFmt w:val="decimal"/>
      <w:lvlText w:val="%1.%2"/>
      <w:lvlJc w:val="left"/>
      <w:pPr>
        <w:ind w:left="113" w:hanging="276"/>
      </w:pPr>
      <w:rPr>
        <w:rFonts w:ascii="Times New Roman" w:eastAsia="Times New Roman" w:hAnsi="Times New Roman" w:hint="default"/>
        <w:sz w:val="22"/>
        <w:szCs w:val="22"/>
      </w:rPr>
    </w:lvl>
    <w:lvl w:ilvl="2">
      <w:start w:val="1"/>
      <w:numFmt w:val="decimal"/>
      <w:lvlText w:val="%1.%2.%3."/>
      <w:lvlJc w:val="left"/>
      <w:pPr>
        <w:ind w:left="113" w:hanging="576"/>
      </w:pPr>
      <w:rPr>
        <w:rFonts w:ascii="Times New Roman" w:eastAsia="Times New Roman" w:hAnsi="Times New Roman" w:hint="default"/>
        <w:sz w:val="22"/>
        <w:szCs w:val="22"/>
      </w:rPr>
    </w:lvl>
    <w:lvl w:ilvl="3">
      <w:start w:val="1"/>
      <w:numFmt w:val="bullet"/>
      <w:lvlText w:val="•"/>
      <w:lvlJc w:val="left"/>
      <w:pPr>
        <w:ind w:left="3247" w:hanging="576"/>
      </w:pPr>
      <w:rPr>
        <w:rFonts w:hint="default"/>
      </w:rPr>
    </w:lvl>
    <w:lvl w:ilvl="4">
      <w:start w:val="1"/>
      <w:numFmt w:val="bullet"/>
      <w:lvlText w:val="•"/>
      <w:lvlJc w:val="left"/>
      <w:pPr>
        <w:ind w:left="4291" w:hanging="576"/>
      </w:pPr>
      <w:rPr>
        <w:rFonts w:hint="default"/>
      </w:rPr>
    </w:lvl>
    <w:lvl w:ilvl="5">
      <w:start w:val="1"/>
      <w:numFmt w:val="bullet"/>
      <w:lvlText w:val="•"/>
      <w:lvlJc w:val="left"/>
      <w:pPr>
        <w:ind w:left="5336" w:hanging="576"/>
      </w:pPr>
      <w:rPr>
        <w:rFonts w:hint="default"/>
      </w:rPr>
    </w:lvl>
    <w:lvl w:ilvl="6">
      <w:start w:val="1"/>
      <w:numFmt w:val="bullet"/>
      <w:lvlText w:val="•"/>
      <w:lvlJc w:val="left"/>
      <w:pPr>
        <w:ind w:left="6380" w:hanging="576"/>
      </w:pPr>
      <w:rPr>
        <w:rFonts w:hint="default"/>
      </w:rPr>
    </w:lvl>
    <w:lvl w:ilvl="7">
      <w:start w:val="1"/>
      <w:numFmt w:val="bullet"/>
      <w:lvlText w:val="•"/>
      <w:lvlJc w:val="left"/>
      <w:pPr>
        <w:ind w:left="7425" w:hanging="576"/>
      </w:pPr>
      <w:rPr>
        <w:rFonts w:hint="default"/>
      </w:rPr>
    </w:lvl>
    <w:lvl w:ilvl="8">
      <w:start w:val="1"/>
      <w:numFmt w:val="bullet"/>
      <w:lvlText w:val="•"/>
      <w:lvlJc w:val="left"/>
      <w:pPr>
        <w:ind w:left="8470" w:hanging="576"/>
      </w:pPr>
      <w:rPr>
        <w:rFonts w:hint="default"/>
      </w:rPr>
    </w:lvl>
  </w:abstractNum>
  <w:abstractNum w:abstractNumId="19">
    <w:nsid w:val="291F45CB"/>
    <w:multiLevelType w:val="multilevel"/>
    <w:tmpl w:val="A1AA7892"/>
    <w:lvl w:ilvl="0">
      <w:start w:val="6"/>
      <w:numFmt w:val="decimal"/>
      <w:lvlText w:val="%1"/>
      <w:lvlJc w:val="left"/>
      <w:pPr>
        <w:ind w:left="113" w:hanging="442"/>
      </w:pPr>
      <w:rPr>
        <w:rFonts w:hint="default"/>
      </w:rPr>
    </w:lvl>
    <w:lvl w:ilvl="1">
      <w:start w:val="4"/>
      <w:numFmt w:val="decimal"/>
      <w:lvlText w:val="%1.%2"/>
      <w:lvlJc w:val="left"/>
      <w:pPr>
        <w:ind w:left="113" w:hanging="442"/>
      </w:pPr>
      <w:rPr>
        <w:rFonts w:hint="default"/>
      </w:rPr>
    </w:lvl>
    <w:lvl w:ilvl="2">
      <w:start w:val="1"/>
      <w:numFmt w:val="decimal"/>
      <w:lvlText w:val="%1.%2.%3"/>
      <w:lvlJc w:val="left"/>
      <w:pPr>
        <w:ind w:left="113" w:hanging="442"/>
      </w:pPr>
      <w:rPr>
        <w:rFonts w:ascii="Times New Roman" w:eastAsia="Times New Roman" w:hAnsi="Times New Roman" w:hint="default"/>
        <w:sz w:val="22"/>
        <w:szCs w:val="22"/>
      </w:rPr>
    </w:lvl>
    <w:lvl w:ilvl="3">
      <w:start w:val="1"/>
      <w:numFmt w:val="bullet"/>
      <w:lvlText w:val="•"/>
      <w:lvlJc w:val="left"/>
      <w:pPr>
        <w:ind w:left="3247" w:hanging="442"/>
      </w:pPr>
      <w:rPr>
        <w:rFonts w:hint="default"/>
      </w:rPr>
    </w:lvl>
    <w:lvl w:ilvl="4">
      <w:start w:val="1"/>
      <w:numFmt w:val="bullet"/>
      <w:lvlText w:val="•"/>
      <w:lvlJc w:val="left"/>
      <w:pPr>
        <w:ind w:left="4291" w:hanging="442"/>
      </w:pPr>
      <w:rPr>
        <w:rFonts w:hint="default"/>
      </w:rPr>
    </w:lvl>
    <w:lvl w:ilvl="5">
      <w:start w:val="1"/>
      <w:numFmt w:val="bullet"/>
      <w:lvlText w:val="•"/>
      <w:lvlJc w:val="left"/>
      <w:pPr>
        <w:ind w:left="5336" w:hanging="442"/>
      </w:pPr>
      <w:rPr>
        <w:rFonts w:hint="default"/>
      </w:rPr>
    </w:lvl>
    <w:lvl w:ilvl="6">
      <w:start w:val="1"/>
      <w:numFmt w:val="bullet"/>
      <w:lvlText w:val="•"/>
      <w:lvlJc w:val="left"/>
      <w:pPr>
        <w:ind w:left="6380" w:hanging="442"/>
      </w:pPr>
      <w:rPr>
        <w:rFonts w:hint="default"/>
      </w:rPr>
    </w:lvl>
    <w:lvl w:ilvl="7">
      <w:start w:val="1"/>
      <w:numFmt w:val="bullet"/>
      <w:lvlText w:val="•"/>
      <w:lvlJc w:val="left"/>
      <w:pPr>
        <w:ind w:left="7425" w:hanging="442"/>
      </w:pPr>
      <w:rPr>
        <w:rFonts w:hint="default"/>
      </w:rPr>
    </w:lvl>
    <w:lvl w:ilvl="8">
      <w:start w:val="1"/>
      <w:numFmt w:val="bullet"/>
      <w:lvlText w:val="•"/>
      <w:lvlJc w:val="left"/>
      <w:pPr>
        <w:ind w:left="8470" w:hanging="442"/>
      </w:pPr>
      <w:rPr>
        <w:rFonts w:hint="default"/>
      </w:rPr>
    </w:lvl>
  </w:abstractNum>
  <w:abstractNum w:abstractNumId="2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21">
    <w:nsid w:val="30EC1206"/>
    <w:multiLevelType w:val="multilevel"/>
    <w:tmpl w:val="4AA4E3CA"/>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4C65E87"/>
    <w:multiLevelType w:val="hybridMultilevel"/>
    <w:tmpl w:val="BD9486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4">
    <w:nsid w:val="3DBD2DA1"/>
    <w:multiLevelType w:val="hybridMultilevel"/>
    <w:tmpl w:val="5ECC0C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911547"/>
    <w:multiLevelType w:val="multilevel"/>
    <w:tmpl w:val="E8A0091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4E73D5"/>
    <w:multiLevelType w:val="singleLevel"/>
    <w:tmpl w:val="1B06291A"/>
    <w:lvl w:ilvl="0">
      <w:start w:val="1"/>
      <w:numFmt w:val="bullet"/>
      <w:lvlText w:val="-"/>
      <w:lvlJc w:val="left"/>
      <w:pPr>
        <w:tabs>
          <w:tab w:val="num" w:pos="1080"/>
        </w:tabs>
        <w:ind w:left="1080" w:hanging="360"/>
      </w:pPr>
      <w:rPr>
        <w:rFonts w:hint="default"/>
      </w:rPr>
    </w:lvl>
  </w:abstractNum>
  <w:abstractNum w:abstractNumId="27">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nsid w:val="5B1B5745"/>
    <w:multiLevelType w:val="multilevel"/>
    <w:tmpl w:val="00000002"/>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nsid w:val="5C6C539A"/>
    <w:multiLevelType w:val="hybridMultilevel"/>
    <w:tmpl w:val="A07E88EA"/>
    <w:lvl w:ilvl="0" w:tplc="EC46FE68">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703B6434"/>
    <w:multiLevelType w:val="multilevel"/>
    <w:tmpl w:val="0F0EFFD2"/>
    <w:lvl w:ilvl="0">
      <w:start w:val="1"/>
      <w:numFmt w:val="decimal"/>
      <w:pStyle w:val="Level1"/>
      <w:lvlText w:val="%1"/>
      <w:lvlJc w:val="left"/>
      <w:pPr>
        <w:tabs>
          <w:tab w:val="num" w:pos="680"/>
        </w:tabs>
        <w:ind w:left="680" w:hanging="680"/>
      </w:pPr>
      <w:rPr>
        <w:rFonts w:ascii="Arial" w:hAnsi="Arial" w:cs="Times New Roman" w:hint="default"/>
        <w:b/>
        <w:i w:val="0"/>
        <w:sz w:val="22"/>
      </w:rPr>
    </w:lvl>
    <w:lvl w:ilvl="1">
      <w:start w:val="1"/>
      <w:numFmt w:val="decimal"/>
      <w:pStyle w:val="Level2"/>
      <w:lvlText w:val="%1.%2"/>
      <w:lvlJc w:val="left"/>
      <w:pPr>
        <w:tabs>
          <w:tab w:val="num" w:pos="822"/>
        </w:tabs>
        <w:ind w:left="822" w:hanging="680"/>
      </w:pPr>
      <w:rPr>
        <w:rFonts w:ascii="Arial" w:hAnsi="Arial" w:cs="Times New Roman" w:hint="default"/>
        <w:b/>
        <w:i w:val="0"/>
        <w:sz w:val="21"/>
      </w:rPr>
    </w:lvl>
    <w:lvl w:ilvl="2">
      <w:start w:val="1"/>
      <w:numFmt w:val="decimal"/>
      <w:pStyle w:val="Level3"/>
      <w:lvlText w:val="%1.%2.%3"/>
      <w:lvlJc w:val="left"/>
      <w:pPr>
        <w:tabs>
          <w:tab w:val="num" w:pos="1361"/>
        </w:tabs>
        <w:ind w:left="1361" w:hanging="681"/>
      </w:pPr>
      <w:rPr>
        <w:rFonts w:ascii="Arial" w:hAnsi="Arial" w:cs="Times New Roman" w:hint="default"/>
        <w:b/>
        <w:i w:val="0"/>
        <w:sz w:val="17"/>
      </w:rPr>
    </w:lvl>
    <w:lvl w:ilvl="3">
      <w:start w:val="1"/>
      <w:numFmt w:val="lowerRoman"/>
      <w:pStyle w:val="Level4"/>
      <w:lvlText w:val="(%4)"/>
      <w:lvlJc w:val="left"/>
      <w:pPr>
        <w:tabs>
          <w:tab w:val="num" w:pos="2041"/>
        </w:tabs>
        <w:ind w:left="2041" w:hanging="680"/>
      </w:pPr>
      <w:rPr>
        <w:rFonts w:ascii="Arial" w:hAnsi="Arial" w:cs="Times New Roman" w:hint="default"/>
        <w:b w:val="0"/>
        <w:i w:val="0"/>
        <w:sz w:val="20"/>
      </w:rPr>
    </w:lvl>
    <w:lvl w:ilvl="4">
      <w:start w:val="1"/>
      <w:numFmt w:val="lowerLetter"/>
      <w:pStyle w:val="Level5"/>
      <w:lvlText w:val="(%5)"/>
      <w:lvlJc w:val="left"/>
      <w:pPr>
        <w:tabs>
          <w:tab w:val="num" w:pos="2608"/>
        </w:tabs>
        <w:ind w:left="2608" w:hanging="567"/>
      </w:pPr>
      <w:rPr>
        <w:rFonts w:ascii="Arial" w:hAnsi="Arial" w:cs="Times New Roman" w:hint="default"/>
        <w:b w:val="0"/>
        <w:i w:val="0"/>
        <w:sz w:val="20"/>
      </w:rPr>
    </w:lvl>
    <w:lvl w:ilvl="5">
      <w:start w:val="1"/>
      <w:numFmt w:val="upperRoman"/>
      <w:pStyle w:val="Level6"/>
      <w:lvlText w:val="(%6)"/>
      <w:lvlJc w:val="left"/>
      <w:pPr>
        <w:tabs>
          <w:tab w:val="num" w:pos="3289"/>
        </w:tabs>
        <w:ind w:left="3289" w:hanging="681"/>
      </w:pPr>
      <w:rPr>
        <w:rFonts w:ascii="Arial" w:hAnsi="Arial" w:cs="Times New Roman" w:hint="default"/>
        <w:b w:val="0"/>
        <w:i w:val="0"/>
        <w:sz w:val="20"/>
      </w:rPr>
    </w:lvl>
    <w:lvl w:ilvl="6">
      <w:start w:val="1"/>
      <w:numFmt w:val="none"/>
      <w:lvlText w:val=""/>
      <w:lvlJc w:val="left"/>
      <w:pPr>
        <w:tabs>
          <w:tab w:val="num" w:pos="3240"/>
        </w:tabs>
        <w:ind w:left="3240" w:hanging="1080"/>
      </w:pPr>
      <w:rPr>
        <w:rFonts w:cs="Times New Roman"/>
      </w:rPr>
    </w:lvl>
    <w:lvl w:ilvl="7">
      <w:start w:val="1"/>
      <w:numFmt w:val="none"/>
      <w:lvlText w:val=""/>
      <w:lvlJc w:val="left"/>
      <w:pPr>
        <w:tabs>
          <w:tab w:val="num" w:pos="3744"/>
        </w:tabs>
        <w:ind w:left="3744" w:hanging="1224"/>
      </w:pPr>
      <w:rPr>
        <w:rFonts w:cs="Times New Roman"/>
      </w:rPr>
    </w:lvl>
    <w:lvl w:ilvl="8">
      <w:start w:val="1"/>
      <w:numFmt w:val="none"/>
      <w:lvlText w:val=""/>
      <w:lvlJc w:val="left"/>
      <w:pPr>
        <w:tabs>
          <w:tab w:val="num" w:pos="4320"/>
        </w:tabs>
        <w:ind w:left="4320" w:hanging="1440"/>
      </w:pPr>
      <w:rPr>
        <w:rFonts w:cs="Times New Roman"/>
      </w:rPr>
    </w:lvl>
  </w:abstractNum>
  <w:abstractNum w:abstractNumId="33">
    <w:nsid w:val="7EAB2A9C"/>
    <w:multiLevelType w:val="multilevel"/>
    <w:tmpl w:val="BA0256C2"/>
    <w:lvl w:ilvl="0">
      <w:start w:val="6"/>
      <w:numFmt w:val="decimal"/>
      <w:lvlText w:val="%1"/>
      <w:lvlJc w:val="left"/>
      <w:pPr>
        <w:ind w:left="113" w:hanging="276"/>
      </w:pPr>
      <w:rPr>
        <w:rFonts w:hint="default"/>
      </w:rPr>
    </w:lvl>
    <w:lvl w:ilvl="1">
      <w:start w:val="5"/>
      <w:numFmt w:val="decimal"/>
      <w:lvlText w:val="%1.%2"/>
      <w:lvlJc w:val="left"/>
      <w:pPr>
        <w:ind w:left="113" w:hanging="276"/>
      </w:pPr>
      <w:rPr>
        <w:rFonts w:ascii="Times New Roman" w:eastAsia="Times New Roman" w:hAnsi="Times New Roman" w:hint="default"/>
        <w:sz w:val="22"/>
        <w:szCs w:val="22"/>
      </w:rPr>
    </w:lvl>
    <w:lvl w:ilvl="2">
      <w:start w:val="1"/>
      <w:numFmt w:val="bullet"/>
      <w:lvlText w:val="•"/>
      <w:lvlJc w:val="left"/>
      <w:pPr>
        <w:ind w:left="2202" w:hanging="276"/>
      </w:pPr>
      <w:rPr>
        <w:rFonts w:hint="default"/>
      </w:rPr>
    </w:lvl>
    <w:lvl w:ilvl="3">
      <w:start w:val="1"/>
      <w:numFmt w:val="bullet"/>
      <w:lvlText w:val="•"/>
      <w:lvlJc w:val="left"/>
      <w:pPr>
        <w:ind w:left="3247" w:hanging="276"/>
      </w:pPr>
      <w:rPr>
        <w:rFonts w:hint="default"/>
      </w:rPr>
    </w:lvl>
    <w:lvl w:ilvl="4">
      <w:start w:val="1"/>
      <w:numFmt w:val="bullet"/>
      <w:lvlText w:val="•"/>
      <w:lvlJc w:val="left"/>
      <w:pPr>
        <w:ind w:left="4291" w:hanging="276"/>
      </w:pPr>
      <w:rPr>
        <w:rFonts w:hint="default"/>
      </w:rPr>
    </w:lvl>
    <w:lvl w:ilvl="5">
      <w:start w:val="1"/>
      <w:numFmt w:val="bullet"/>
      <w:lvlText w:val="•"/>
      <w:lvlJc w:val="left"/>
      <w:pPr>
        <w:ind w:left="5336" w:hanging="276"/>
      </w:pPr>
      <w:rPr>
        <w:rFonts w:hint="default"/>
      </w:rPr>
    </w:lvl>
    <w:lvl w:ilvl="6">
      <w:start w:val="1"/>
      <w:numFmt w:val="bullet"/>
      <w:lvlText w:val="•"/>
      <w:lvlJc w:val="left"/>
      <w:pPr>
        <w:ind w:left="6380" w:hanging="276"/>
      </w:pPr>
      <w:rPr>
        <w:rFonts w:hint="default"/>
      </w:rPr>
    </w:lvl>
    <w:lvl w:ilvl="7">
      <w:start w:val="1"/>
      <w:numFmt w:val="bullet"/>
      <w:lvlText w:val="•"/>
      <w:lvlJc w:val="left"/>
      <w:pPr>
        <w:ind w:left="7425" w:hanging="276"/>
      </w:pPr>
      <w:rPr>
        <w:rFonts w:hint="default"/>
      </w:rPr>
    </w:lvl>
    <w:lvl w:ilvl="8">
      <w:start w:val="1"/>
      <w:numFmt w:val="bullet"/>
      <w:lvlText w:val="•"/>
      <w:lvlJc w:val="left"/>
      <w:pPr>
        <w:ind w:left="8470" w:hanging="276"/>
      </w:pPr>
      <w:rPr>
        <w:rFonts w:hint="default"/>
      </w:rPr>
    </w:lvl>
  </w:abstractNum>
  <w:num w:numId="1">
    <w:abstractNumId w:val="27"/>
  </w:num>
  <w:num w:numId="2">
    <w:abstractNumId w:val="13"/>
  </w:num>
  <w:num w:numId="3">
    <w:abstractNumId w:val="15"/>
  </w:num>
  <w:num w:numId="4">
    <w:abstractNumId w:val="25"/>
  </w:num>
  <w:num w:numId="5">
    <w:abstractNumId w:val="30"/>
  </w:num>
  <w:num w:numId="6">
    <w:abstractNumId w:val="11"/>
  </w:num>
  <w:num w:numId="7">
    <w:abstractNumId w:val="31"/>
  </w:num>
  <w:num w:numId="8">
    <w:abstractNumId w:val="17"/>
  </w:num>
  <w:num w:numId="9">
    <w:abstractNumId w:val="20"/>
  </w:num>
  <w:num w:numId="10">
    <w:abstractNumId w:val="28"/>
  </w:num>
  <w:num w:numId="11">
    <w:abstractNumId w:val="2"/>
  </w:num>
  <w:num w:numId="12">
    <w:abstractNumId w:val="3"/>
  </w:num>
  <w:num w:numId="13">
    <w:abstractNumId w:val="1"/>
  </w:num>
  <w:num w:numId="14">
    <w:abstractNumId w:val="6"/>
  </w:num>
  <w:num w:numId="15">
    <w:abstractNumId w:val="7"/>
  </w:num>
  <w:num w:numId="16">
    <w:abstractNumId w:val="0"/>
  </w:num>
  <w:num w:numId="17">
    <w:abstractNumId w:val="4"/>
  </w:num>
  <w:num w:numId="18">
    <w:abstractNumId w:val="8"/>
  </w:num>
  <w:num w:numId="19">
    <w:abstractNumId w:val="9"/>
  </w:num>
  <w:num w:numId="20">
    <w:abstractNumId w:val="26"/>
  </w:num>
  <w:num w:numId="21">
    <w:abstractNumId w:val="12"/>
  </w:num>
  <w:num w:numId="22">
    <w:abstractNumId w:val="24"/>
  </w:num>
  <w:num w:numId="23">
    <w:abstractNumId w:val="33"/>
  </w:num>
  <w:num w:numId="24">
    <w:abstractNumId w:val="19"/>
  </w:num>
  <w:num w:numId="25">
    <w:abstractNumId w:val="18"/>
  </w:num>
  <w:num w:numId="26">
    <w:abstractNumId w:val="23"/>
  </w:num>
  <w:num w:numId="27">
    <w:abstractNumId w:val="29"/>
  </w:num>
  <w:num w:numId="28">
    <w:abstractNumId w:val="14"/>
  </w:num>
  <w:num w:numId="29">
    <w:abstractNumId w:val="22"/>
  </w:num>
  <w:num w:numId="30">
    <w:abstractNumId w:val="21"/>
  </w:num>
  <w:num w:numId="31">
    <w:abstractNumId w:val="1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устовит Арина Владимировна">
    <w15:presenceInfo w15:providerId="AD" w15:userId="S-1-5-21-1490502647-2450202887-1167377257-300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rsids>
    <w:rsidRoot w:val="00D045A0"/>
    <w:rsid w:val="00005F1D"/>
    <w:rsid w:val="00022DCB"/>
    <w:rsid w:val="00023210"/>
    <w:rsid w:val="00024809"/>
    <w:rsid w:val="000273F1"/>
    <w:rsid w:val="0004487A"/>
    <w:rsid w:val="00044F6C"/>
    <w:rsid w:val="00044FBD"/>
    <w:rsid w:val="00050EAE"/>
    <w:rsid w:val="00056C80"/>
    <w:rsid w:val="0005722E"/>
    <w:rsid w:val="00057BEC"/>
    <w:rsid w:val="00066296"/>
    <w:rsid w:val="000761F4"/>
    <w:rsid w:val="00082654"/>
    <w:rsid w:val="0008265E"/>
    <w:rsid w:val="0009063B"/>
    <w:rsid w:val="000909FD"/>
    <w:rsid w:val="000A2921"/>
    <w:rsid w:val="000A2DEA"/>
    <w:rsid w:val="000A6559"/>
    <w:rsid w:val="000B2DFC"/>
    <w:rsid w:val="000B3E0C"/>
    <w:rsid w:val="000B50D7"/>
    <w:rsid w:val="000B5BEC"/>
    <w:rsid w:val="000B7FBF"/>
    <w:rsid w:val="000C0FC5"/>
    <w:rsid w:val="000C6A3B"/>
    <w:rsid w:val="000D129F"/>
    <w:rsid w:val="000D2110"/>
    <w:rsid w:val="000E690F"/>
    <w:rsid w:val="000E6DF9"/>
    <w:rsid w:val="000F02D0"/>
    <w:rsid w:val="00103866"/>
    <w:rsid w:val="001101CC"/>
    <w:rsid w:val="00111787"/>
    <w:rsid w:val="0011481A"/>
    <w:rsid w:val="00127D4F"/>
    <w:rsid w:val="001358F7"/>
    <w:rsid w:val="00160575"/>
    <w:rsid w:val="00164107"/>
    <w:rsid w:val="00166794"/>
    <w:rsid w:val="00166E70"/>
    <w:rsid w:val="001749D6"/>
    <w:rsid w:val="00174C8A"/>
    <w:rsid w:val="00177684"/>
    <w:rsid w:val="001827C8"/>
    <w:rsid w:val="00187C34"/>
    <w:rsid w:val="00191784"/>
    <w:rsid w:val="001A017F"/>
    <w:rsid w:val="001A0DA0"/>
    <w:rsid w:val="001C5996"/>
    <w:rsid w:val="001C62BF"/>
    <w:rsid w:val="001D0C14"/>
    <w:rsid w:val="001D2549"/>
    <w:rsid w:val="001D45D1"/>
    <w:rsid w:val="001E466F"/>
    <w:rsid w:val="001F3B98"/>
    <w:rsid w:val="001F4659"/>
    <w:rsid w:val="0020236F"/>
    <w:rsid w:val="002041DC"/>
    <w:rsid w:val="00204B79"/>
    <w:rsid w:val="00207076"/>
    <w:rsid w:val="00211671"/>
    <w:rsid w:val="00211FAA"/>
    <w:rsid w:val="00216BA4"/>
    <w:rsid w:val="00217D3C"/>
    <w:rsid w:val="00220C35"/>
    <w:rsid w:val="00231499"/>
    <w:rsid w:val="002359FE"/>
    <w:rsid w:val="00260E84"/>
    <w:rsid w:val="002662DD"/>
    <w:rsid w:val="002738D3"/>
    <w:rsid w:val="00273DEB"/>
    <w:rsid w:val="00276CCD"/>
    <w:rsid w:val="002771CC"/>
    <w:rsid w:val="0028083E"/>
    <w:rsid w:val="00282118"/>
    <w:rsid w:val="002826A8"/>
    <w:rsid w:val="00293811"/>
    <w:rsid w:val="002A5910"/>
    <w:rsid w:val="002A61F5"/>
    <w:rsid w:val="002A774B"/>
    <w:rsid w:val="002B5420"/>
    <w:rsid w:val="002C41B3"/>
    <w:rsid w:val="002C6E92"/>
    <w:rsid w:val="002D4E55"/>
    <w:rsid w:val="002D523D"/>
    <w:rsid w:val="002D55F4"/>
    <w:rsid w:val="002E4BAD"/>
    <w:rsid w:val="002E5AB8"/>
    <w:rsid w:val="002E64B0"/>
    <w:rsid w:val="002F13A7"/>
    <w:rsid w:val="002F1AD5"/>
    <w:rsid w:val="002F21CF"/>
    <w:rsid w:val="00320329"/>
    <w:rsid w:val="00320841"/>
    <w:rsid w:val="003238F7"/>
    <w:rsid w:val="00334770"/>
    <w:rsid w:val="00337716"/>
    <w:rsid w:val="00343E36"/>
    <w:rsid w:val="003541E5"/>
    <w:rsid w:val="00355042"/>
    <w:rsid w:val="00370104"/>
    <w:rsid w:val="00370DAF"/>
    <w:rsid w:val="00371236"/>
    <w:rsid w:val="003712F1"/>
    <w:rsid w:val="003730FC"/>
    <w:rsid w:val="0037684C"/>
    <w:rsid w:val="003828E4"/>
    <w:rsid w:val="003843E7"/>
    <w:rsid w:val="003868AA"/>
    <w:rsid w:val="003947E3"/>
    <w:rsid w:val="003A2214"/>
    <w:rsid w:val="003B16AA"/>
    <w:rsid w:val="003B3A45"/>
    <w:rsid w:val="003B3BE4"/>
    <w:rsid w:val="003B7BD0"/>
    <w:rsid w:val="003C0A0D"/>
    <w:rsid w:val="003D19B4"/>
    <w:rsid w:val="003D6698"/>
    <w:rsid w:val="003E2610"/>
    <w:rsid w:val="003F1A14"/>
    <w:rsid w:val="003F2064"/>
    <w:rsid w:val="003F4C38"/>
    <w:rsid w:val="00406345"/>
    <w:rsid w:val="00406377"/>
    <w:rsid w:val="00411BB6"/>
    <w:rsid w:val="00417722"/>
    <w:rsid w:val="00421C76"/>
    <w:rsid w:val="0042388E"/>
    <w:rsid w:val="0042469F"/>
    <w:rsid w:val="00424FD4"/>
    <w:rsid w:val="00430F9F"/>
    <w:rsid w:val="004325B8"/>
    <w:rsid w:val="00443094"/>
    <w:rsid w:val="00445182"/>
    <w:rsid w:val="00454B5F"/>
    <w:rsid w:val="00456016"/>
    <w:rsid w:val="00480250"/>
    <w:rsid w:val="00483964"/>
    <w:rsid w:val="00484116"/>
    <w:rsid w:val="00486207"/>
    <w:rsid w:val="00486B65"/>
    <w:rsid w:val="00495B28"/>
    <w:rsid w:val="00496ECC"/>
    <w:rsid w:val="004B2330"/>
    <w:rsid w:val="004C2AD4"/>
    <w:rsid w:val="004D1B9D"/>
    <w:rsid w:val="004D4129"/>
    <w:rsid w:val="004E28F0"/>
    <w:rsid w:val="004E74FB"/>
    <w:rsid w:val="004F1227"/>
    <w:rsid w:val="004F29A3"/>
    <w:rsid w:val="004F6D7A"/>
    <w:rsid w:val="005024E5"/>
    <w:rsid w:val="005106C6"/>
    <w:rsid w:val="00513380"/>
    <w:rsid w:val="00513CE2"/>
    <w:rsid w:val="00517149"/>
    <w:rsid w:val="00524393"/>
    <w:rsid w:val="00533E5F"/>
    <w:rsid w:val="0053652C"/>
    <w:rsid w:val="0053757B"/>
    <w:rsid w:val="00544776"/>
    <w:rsid w:val="0054650C"/>
    <w:rsid w:val="00550F51"/>
    <w:rsid w:val="00554E6B"/>
    <w:rsid w:val="00555048"/>
    <w:rsid w:val="00557296"/>
    <w:rsid w:val="0056333D"/>
    <w:rsid w:val="005802C9"/>
    <w:rsid w:val="00591FDC"/>
    <w:rsid w:val="0059402E"/>
    <w:rsid w:val="00596E16"/>
    <w:rsid w:val="005A13E8"/>
    <w:rsid w:val="005A4B12"/>
    <w:rsid w:val="005B7B1D"/>
    <w:rsid w:val="005C13A3"/>
    <w:rsid w:val="005C3932"/>
    <w:rsid w:val="005D1FFA"/>
    <w:rsid w:val="005E1A56"/>
    <w:rsid w:val="005E1EF0"/>
    <w:rsid w:val="005F09ED"/>
    <w:rsid w:val="005F5429"/>
    <w:rsid w:val="005F6387"/>
    <w:rsid w:val="005F7120"/>
    <w:rsid w:val="00600524"/>
    <w:rsid w:val="006071DA"/>
    <w:rsid w:val="006238A6"/>
    <w:rsid w:val="006607D4"/>
    <w:rsid w:val="00661C3B"/>
    <w:rsid w:val="0066249B"/>
    <w:rsid w:val="0066787F"/>
    <w:rsid w:val="00677765"/>
    <w:rsid w:val="0068783C"/>
    <w:rsid w:val="00693804"/>
    <w:rsid w:val="00695A61"/>
    <w:rsid w:val="006968E8"/>
    <w:rsid w:val="00696E3F"/>
    <w:rsid w:val="006A0BAE"/>
    <w:rsid w:val="006B0207"/>
    <w:rsid w:val="006B1549"/>
    <w:rsid w:val="006B4D93"/>
    <w:rsid w:val="006B5BB5"/>
    <w:rsid w:val="006D045D"/>
    <w:rsid w:val="006D049C"/>
    <w:rsid w:val="006D0626"/>
    <w:rsid w:val="006D250D"/>
    <w:rsid w:val="006D31ED"/>
    <w:rsid w:val="006D3852"/>
    <w:rsid w:val="006D63F8"/>
    <w:rsid w:val="006E10D8"/>
    <w:rsid w:val="006E13FA"/>
    <w:rsid w:val="006E3A48"/>
    <w:rsid w:val="006E5D2C"/>
    <w:rsid w:val="006F0312"/>
    <w:rsid w:val="006F0AB5"/>
    <w:rsid w:val="007077D3"/>
    <w:rsid w:val="00712E32"/>
    <w:rsid w:val="00713F38"/>
    <w:rsid w:val="00727AF8"/>
    <w:rsid w:val="00731E90"/>
    <w:rsid w:val="00737AA9"/>
    <w:rsid w:val="007444EC"/>
    <w:rsid w:val="00744F77"/>
    <w:rsid w:val="00767B91"/>
    <w:rsid w:val="00770D2F"/>
    <w:rsid w:val="007734FD"/>
    <w:rsid w:val="00780799"/>
    <w:rsid w:val="00780F49"/>
    <w:rsid w:val="00785369"/>
    <w:rsid w:val="00792A9F"/>
    <w:rsid w:val="007A2344"/>
    <w:rsid w:val="007A2D29"/>
    <w:rsid w:val="007B0B9D"/>
    <w:rsid w:val="007B0F86"/>
    <w:rsid w:val="007B753C"/>
    <w:rsid w:val="007C6118"/>
    <w:rsid w:val="007C62ED"/>
    <w:rsid w:val="00800F76"/>
    <w:rsid w:val="00801A92"/>
    <w:rsid w:val="00802747"/>
    <w:rsid w:val="00833CAC"/>
    <w:rsid w:val="00836CAA"/>
    <w:rsid w:val="008466DC"/>
    <w:rsid w:val="00846DF3"/>
    <w:rsid w:val="008546BE"/>
    <w:rsid w:val="00856EA2"/>
    <w:rsid w:val="008575FA"/>
    <w:rsid w:val="00857EC5"/>
    <w:rsid w:val="00863AA8"/>
    <w:rsid w:val="00864C44"/>
    <w:rsid w:val="008650A6"/>
    <w:rsid w:val="0086640A"/>
    <w:rsid w:val="00872868"/>
    <w:rsid w:val="00876A69"/>
    <w:rsid w:val="008832F8"/>
    <w:rsid w:val="008902C2"/>
    <w:rsid w:val="00892F76"/>
    <w:rsid w:val="0089543C"/>
    <w:rsid w:val="008B1917"/>
    <w:rsid w:val="008D2DF8"/>
    <w:rsid w:val="008D5881"/>
    <w:rsid w:val="008D7AEF"/>
    <w:rsid w:val="008E1C78"/>
    <w:rsid w:val="008E5423"/>
    <w:rsid w:val="008E59AC"/>
    <w:rsid w:val="008E5D71"/>
    <w:rsid w:val="008F2B03"/>
    <w:rsid w:val="008F59A9"/>
    <w:rsid w:val="009027F9"/>
    <w:rsid w:val="009100A3"/>
    <w:rsid w:val="00917E00"/>
    <w:rsid w:val="0092073B"/>
    <w:rsid w:val="009242E0"/>
    <w:rsid w:val="009246D8"/>
    <w:rsid w:val="0093427D"/>
    <w:rsid w:val="00943BF3"/>
    <w:rsid w:val="00956225"/>
    <w:rsid w:val="00956C44"/>
    <w:rsid w:val="009645A4"/>
    <w:rsid w:val="00973BC1"/>
    <w:rsid w:val="00977B5B"/>
    <w:rsid w:val="00990C4D"/>
    <w:rsid w:val="0099248F"/>
    <w:rsid w:val="00995A30"/>
    <w:rsid w:val="009969BB"/>
    <w:rsid w:val="009A5502"/>
    <w:rsid w:val="009A5DA7"/>
    <w:rsid w:val="009A6379"/>
    <w:rsid w:val="009A6551"/>
    <w:rsid w:val="009B121C"/>
    <w:rsid w:val="009B5A54"/>
    <w:rsid w:val="009C7BAF"/>
    <w:rsid w:val="009E18C8"/>
    <w:rsid w:val="009E6043"/>
    <w:rsid w:val="009E7757"/>
    <w:rsid w:val="009F2E93"/>
    <w:rsid w:val="00A03BC5"/>
    <w:rsid w:val="00A05035"/>
    <w:rsid w:val="00A06B6F"/>
    <w:rsid w:val="00A10532"/>
    <w:rsid w:val="00A15ACB"/>
    <w:rsid w:val="00A1774E"/>
    <w:rsid w:val="00A25E00"/>
    <w:rsid w:val="00A265C2"/>
    <w:rsid w:val="00A34DB5"/>
    <w:rsid w:val="00A36757"/>
    <w:rsid w:val="00A51C49"/>
    <w:rsid w:val="00A5226C"/>
    <w:rsid w:val="00A53160"/>
    <w:rsid w:val="00A55411"/>
    <w:rsid w:val="00A64873"/>
    <w:rsid w:val="00A649B5"/>
    <w:rsid w:val="00A651E3"/>
    <w:rsid w:val="00A6742F"/>
    <w:rsid w:val="00A8534E"/>
    <w:rsid w:val="00A859B3"/>
    <w:rsid w:val="00A90494"/>
    <w:rsid w:val="00A9452D"/>
    <w:rsid w:val="00A96A6C"/>
    <w:rsid w:val="00AA498D"/>
    <w:rsid w:val="00AA5333"/>
    <w:rsid w:val="00AA7958"/>
    <w:rsid w:val="00AB194F"/>
    <w:rsid w:val="00AC3DDF"/>
    <w:rsid w:val="00AE324D"/>
    <w:rsid w:val="00AE3BC3"/>
    <w:rsid w:val="00AE45AC"/>
    <w:rsid w:val="00AF04A6"/>
    <w:rsid w:val="00AF78AA"/>
    <w:rsid w:val="00B02CF2"/>
    <w:rsid w:val="00B1046E"/>
    <w:rsid w:val="00B25516"/>
    <w:rsid w:val="00B27E7E"/>
    <w:rsid w:val="00B310DC"/>
    <w:rsid w:val="00B3733C"/>
    <w:rsid w:val="00B609CB"/>
    <w:rsid w:val="00B6281F"/>
    <w:rsid w:val="00B64AA7"/>
    <w:rsid w:val="00B704B8"/>
    <w:rsid w:val="00B822BF"/>
    <w:rsid w:val="00B905C3"/>
    <w:rsid w:val="00BB5F96"/>
    <w:rsid w:val="00BC15F8"/>
    <w:rsid w:val="00BD0369"/>
    <w:rsid w:val="00BE2DE4"/>
    <w:rsid w:val="00BE74C1"/>
    <w:rsid w:val="00BF0A64"/>
    <w:rsid w:val="00BF36CC"/>
    <w:rsid w:val="00BF3DB1"/>
    <w:rsid w:val="00C03F0D"/>
    <w:rsid w:val="00C06324"/>
    <w:rsid w:val="00C12E6A"/>
    <w:rsid w:val="00C151A5"/>
    <w:rsid w:val="00C23C84"/>
    <w:rsid w:val="00C32795"/>
    <w:rsid w:val="00C37E57"/>
    <w:rsid w:val="00C47D71"/>
    <w:rsid w:val="00C53746"/>
    <w:rsid w:val="00C53B1E"/>
    <w:rsid w:val="00C57F4F"/>
    <w:rsid w:val="00C66F5F"/>
    <w:rsid w:val="00C670BA"/>
    <w:rsid w:val="00C67683"/>
    <w:rsid w:val="00CA2073"/>
    <w:rsid w:val="00CC4821"/>
    <w:rsid w:val="00CC57EC"/>
    <w:rsid w:val="00CD0308"/>
    <w:rsid w:val="00CD6524"/>
    <w:rsid w:val="00CE1ABD"/>
    <w:rsid w:val="00CE314F"/>
    <w:rsid w:val="00CE4980"/>
    <w:rsid w:val="00CF12F4"/>
    <w:rsid w:val="00D00DF4"/>
    <w:rsid w:val="00D045A0"/>
    <w:rsid w:val="00D06904"/>
    <w:rsid w:val="00D22E8E"/>
    <w:rsid w:val="00D255CD"/>
    <w:rsid w:val="00D27867"/>
    <w:rsid w:val="00D30568"/>
    <w:rsid w:val="00D3229E"/>
    <w:rsid w:val="00D548FF"/>
    <w:rsid w:val="00D5616F"/>
    <w:rsid w:val="00D5718C"/>
    <w:rsid w:val="00D66704"/>
    <w:rsid w:val="00D67ECD"/>
    <w:rsid w:val="00D70020"/>
    <w:rsid w:val="00DB1037"/>
    <w:rsid w:val="00DC2412"/>
    <w:rsid w:val="00DC4D94"/>
    <w:rsid w:val="00DD3929"/>
    <w:rsid w:val="00DD51F0"/>
    <w:rsid w:val="00DD54E0"/>
    <w:rsid w:val="00DD6B1B"/>
    <w:rsid w:val="00DD71CE"/>
    <w:rsid w:val="00DE2374"/>
    <w:rsid w:val="00DE23BE"/>
    <w:rsid w:val="00DE4907"/>
    <w:rsid w:val="00DE62D1"/>
    <w:rsid w:val="00DE702E"/>
    <w:rsid w:val="00DE7062"/>
    <w:rsid w:val="00DF5A5B"/>
    <w:rsid w:val="00DF64B7"/>
    <w:rsid w:val="00E00125"/>
    <w:rsid w:val="00E044C5"/>
    <w:rsid w:val="00E04C39"/>
    <w:rsid w:val="00E11CB8"/>
    <w:rsid w:val="00E16DE2"/>
    <w:rsid w:val="00E22FE8"/>
    <w:rsid w:val="00E24D1C"/>
    <w:rsid w:val="00E25DDE"/>
    <w:rsid w:val="00E2695B"/>
    <w:rsid w:val="00E333D4"/>
    <w:rsid w:val="00E35CDB"/>
    <w:rsid w:val="00E40D27"/>
    <w:rsid w:val="00E44760"/>
    <w:rsid w:val="00E45260"/>
    <w:rsid w:val="00E454B6"/>
    <w:rsid w:val="00E51896"/>
    <w:rsid w:val="00E52405"/>
    <w:rsid w:val="00E53B26"/>
    <w:rsid w:val="00E54B7E"/>
    <w:rsid w:val="00E60553"/>
    <w:rsid w:val="00E606AE"/>
    <w:rsid w:val="00E65598"/>
    <w:rsid w:val="00E66305"/>
    <w:rsid w:val="00E700DD"/>
    <w:rsid w:val="00E72C54"/>
    <w:rsid w:val="00E75AD5"/>
    <w:rsid w:val="00E7759A"/>
    <w:rsid w:val="00E77BC8"/>
    <w:rsid w:val="00E814CC"/>
    <w:rsid w:val="00E82D64"/>
    <w:rsid w:val="00E83655"/>
    <w:rsid w:val="00E87158"/>
    <w:rsid w:val="00E919F7"/>
    <w:rsid w:val="00E92EC2"/>
    <w:rsid w:val="00E93871"/>
    <w:rsid w:val="00E953F2"/>
    <w:rsid w:val="00EA531F"/>
    <w:rsid w:val="00EB008B"/>
    <w:rsid w:val="00EB7833"/>
    <w:rsid w:val="00EC3943"/>
    <w:rsid w:val="00EC5D94"/>
    <w:rsid w:val="00EE05D4"/>
    <w:rsid w:val="00EE7BFF"/>
    <w:rsid w:val="00EF145F"/>
    <w:rsid w:val="00EF30C8"/>
    <w:rsid w:val="00F00CCA"/>
    <w:rsid w:val="00F07970"/>
    <w:rsid w:val="00F1251B"/>
    <w:rsid w:val="00F16B04"/>
    <w:rsid w:val="00F178A4"/>
    <w:rsid w:val="00F22BC8"/>
    <w:rsid w:val="00F26AF5"/>
    <w:rsid w:val="00F30DDF"/>
    <w:rsid w:val="00F32564"/>
    <w:rsid w:val="00F408C8"/>
    <w:rsid w:val="00F42B6F"/>
    <w:rsid w:val="00F43FA8"/>
    <w:rsid w:val="00F53055"/>
    <w:rsid w:val="00F53901"/>
    <w:rsid w:val="00F574FD"/>
    <w:rsid w:val="00F63268"/>
    <w:rsid w:val="00F6551D"/>
    <w:rsid w:val="00F74506"/>
    <w:rsid w:val="00F752A9"/>
    <w:rsid w:val="00F875BF"/>
    <w:rsid w:val="00F9315A"/>
    <w:rsid w:val="00FA5D31"/>
    <w:rsid w:val="00FA799D"/>
    <w:rsid w:val="00FB1974"/>
    <w:rsid w:val="00FB1DDE"/>
    <w:rsid w:val="00FC1DB9"/>
    <w:rsid w:val="00FC3012"/>
    <w:rsid w:val="00FC3608"/>
    <w:rsid w:val="00FD7984"/>
    <w:rsid w:val="00FE01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rPr>
  </w:style>
  <w:style w:type="character" w:customStyle="1" w:styleId="50">
    <w:name w:val="Заголовок 5 Знак"/>
    <w:basedOn w:val="a1"/>
    <w:link w:val="5"/>
    <w:rsid w:val="00EF30C8"/>
    <w:rPr>
      <w:rFonts w:ascii="Times New Roman" w:eastAsia="Times New Roman" w:hAnsi="Times New Roman"/>
      <w:sz w:val="20"/>
      <w:szCs w:val="20"/>
    </w:rPr>
  </w:style>
  <w:style w:type="character" w:customStyle="1" w:styleId="70">
    <w:name w:val="Заголовок 7 Знак"/>
    <w:basedOn w:val="a1"/>
    <w:link w:val="7"/>
    <w:rsid w:val="00EF30C8"/>
    <w:rPr>
      <w:rFonts w:ascii="Arial" w:eastAsia="Times New Roman" w:hAnsi="Arial"/>
      <w:sz w:val="20"/>
      <w:szCs w:val="20"/>
    </w:rPr>
  </w:style>
  <w:style w:type="character" w:customStyle="1" w:styleId="80">
    <w:name w:val="Заголовок 8 Знак"/>
    <w:basedOn w:val="a1"/>
    <w:link w:val="8"/>
    <w:rsid w:val="00EF30C8"/>
    <w:rPr>
      <w:rFonts w:ascii="Arial" w:eastAsia="Times New Roman" w:hAnsi="Arial"/>
      <w:i/>
      <w:iCs/>
      <w:sz w:val="20"/>
      <w:szCs w:val="20"/>
    </w:rPr>
  </w:style>
  <w:style w:type="character" w:customStyle="1" w:styleId="90">
    <w:name w:val="Заголовок 9 Знак"/>
    <w:basedOn w:val="a1"/>
    <w:link w:val="9"/>
    <w:rsid w:val="00EF30C8"/>
    <w:rPr>
      <w:rFonts w:ascii="Arial" w:eastAsia="Times New Roman" w:hAnsi="Arial"/>
      <w:b/>
      <w:bCs/>
      <w:i/>
      <w:iCs/>
      <w:sz w:val="18"/>
      <w:szCs w:val="18"/>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3">
    <w:name w:val="Основной текст 2 Знак"/>
    <w:basedOn w:val="a1"/>
    <w:link w:val="22"/>
    <w:rsid w:val="00EF30C8"/>
    <w:rPr>
      <w:rFonts w:ascii="Times New Roman" w:eastAsia="Times New Roman" w:hAnsi="Times New Roman"/>
      <w:sz w:val="24"/>
      <w:szCs w:val="24"/>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rPr>
  </w:style>
  <w:style w:type="character" w:customStyle="1" w:styleId="ac">
    <w:name w:val="Подзаголовок Знак"/>
    <w:basedOn w:val="a1"/>
    <w:link w:val="ab"/>
    <w:rsid w:val="00EF30C8"/>
    <w:rPr>
      <w:rFonts w:ascii="Arial" w:eastAsia="Times New Roman" w:hAnsi="Arial"/>
      <w:sz w:val="24"/>
      <w:szCs w:val="24"/>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rPr>
  </w:style>
  <w:style w:type="character" w:customStyle="1" w:styleId="ae">
    <w:name w:val="Дата Знак"/>
    <w:basedOn w:val="a1"/>
    <w:link w:val="ad"/>
    <w:rsid w:val="00EF30C8"/>
    <w:rPr>
      <w:rFonts w:ascii="Times New Roman" w:eastAsia="Times New Roman" w:hAnsi="Times New Roman"/>
      <w:sz w:val="24"/>
      <w:szCs w:val="24"/>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0">
    <w:name w:val="Подраздел Знак"/>
    <w:link w:val="af"/>
    <w:rsid w:val="00EF30C8"/>
    <w:rPr>
      <w:rFonts w:ascii="TimesDL" w:eastAsia="Times New Roman" w:hAnsi="TimesDL"/>
      <w:b/>
      <w:bCs/>
      <w:smallCaps/>
      <w:spacing w:val="-2"/>
      <w:sz w:val="24"/>
      <w:szCs w:val="24"/>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rPr>
  </w:style>
  <w:style w:type="character" w:customStyle="1" w:styleId="af9">
    <w:name w:val="Текст Знак"/>
    <w:basedOn w:val="a1"/>
    <w:link w:val="af8"/>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1"/>
    <w:link w:val="HTML"/>
    <w:rsid w:val="00EF30C8"/>
    <w:rPr>
      <w:rFonts w:ascii="Times New Roman" w:eastAsia="Times New Roman" w:hAnsi="Times New Roman"/>
      <w:i/>
      <w:iCs/>
      <w:sz w:val="24"/>
      <w:szCs w:val="24"/>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rPr>
  </w:style>
  <w:style w:type="paragraph" w:styleId="afd">
    <w:name w:val="Body Text First Indent"/>
    <w:basedOn w:val="a7"/>
    <w:link w:val="afe"/>
    <w:rsid w:val="00EF30C8"/>
    <w:pPr>
      <w:widowControl/>
      <w:spacing w:after="120"/>
      <w:ind w:left="0" w:firstLine="210"/>
      <w:jc w:val="both"/>
    </w:pPr>
    <w:rPr>
      <w:sz w:val="24"/>
      <w:szCs w:val="24"/>
    </w:rPr>
  </w:style>
  <w:style w:type="character" w:customStyle="1" w:styleId="afe">
    <w:name w:val="Красная строка Знак"/>
    <w:basedOn w:val="a8"/>
    <w:link w:val="afd"/>
    <w:rsid w:val="00EF30C8"/>
    <w:rPr>
      <w:rFonts w:ascii="Times New Roman" w:eastAsia="Times New Roman" w:hAnsi="Times New Roman"/>
      <w:sz w:val="24"/>
      <w:szCs w:val="24"/>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2">
    <w:name w:val="Подпись Знак"/>
    <w:basedOn w:val="a1"/>
    <w:link w:val="aff1"/>
    <w:rsid w:val="00EF30C8"/>
    <w:rPr>
      <w:rFonts w:ascii="Times New Roman" w:eastAsia="Times New Roman" w:hAnsi="Times New Roman"/>
      <w:sz w:val="24"/>
      <w:szCs w:val="24"/>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rPr>
  </w:style>
  <w:style w:type="character" w:customStyle="1" w:styleId="aff4">
    <w:name w:val="Приветствие Знак"/>
    <w:basedOn w:val="a1"/>
    <w:link w:val="aff3"/>
    <w:rsid w:val="00EF30C8"/>
    <w:rPr>
      <w:rFonts w:ascii="Times New Roman" w:eastAsia="Times New Roman" w:hAnsi="Times New Roman"/>
      <w:sz w:val="24"/>
      <w:szCs w:val="24"/>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6">
    <w:name w:val="Прощание Знак"/>
    <w:basedOn w:val="a1"/>
    <w:link w:val="aff5"/>
    <w:rsid w:val="00EF30C8"/>
    <w:rPr>
      <w:rFonts w:ascii="Times New Roman" w:eastAsia="Times New Roman" w:hAnsi="Times New Roman"/>
      <w:sz w:val="24"/>
      <w:szCs w:val="24"/>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1"/>
    <w:link w:val="HTML1"/>
    <w:rsid w:val="00EF30C8"/>
    <w:rPr>
      <w:rFonts w:ascii="Courier New" w:eastAsia="Times New Roman" w:hAnsi="Courier New"/>
      <w:sz w:val="20"/>
      <w:szCs w:val="20"/>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8">
    <w:name w:val="Шапка Знак"/>
    <w:basedOn w:val="a1"/>
    <w:link w:val="aff7"/>
    <w:rsid w:val="00EF30C8"/>
    <w:rPr>
      <w:rFonts w:ascii="Arial" w:eastAsia="Times New Roman" w:hAnsi="Arial"/>
      <w:sz w:val="24"/>
      <w:szCs w:val="24"/>
      <w:shd w:val="pct20" w:color="auto" w:fill="auto"/>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rPr>
  </w:style>
  <w:style w:type="character" w:customStyle="1" w:styleId="affa">
    <w:name w:val="Электронная подпись Знак"/>
    <w:basedOn w:val="a1"/>
    <w:link w:val="aff9"/>
    <w:rsid w:val="00EF30C8"/>
    <w:rPr>
      <w:rFonts w:ascii="Times New Roman" w:eastAsia="Times New Roman" w:hAnsi="Times New Roman"/>
      <w:sz w:val="24"/>
      <w:szCs w:val="24"/>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rPr>
  </w:style>
  <w:style w:type="character" w:customStyle="1" w:styleId="affe">
    <w:name w:val="Схема документа Знак"/>
    <w:basedOn w:val="a1"/>
    <w:link w:val="affd"/>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0">
    <w:name w:val="А_обычный Знак"/>
    <w:link w:val="afff"/>
    <w:rsid w:val="00EF30C8"/>
    <w:rPr>
      <w:rFonts w:ascii="Times New Roman" w:eastAsia="Times New Roman" w:hAnsi="Times New Roman"/>
      <w:sz w:val="24"/>
      <w:szCs w:val="24"/>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1">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9"/>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53">
    <w:name w:val="Основной текст (5)_"/>
    <w:basedOn w:val="a1"/>
    <w:link w:val="54"/>
    <w:rsid w:val="00836CAA"/>
    <w:rPr>
      <w:rFonts w:ascii="Arial Narrow" w:eastAsia="Arial Narrow" w:hAnsi="Arial Narrow" w:cs="Arial Narrow"/>
      <w:i/>
      <w:iCs/>
      <w:spacing w:val="-10"/>
      <w:shd w:val="clear" w:color="auto" w:fill="FFFFFF"/>
    </w:rPr>
  </w:style>
  <w:style w:type="paragraph" w:customStyle="1" w:styleId="54">
    <w:name w:val="Основной текст (5)"/>
    <w:basedOn w:val="a0"/>
    <w:link w:val="53"/>
    <w:rsid w:val="00836CAA"/>
    <w:pPr>
      <w:widowControl w:val="0"/>
      <w:shd w:val="clear" w:color="auto" w:fill="FFFFFF"/>
      <w:spacing w:before="900" w:after="180" w:line="384" w:lineRule="exact"/>
      <w:jc w:val="center"/>
    </w:pPr>
    <w:rPr>
      <w:rFonts w:ascii="Arial Narrow" w:eastAsia="Arial Narrow" w:hAnsi="Arial Narrow" w:cs="Arial Narrow"/>
      <w:i/>
      <w:iCs/>
      <w:spacing w:val="-10"/>
      <w:lang w:eastAsia="ru-RU"/>
    </w:rPr>
  </w:style>
  <w:style w:type="paragraph" w:customStyle="1" w:styleId="Level1">
    <w:name w:val="Level 1"/>
    <w:basedOn w:val="a0"/>
    <w:next w:val="a0"/>
    <w:uiPriority w:val="99"/>
    <w:rsid w:val="00836CAA"/>
    <w:pPr>
      <w:keepNext/>
      <w:numPr>
        <w:numId w:val="32"/>
      </w:numPr>
      <w:spacing w:before="140" w:after="140" w:line="288" w:lineRule="auto"/>
      <w:jc w:val="both"/>
      <w:outlineLvl w:val="0"/>
    </w:pPr>
    <w:rPr>
      <w:rFonts w:ascii="Arial" w:eastAsia="Times New Roman" w:hAnsi="Arial" w:cs="Times New Roman"/>
      <w:b/>
      <w:kern w:val="20"/>
      <w:szCs w:val="20"/>
      <w:lang w:val="en-GB"/>
    </w:rPr>
  </w:style>
  <w:style w:type="paragraph" w:customStyle="1" w:styleId="Level2">
    <w:name w:val="Level 2"/>
    <w:basedOn w:val="a0"/>
    <w:uiPriority w:val="99"/>
    <w:rsid w:val="00836CAA"/>
    <w:pPr>
      <w:numPr>
        <w:ilvl w:val="1"/>
        <w:numId w:val="32"/>
      </w:numPr>
      <w:spacing w:after="140" w:line="288" w:lineRule="auto"/>
      <w:jc w:val="both"/>
      <w:outlineLvl w:val="1"/>
    </w:pPr>
    <w:rPr>
      <w:rFonts w:ascii="Arial" w:eastAsia="Times New Roman" w:hAnsi="Arial" w:cs="Times New Roman"/>
      <w:kern w:val="20"/>
      <w:sz w:val="20"/>
      <w:szCs w:val="20"/>
      <w:lang w:val="en-GB"/>
    </w:rPr>
  </w:style>
  <w:style w:type="paragraph" w:customStyle="1" w:styleId="Level3">
    <w:name w:val="Level 3"/>
    <w:basedOn w:val="a0"/>
    <w:uiPriority w:val="99"/>
    <w:rsid w:val="00836CAA"/>
    <w:pPr>
      <w:numPr>
        <w:ilvl w:val="2"/>
        <w:numId w:val="32"/>
      </w:numPr>
      <w:spacing w:after="140" w:line="288" w:lineRule="auto"/>
      <w:jc w:val="both"/>
      <w:outlineLvl w:val="2"/>
    </w:pPr>
    <w:rPr>
      <w:rFonts w:ascii="Arial" w:eastAsia="Times New Roman" w:hAnsi="Arial" w:cs="Times New Roman"/>
      <w:kern w:val="20"/>
      <w:sz w:val="20"/>
      <w:szCs w:val="20"/>
      <w:lang w:val="en-GB"/>
    </w:rPr>
  </w:style>
  <w:style w:type="paragraph" w:customStyle="1" w:styleId="Level4">
    <w:name w:val="Level 4"/>
    <w:basedOn w:val="a0"/>
    <w:uiPriority w:val="99"/>
    <w:rsid w:val="00836CAA"/>
    <w:pPr>
      <w:numPr>
        <w:ilvl w:val="3"/>
        <w:numId w:val="32"/>
      </w:numPr>
      <w:spacing w:after="140" w:line="288" w:lineRule="auto"/>
      <w:jc w:val="both"/>
      <w:outlineLvl w:val="3"/>
    </w:pPr>
    <w:rPr>
      <w:rFonts w:ascii="Arial" w:eastAsia="Times New Roman" w:hAnsi="Arial" w:cs="Times New Roman"/>
      <w:kern w:val="20"/>
      <w:sz w:val="20"/>
      <w:szCs w:val="20"/>
      <w:lang w:val="en-GB"/>
    </w:rPr>
  </w:style>
  <w:style w:type="paragraph" w:customStyle="1" w:styleId="Level5">
    <w:name w:val="Level 5"/>
    <w:basedOn w:val="a0"/>
    <w:uiPriority w:val="99"/>
    <w:rsid w:val="00836CAA"/>
    <w:pPr>
      <w:numPr>
        <w:ilvl w:val="4"/>
        <w:numId w:val="32"/>
      </w:numPr>
      <w:spacing w:after="140" w:line="288" w:lineRule="auto"/>
      <w:jc w:val="both"/>
      <w:outlineLvl w:val="4"/>
    </w:pPr>
    <w:rPr>
      <w:rFonts w:ascii="Arial" w:eastAsia="Times New Roman" w:hAnsi="Arial" w:cs="Times New Roman"/>
      <w:kern w:val="20"/>
      <w:sz w:val="20"/>
      <w:szCs w:val="20"/>
      <w:lang w:val="en-GB"/>
    </w:rPr>
  </w:style>
  <w:style w:type="paragraph" w:customStyle="1" w:styleId="Level6">
    <w:name w:val="Level 6"/>
    <w:basedOn w:val="a0"/>
    <w:uiPriority w:val="99"/>
    <w:rsid w:val="00836CAA"/>
    <w:pPr>
      <w:numPr>
        <w:ilvl w:val="5"/>
        <w:numId w:val="32"/>
      </w:numPr>
      <w:spacing w:after="140" w:line="288" w:lineRule="auto"/>
      <w:ind w:left="3288" w:hanging="680"/>
      <w:jc w:val="both"/>
      <w:outlineLvl w:val="5"/>
    </w:pPr>
    <w:rPr>
      <w:rFonts w:ascii="Arial" w:eastAsia="Times New Roman" w:hAnsi="Arial" w:cs="Times New Roman"/>
      <w:kern w:val="2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List Number 2" w:uiPriority="0"/>
    <w:lsdException w:name="Title" w:semiHidden="0" w:uiPriority="0" w:unhideWhenUsed="0" w:qFormat="1"/>
    <w:lsdException w:name="Closing" w:uiPriority="0"/>
    <w:lsdException w:name="Signature" w:uiPriority="0"/>
    <w:lsdException w:name="Default Paragraph Font" w:unhideWhenUsed="0"/>
    <w:lsdException w:name="Body Text" w:uiPriority="0" w:qFormat="1"/>
    <w:lsdException w:name="Body Text Indent"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nhideWhenUsed="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1"/>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0">
    <w:name w:val="heading 2"/>
    <w:aliases w:val="H2"/>
    <w:basedOn w:val="a0"/>
    <w:next w:val="a0"/>
    <w:link w:val="21"/>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0"/>
    <w:next w:val="a0"/>
    <w:link w:val="30"/>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lang w:val="x-none" w:eastAsia="x-none"/>
    </w:rPr>
  </w:style>
  <w:style w:type="paragraph" w:styleId="40">
    <w:name w:val="heading 4"/>
    <w:aliases w:val=" Знак"/>
    <w:basedOn w:val="a0"/>
    <w:next w:val="a0"/>
    <w:link w:val="41"/>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0"/>
    <w:next w:val="a0"/>
    <w:link w:val="50"/>
    <w:qFormat/>
    <w:rsid w:val="00EF30C8"/>
    <w:pPr>
      <w:spacing w:before="240" w:after="60" w:line="240" w:lineRule="auto"/>
      <w:jc w:val="both"/>
      <w:outlineLvl w:val="4"/>
    </w:pPr>
    <w:rPr>
      <w:rFonts w:ascii="Times New Roman" w:eastAsia="Times New Roman" w:hAnsi="Times New Roman" w:cs="Times New Roman"/>
      <w:sz w:val="20"/>
      <w:szCs w:val="20"/>
      <w:lang w:val="x-none" w:eastAsia="x-none"/>
    </w:rPr>
  </w:style>
  <w:style w:type="paragraph" w:styleId="6">
    <w:name w:val="heading 6"/>
    <w:basedOn w:val="a0"/>
    <w:next w:val="a0"/>
    <w:link w:val="60"/>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0"/>
    <w:next w:val="a0"/>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lang w:val="x-none" w:eastAsia="x-none"/>
    </w:rPr>
  </w:style>
  <w:style w:type="paragraph" w:styleId="8">
    <w:name w:val="heading 8"/>
    <w:basedOn w:val="a0"/>
    <w:next w:val="a0"/>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lang w:val="x-none" w:eastAsia="x-none"/>
    </w:rPr>
  </w:style>
  <w:style w:type="paragraph" w:styleId="9">
    <w:name w:val="heading 9"/>
    <w:basedOn w:val="a0"/>
    <w:next w:val="a0"/>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8F59A9"/>
    <w:rPr>
      <w:rFonts w:ascii="Times New Roman" w:hAnsi="Times New Roman" w:cs="Times New Roman"/>
      <w:b/>
      <w:bCs/>
      <w:kern w:val="28"/>
      <w:sz w:val="36"/>
      <w:szCs w:val="36"/>
    </w:rPr>
  </w:style>
  <w:style w:type="paragraph" w:styleId="a4">
    <w:name w:val="List Paragraph"/>
    <w:basedOn w:val="a0"/>
    <w:uiPriority w:val="34"/>
    <w:qFormat/>
    <w:rsid w:val="00D045A0"/>
    <w:pPr>
      <w:ind w:left="720"/>
    </w:pPr>
  </w:style>
  <w:style w:type="character" w:styleId="a5">
    <w:name w:val="Hyperlink"/>
    <w:basedOn w:val="a1"/>
    <w:uiPriority w:val="99"/>
    <w:rsid w:val="000A2921"/>
    <w:rPr>
      <w:color w:val="0000FF"/>
      <w:u w:val="single"/>
    </w:rPr>
  </w:style>
  <w:style w:type="table" w:styleId="a6">
    <w:name w:val="Table Grid"/>
    <w:basedOn w:val="a2"/>
    <w:uiPriority w:val="59"/>
    <w:rsid w:val="008F59A9"/>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Заголовок 2 Знак"/>
    <w:aliases w:val="H2 Знак"/>
    <w:basedOn w:val="a1"/>
    <w:link w:val="20"/>
    <w:rsid w:val="00AA498D"/>
    <w:rPr>
      <w:rFonts w:asciiTheme="majorHAnsi" w:eastAsiaTheme="majorEastAsia" w:hAnsiTheme="majorHAnsi" w:cstheme="majorBidi"/>
      <w:b/>
      <w:bCs/>
      <w:i/>
      <w:iCs/>
      <w:sz w:val="28"/>
      <w:szCs w:val="28"/>
      <w:lang w:eastAsia="en-US"/>
    </w:rPr>
  </w:style>
  <w:style w:type="character" w:customStyle="1" w:styleId="41">
    <w:name w:val="Заголовок 4 Знак"/>
    <w:aliases w:val=" Знак Знак"/>
    <w:basedOn w:val="a1"/>
    <w:link w:val="40"/>
    <w:rsid w:val="008D5881"/>
    <w:rPr>
      <w:rFonts w:asciiTheme="minorHAnsi" w:eastAsiaTheme="minorEastAsia" w:hAnsiTheme="minorHAnsi" w:cstheme="minorBidi"/>
      <w:b/>
      <w:bCs/>
      <w:sz w:val="28"/>
      <w:szCs w:val="28"/>
      <w:lang w:eastAsia="en-US"/>
    </w:rPr>
  </w:style>
  <w:style w:type="character" w:customStyle="1" w:styleId="60">
    <w:name w:val="Заголовок 6 Знак"/>
    <w:basedOn w:val="a1"/>
    <w:link w:val="6"/>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7">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0"/>
    <w:link w:val="a8"/>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8">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1"/>
    <w:link w:val="a7"/>
    <w:rsid w:val="008D5881"/>
    <w:rPr>
      <w:rFonts w:ascii="Times New Roman" w:eastAsia="Times New Roman" w:hAnsi="Times New Roman"/>
      <w:lang w:val="en-US" w:eastAsia="en-US"/>
    </w:rPr>
  </w:style>
  <w:style w:type="paragraph" w:customStyle="1" w:styleId="TableParagraph">
    <w:name w:val="Table Paragraph"/>
    <w:basedOn w:val="a0"/>
    <w:uiPriority w:val="1"/>
    <w:qFormat/>
    <w:rsid w:val="008D5881"/>
    <w:pPr>
      <w:widowControl w:val="0"/>
      <w:spacing w:after="0" w:line="240" w:lineRule="auto"/>
    </w:pPr>
    <w:rPr>
      <w:rFonts w:cs="Times New Roman"/>
      <w:lang w:val="en-US"/>
    </w:rPr>
  </w:style>
  <w:style w:type="character" w:customStyle="1" w:styleId="30">
    <w:name w:val="Заголовок 3 Знак"/>
    <w:basedOn w:val="a1"/>
    <w:link w:val="3"/>
    <w:rsid w:val="00EF30C8"/>
    <w:rPr>
      <w:rFonts w:ascii="Arial" w:eastAsia="Times New Roman" w:hAnsi="Arial"/>
      <w:b/>
      <w:bCs/>
      <w:sz w:val="24"/>
      <w:szCs w:val="24"/>
      <w:lang w:val="x-none" w:eastAsia="x-none"/>
    </w:rPr>
  </w:style>
  <w:style w:type="character" w:customStyle="1" w:styleId="50">
    <w:name w:val="Заголовок 5 Знак"/>
    <w:basedOn w:val="a1"/>
    <w:link w:val="5"/>
    <w:rsid w:val="00EF30C8"/>
    <w:rPr>
      <w:rFonts w:ascii="Times New Roman" w:eastAsia="Times New Roman" w:hAnsi="Times New Roman"/>
      <w:sz w:val="20"/>
      <w:szCs w:val="20"/>
      <w:lang w:val="x-none" w:eastAsia="x-none"/>
    </w:rPr>
  </w:style>
  <w:style w:type="character" w:customStyle="1" w:styleId="70">
    <w:name w:val="Заголовок 7 Знак"/>
    <w:basedOn w:val="a1"/>
    <w:link w:val="7"/>
    <w:rsid w:val="00EF30C8"/>
    <w:rPr>
      <w:rFonts w:ascii="Arial" w:eastAsia="Times New Roman" w:hAnsi="Arial"/>
      <w:sz w:val="20"/>
      <w:szCs w:val="20"/>
      <w:lang w:val="x-none" w:eastAsia="x-none"/>
    </w:rPr>
  </w:style>
  <w:style w:type="character" w:customStyle="1" w:styleId="80">
    <w:name w:val="Заголовок 8 Знак"/>
    <w:basedOn w:val="a1"/>
    <w:link w:val="8"/>
    <w:rsid w:val="00EF30C8"/>
    <w:rPr>
      <w:rFonts w:ascii="Arial" w:eastAsia="Times New Roman" w:hAnsi="Arial"/>
      <w:i/>
      <w:iCs/>
      <w:sz w:val="20"/>
      <w:szCs w:val="20"/>
      <w:lang w:val="x-none" w:eastAsia="x-none"/>
    </w:rPr>
  </w:style>
  <w:style w:type="character" w:customStyle="1" w:styleId="90">
    <w:name w:val="Заголовок 9 Знак"/>
    <w:basedOn w:val="a1"/>
    <w:link w:val="9"/>
    <w:rsid w:val="00EF30C8"/>
    <w:rPr>
      <w:rFonts w:ascii="Arial" w:eastAsia="Times New Roman" w:hAnsi="Arial"/>
      <w:b/>
      <w:bCs/>
      <w:i/>
      <w:iCs/>
      <w:sz w:val="18"/>
      <w:szCs w:val="18"/>
      <w:lang w:val="x-none" w:eastAsia="x-none"/>
    </w:rPr>
  </w:style>
  <w:style w:type="paragraph" w:styleId="22">
    <w:name w:val="Body Text 2"/>
    <w:basedOn w:val="a0"/>
    <w:link w:val="23"/>
    <w:rsid w:val="00EF30C8"/>
    <w:pPr>
      <w:tabs>
        <w:tab w:val="num" w:pos="567"/>
      </w:tabs>
      <w:spacing w:after="60" w:line="240" w:lineRule="auto"/>
      <w:ind w:left="567" w:hanging="567"/>
      <w:jc w:val="both"/>
    </w:pPr>
    <w:rPr>
      <w:rFonts w:ascii="Times New Roman" w:eastAsia="Times New Roman" w:hAnsi="Times New Roman" w:cs="Times New Roman"/>
      <w:sz w:val="24"/>
      <w:szCs w:val="24"/>
      <w:lang w:val="x-none" w:eastAsia="x-none"/>
    </w:rPr>
  </w:style>
  <w:style w:type="character" w:customStyle="1" w:styleId="23">
    <w:name w:val="Основной текст 2 Знак"/>
    <w:basedOn w:val="a1"/>
    <w:link w:val="22"/>
    <w:rsid w:val="00EF30C8"/>
    <w:rPr>
      <w:rFonts w:ascii="Times New Roman" w:eastAsia="Times New Roman" w:hAnsi="Times New Roman"/>
      <w:sz w:val="24"/>
      <w:szCs w:val="24"/>
      <w:lang w:val="x-none" w:eastAsia="x-none"/>
    </w:rPr>
  </w:style>
  <w:style w:type="paragraph" w:styleId="a9">
    <w:name w:val="Title"/>
    <w:aliases w:val="Çàãîëîâîê,Caaieiaie,&amp;#199,&amp;#224,&amp;#227,&amp;#238,&amp;#235,&amp;#226,&amp;#234"/>
    <w:basedOn w:val="a0"/>
    <w:link w:val="aa"/>
    <w:qFormat/>
    <w:rsid w:val="00EF30C8"/>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a">
    <w:name w:val="Название Знак"/>
    <w:aliases w:val="Çàãîëîâîê Знак,Caaieiaie Знак,&amp;#199 Знак,&amp;#224 Знак,&amp;#227 Знак,&amp;#238 Знак,&amp;#235 Знак,&amp;#226 Знак,&amp;#234 Знак"/>
    <w:basedOn w:val="a1"/>
    <w:link w:val="a9"/>
    <w:rsid w:val="00EF30C8"/>
    <w:rPr>
      <w:rFonts w:ascii="Arial" w:eastAsia="Times New Roman" w:hAnsi="Arial"/>
      <w:b/>
      <w:bCs/>
      <w:kern w:val="28"/>
      <w:sz w:val="32"/>
      <w:szCs w:val="32"/>
      <w:lang w:val="x-none" w:eastAsia="x-none"/>
    </w:rPr>
  </w:style>
  <w:style w:type="paragraph" w:styleId="ab">
    <w:name w:val="Subtitle"/>
    <w:basedOn w:val="a0"/>
    <w:link w:val="ac"/>
    <w:qFormat/>
    <w:rsid w:val="00EF30C8"/>
    <w:pPr>
      <w:spacing w:after="60" w:line="240" w:lineRule="auto"/>
      <w:jc w:val="center"/>
      <w:outlineLvl w:val="1"/>
    </w:pPr>
    <w:rPr>
      <w:rFonts w:ascii="Arial" w:eastAsia="Times New Roman" w:hAnsi="Arial" w:cs="Times New Roman"/>
      <w:sz w:val="24"/>
      <w:szCs w:val="24"/>
      <w:lang w:val="x-none" w:eastAsia="x-none"/>
    </w:rPr>
  </w:style>
  <w:style w:type="character" w:customStyle="1" w:styleId="ac">
    <w:name w:val="Подзаголовок Знак"/>
    <w:basedOn w:val="a1"/>
    <w:link w:val="ab"/>
    <w:rsid w:val="00EF30C8"/>
    <w:rPr>
      <w:rFonts w:ascii="Arial" w:eastAsia="Times New Roman" w:hAnsi="Arial"/>
      <w:sz w:val="24"/>
      <w:szCs w:val="24"/>
      <w:lang w:val="x-none" w:eastAsia="x-none"/>
    </w:rPr>
  </w:style>
  <w:style w:type="paragraph" w:styleId="ad">
    <w:name w:val="Date"/>
    <w:basedOn w:val="a0"/>
    <w:next w:val="a0"/>
    <w:link w:val="ae"/>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e">
    <w:name w:val="Дата Знак"/>
    <w:basedOn w:val="a1"/>
    <w:link w:val="ad"/>
    <w:rsid w:val="00EF30C8"/>
    <w:rPr>
      <w:rFonts w:ascii="Times New Roman" w:eastAsia="Times New Roman" w:hAnsi="Times New Roman"/>
      <w:sz w:val="24"/>
      <w:szCs w:val="24"/>
      <w:lang w:val="x-none" w:eastAsia="x-none"/>
    </w:rPr>
  </w:style>
  <w:style w:type="paragraph" w:customStyle="1" w:styleId="af">
    <w:name w:val="Подраздел"/>
    <w:basedOn w:val="a0"/>
    <w:link w:val="af0"/>
    <w:qFormat/>
    <w:rsid w:val="00EF30C8"/>
    <w:pPr>
      <w:suppressAutoHyphens/>
      <w:spacing w:before="240" w:after="120" w:line="240" w:lineRule="auto"/>
      <w:jc w:val="center"/>
    </w:pPr>
    <w:rPr>
      <w:rFonts w:ascii="TimesDL" w:eastAsia="Times New Roman" w:hAnsi="TimesDL" w:cs="Times New Roman"/>
      <w:b/>
      <w:bCs/>
      <w:smallCaps/>
      <w:spacing w:val="-2"/>
      <w:sz w:val="24"/>
      <w:szCs w:val="24"/>
      <w:lang w:val="x-none" w:eastAsia="x-none"/>
    </w:rPr>
  </w:style>
  <w:style w:type="character" w:customStyle="1" w:styleId="af0">
    <w:name w:val="Подраздел Знак"/>
    <w:link w:val="af"/>
    <w:rsid w:val="00EF30C8"/>
    <w:rPr>
      <w:rFonts w:ascii="TimesDL" w:eastAsia="Times New Roman" w:hAnsi="TimesDL"/>
      <w:b/>
      <w:bCs/>
      <w:smallCaps/>
      <w:spacing w:val="-2"/>
      <w:sz w:val="24"/>
      <w:szCs w:val="24"/>
      <w:lang w:val="x-none" w:eastAsia="x-none"/>
    </w:rPr>
  </w:style>
  <w:style w:type="paragraph" w:styleId="24">
    <w:name w:val="Body Text Indent 2"/>
    <w:aliases w:val="Знак"/>
    <w:basedOn w:val="a0"/>
    <w:link w:val="25"/>
    <w:rsid w:val="00EF30C8"/>
    <w:pPr>
      <w:spacing w:after="120" w:line="480" w:lineRule="auto"/>
      <w:ind w:left="283"/>
      <w:jc w:val="both"/>
    </w:pPr>
    <w:rPr>
      <w:rFonts w:ascii="Times New Roman" w:eastAsia="Times New Roman" w:hAnsi="Times New Roman" w:cs="Times New Roman"/>
      <w:sz w:val="24"/>
      <w:szCs w:val="24"/>
      <w:lang w:val="x-none" w:eastAsia="x-none"/>
    </w:rPr>
  </w:style>
  <w:style w:type="character" w:customStyle="1" w:styleId="25">
    <w:name w:val="Основной текст с отступом 2 Знак"/>
    <w:aliases w:val="Знак Знак2"/>
    <w:basedOn w:val="a1"/>
    <w:link w:val="24"/>
    <w:rsid w:val="00EF30C8"/>
    <w:rPr>
      <w:rFonts w:ascii="Times New Roman" w:eastAsia="Times New Roman" w:hAnsi="Times New Roman"/>
      <w:sz w:val="24"/>
      <w:szCs w:val="24"/>
      <w:lang w:val="x-none" w:eastAsia="x-none"/>
    </w:rPr>
  </w:style>
  <w:style w:type="paragraph" w:styleId="31">
    <w:name w:val="Body Text Indent 3"/>
    <w:basedOn w:val="a0"/>
    <w:link w:val="32"/>
    <w:rsid w:val="00EF30C8"/>
    <w:pPr>
      <w:spacing w:after="120" w:line="240" w:lineRule="auto"/>
      <w:ind w:left="283"/>
      <w:jc w:val="both"/>
    </w:pPr>
    <w:rPr>
      <w:rFonts w:ascii="Times New Roman" w:eastAsia="Times New Roman" w:hAnsi="Times New Roman" w:cs="Times New Roman"/>
      <w:sz w:val="16"/>
      <w:szCs w:val="16"/>
      <w:lang w:val="x-none" w:eastAsia="x-none"/>
    </w:rPr>
  </w:style>
  <w:style w:type="character" w:customStyle="1" w:styleId="32">
    <w:name w:val="Основной текст с отступом 3 Знак"/>
    <w:basedOn w:val="a1"/>
    <w:link w:val="31"/>
    <w:rsid w:val="00EF30C8"/>
    <w:rPr>
      <w:rFonts w:ascii="Times New Roman" w:eastAsia="Times New Roman" w:hAnsi="Times New Roman"/>
      <w:sz w:val="16"/>
      <w:szCs w:val="16"/>
      <w:lang w:val="x-none" w:eastAsia="x-none"/>
    </w:rPr>
  </w:style>
  <w:style w:type="paragraph" w:styleId="af1">
    <w:name w:val="header"/>
    <w:aliases w:val=" Знак5,Знак5"/>
    <w:basedOn w:val="a0"/>
    <w:link w:val="af2"/>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lang w:val="x-none" w:eastAsia="x-none"/>
    </w:rPr>
  </w:style>
  <w:style w:type="character" w:customStyle="1" w:styleId="af2">
    <w:name w:val="Верхний колонтитул Знак"/>
    <w:aliases w:val=" Знак5 Знак,Знак5 Знак"/>
    <w:basedOn w:val="a1"/>
    <w:link w:val="af1"/>
    <w:uiPriority w:val="99"/>
    <w:rsid w:val="00EF30C8"/>
    <w:rPr>
      <w:rFonts w:ascii="Arial" w:eastAsia="Times New Roman" w:hAnsi="Arial"/>
      <w:noProof/>
      <w:sz w:val="24"/>
      <w:szCs w:val="24"/>
      <w:lang w:val="x-none" w:eastAsia="x-none"/>
    </w:rPr>
  </w:style>
  <w:style w:type="character" w:customStyle="1" w:styleId="af3">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4"/>
    <w:semiHidden/>
    <w:rsid w:val="00EF30C8"/>
  </w:style>
  <w:style w:type="paragraph" w:styleId="af4">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0"/>
    <w:link w:val="af3"/>
    <w:semiHidden/>
    <w:rsid w:val="00EF30C8"/>
    <w:pPr>
      <w:spacing w:after="60" w:line="240" w:lineRule="auto"/>
      <w:jc w:val="both"/>
    </w:pPr>
    <w:rPr>
      <w:rFonts w:cs="Times New Roman"/>
      <w:lang w:eastAsia="ru-RU"/>
    </w:rPr>
  </w:style>
  <w:style w:type="character" w:customStyle="1" w:styleId="12">
    <w:name w:val="Текст сноски Знак1"/>
    <w:basedOn w:val="a1"/>
    <w:uiPriority w:val="99"/>
    <w:semiHidden/>
    <w:rsid w:val="00EF30C8"/>
    <w:rPr>
      <w:rFonts w:cs="Calibri"/>
      <w:sz w:val="20"/>
      <w:szCs w:val="20"/>
      <w:lang w:eastAsia="en-US"/>
    </w:rPr>
  </w:style>
  <w:style w:type="character" w:styleId="af5">
    <w:name w:val="page number"/>
    <w:rsid w:val="00EF30C8"/>
    <w:rPr>
      <w:rFonts w:ascii="Times New Roman" w:hAnsi="Times New Roman" w:cs="Times New Roman"/>
    </w:rPr>
  </w:style>
  <w:style w:type="paragraph" w:styleId="af6">
    <w:name w:val="footer"/>
    <w:aliases w:val=" Знак4"/>
    <w:basedOn w:val="a0"/>
    <w:link w:val="af7"/>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lang w:val="x-none" w:eastAsia="x-none"/>
    </w:rPr>
  </w:style>
  <w:style w:type="character" w:customStyle="1" w:styleId="af7">
    <w:name w:val="Нижний колонтитул Знак"/>
    <w:aliases w:val=" Знак4 Знак"/>
    <w:basedOn w:val="a1"/>
    <w:link w:val="af6"/>
    <w:uiPriority w:val="99"/>
    <w:rsid w:val="00EF30C8"/>
    <w:rPr>
      <w:rFonts w:ascii="Times New Roman" w:eastAsia="Times New Roman" w:hAnsi="Times New Roman"/>
      <w:noProof/>
      <w:sz w:val="24"/>
      <w:szCs w:val="24"/>
      <w:lang w:val="x-none" w:eastAsia="x-none"/>
    </w:rPr>
  </w:style>
  <w:style w:type="paragraph" w:styleId="33">
    <w:name w:val="Body Text 3"/>
    <w:aliases w:val=" Знак3"/>
    <w:basedOn w:val="a0"/>
    <w:link w:val="34"/>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lang w:val="x-none" w:eastAsia="x-none"/>
    </w:rPr>
  </w:style>
  <w:style w:type="character" w:customStyle="1" w:styleId="34">
    <w:name w:val="Основной текст 3 Знак"/>
    <w:aliases w:val=" Знак3 Знак"/>
    <w:basedOn w:val="a1"/>
    <w:link w:val="33"/>
    <w:rsid w:val="00EF30C8"/>
    <w:rPr>
      <w:rFonts w:ascii="Times New Roman" w:eastAsia="Times New Roman" w:hAnsi="Times New Roman"/>
      <w:b/>
      <w:bCs/>
      <w:i/>
      <w:iCs/>
      <w:sz w:val="20"/>
      <w:szCs w:val="20"/>
      <w:lang w:val="x-none" w:eastAsia="x-none"/>
    </w:rPr>
  </w:style>
  <w:style w:type="paragraph" w:styleId="af8">
    <w:name w:val="Plain Text"/>
    <w:basedOn w:val="a0"/>
    <w:link w:val="af9"/>
    <w:rsid w:val="00EF30C8"/>
    <w:pPr>
      <w:spacing w:after="0" w:line="240" w:lineRule="auto"/>
    </w:pPr>
    <w:rPr>
      <w:rFonts w:ascii="Courier New" w:eastAsia="Times New Roman" w:hAnsi="Courier New" w:cs="Times New Roman"/>
      <w:sz w:val="20"/>
      <w:szCs w:val="20"/>
      <w:lang w:val="x-none" w:eastAsia="x-none"/>
    </w:rPr>
  </w:style>
  <w:style w:type="character" w:customStyle="1" w:styleId="af9">
    <w:name w:val="Текст Знак"/>
    <w:basedOn w:val="a1"/>
    <w:link w:val="af8"/>
    <w:rsid w:val="00EF30C8"/>
    <w:rPr>
      <w:rFonts w:ascii="Courier New" w:eastAsia="Times New Roman" w:hAnsi="Courier New"/>
      <w:sz w:val="20"/>
      <w:szCs w:val="20"/>
      <w:lang w:val="x-none" w:eastAsia="x-none"/>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a">
    <w:name w:val="Normal (Web)"/>
    <w:basedOn w:val="a0"/>
    <w:uiPriority w:val="99"/>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0"/>
    <w:link w:val="HTML0"/>
    <w:rsid w:val="00EF30C8"/>
    <w:pPr>
      <w:spacing w:after="60" w:line="240" w:lineRule="auto"/>
      <w:jc w:val="both"/>
    </w:pPr>
    <w:rPr>
      <w:rFonts w:ascii="Times New Roman" w:eastAsia="Times New Roman" w:hAnsi="Times New Roman" w:cs="Times New Roman"/>
      <w:i/>
      <w:iCs/>
      <w:sz w:val="24"/>
      <w:szCs w:val="24"/>
      <w:lang w:val="x-none" w:eastAsia="x-none"/>
    </w:rPr>
  </w:style>
  <w:style w:type="character" w:customStyle="1" w:styleId="HTML0">
    <w:name w:val="Адрес HTML Знак"/>
    <w:basedOn w:val="a1"/>
    <w:link w:val="HTML"/>
    <w:rsid w:val="00EF30C8"/>
    <w:rPr>
      <w:rFonts w:ascii="Times New Roman" w:eastAsia="Times New Roman" w:hAnsi="Times New Roman"/>
      <w:i/>
      <w:iCs/>
      <w:sz w:val="24"/>
      <w:szCs w:val="24"/>
      <w:lang w:val="x-none" w:eastAsia="x-none"/>
    </w:rPr>
  </w:style>
  <w:style w:type="paragraph" w:styleId="afb">
    <w:name w:val="Note Heading"/>
    <w:aliases w:val=" Знак2"/>
    <w:basedOn w:val="a0"/>
    <w:next w:val="a0"/>
    <w:link w:val="afc"/>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c">
    <w:name w:val="Заголовок записки Знак"/>
    <w:aliases w:val=" Знак2 Знак"/>
    <w:basedOn w:val="a1"/>
    <w:link w:val="afb"/>
    <w:rsid w:val="00EF30C8"/>
    <w:rPr>
      <w:rFonts w:ascii="Times New Roman" w:eastAsia="Times New Roman" w:hAnsi="Times New Roman"/>
      <w:sz w:val="24"/>
      <w:szCs w:val="24"/>
      <w:lang w:val="x-none" w:eastAsia="x-none"/>
    </w:rPr>
  </w:style>
  <w:style w:type="paragraph" w:styleId="afd">
    <w:name w:val="Body Text First Indent"/>
    <w:basedOn w:val="a7"/>
    <w:link w:val="afe"/>
    <w:rsid w:val="00EF30C8"/>
    <w:pPr>
      <w:widowControl/>
      <w:spacing w:after="120"/>
      <w:ind w:left="0" w:firstLine="210"/>
      <w:jc w:val="both"/>
    </w:pPr>
    <w:rPr>
      <w:sz w:val="24"/>
      <w:szCs w:val="24"/>
      <w:lang w:val="x-none" w:eastAsia="x-none"/>
    </w:rPr>
  </w:style>
  <w:style w:type="character" w:customStyle="1" w:styleId="afe">
    <w:name w:val="Красная строка Знак"/>
    <w:basedOn w:val="a8"/>
    <w:link w:val="afd"/>
    <w:rsid w:val="00EF30C8"/>
    <w:rPr>
      <w:rFonts w:ascii="Times New Roman" w:eastAsia="Times New Roman" w:hAnsi="Times New Roman"/>
      <w:sz w:val="24"/>
      <w:szCs w:val="24"/>
      <w:lang w:val="x-none" w:eastAsia="x-none"/>
    </w:rPr>
  </w:style>
  <w:style w:type="paragraph" w:styleId="aff">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ff0"/>
    <w:rsid w:val="00EF30C8"/>
    <w:pPr>
      <w:spacing w:after="120" w:line="240" w:lineRule="auto"/>
      <w:ind w:left="283"/>
      <w:jc w:val="both"/>
    </w:pPr>
    <w:rPr>
      <w:rFonts w:ascii="Times New Roman" w:eastAsia="Times New Roman" w:hAnsi="Times New Roman" w:cs="Times New Roman"/>
      <w:sz w:val="24"/>
      <w:szCs w:val="24"/>
      <w:lang w:val="x-none" w:eastAsia="x-none"/>
    </w:rPr>
  </w:style>
  <w:style w:type="character" w:customStyle="1" w:styleId="aff0">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ff"/>
    <w:rsid w:val="00EF30C8"/>
    <w:rPr>
      <w:rFonts w:ascii="Times New Roman" w:eastAsia="Times New Roman" w:hAnsi="Times New Roman"/>
      <w:sz w:val="24"/>
      <w:szCs w:val="24"/>
      <w:lang w:val="x-none" w:eastAsia="x-none"/>
    </w:rPr>
  </w:style>
  <w:style w:type="paragraph" w:styleId="26">
    <w:name w:val="Body Text First Indent 2"/>
    <w:basedOn w:val="22"/>
    <w:link w:val="27"/>
    <w:rsid w:val="00EF30C8"/>
    <w:pPr>
      <w:tabs>
        <w:tab w:val="clear" w:pos="567"/>
      </w:tabs>
      <w:spacing w:after="120"/>
      <w:ind w:left="283" w:firstLine="210"/>
    </w:pPr>
  </w:style>
  <w:style w:type="character" w:customStyle="1" w:styleId="27">
    <w:name w:val="Красная строка 2 Знак"/>
    <w:basedOn w:val="aff0"/>
    <w:link w:val="26"/>
    <w:rsid w:val="00EF30C8"/>
    <w:rPr>
      <w:rFonts w:ascii="Times New Roman" w:eastAsia="Times New Roman" w:hAnsi="Times New Roman"/>
      <w:sz w:val="24"/>
      <w:szCs w:val="24"/>
      <w:lang w:val="x-none" w:eastAsia="x-none"/>
    </w:rPr>
  </w:style>
  <w:style w:type="paragraph" w:styleId="aff1">
    <w:name w:val="Signature"/>
    <w:basedOn w:val="a0"/>
    <w:link w:val="aff2"/>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2">
    <w:name w:val="Подпись Знак"/>
    <w:basedOn w:val="a1"/>
    <w:link w:val="aff1"/>
    <w:rsid w:val="00EF30C8"/>
    <w:rPr>
      <w:rFonts w:ascii="Times New Roman" w:eastAsia="Times New Roman" w:hAnsi="Times New Roman"/>
      <w:sz w:val="24"/>
      <w:szCs w:val="24"/>
      <w:lang w:val="x-none" w:eastAsia="x-none"/>
    </w:rPr>
  </w:style>
  <w:style w:type="paragraph" w:styleId="aff3">
    <w:name w:val="Salutation"/>
    <w:basedOn w:val="a0"/>
    <w:next w:val="a0"/>
    <w:link w:val="aff4"/>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4">
    <w:name w:val="Приветствие Знак"/>
    <w:basedOn w:val="a1"/>
    <w:link w:val="aff3"/>
    <w:rsid w:val="00EF30C8"/>
    <w:rPr>
      <w:rFonts w:ascii="Times New Roman" w:eastAsia="Times New Roman" w:hAnsi="Times New Roman"/>
      <w:sz w:val="24"/>
      <w:szCs w:val="24"/>
      <w:lang w:val="x-none" w:eastAsia="x-none"/>
    </w:rPr>
  </w:style>
  <w:style w:type="paragraph" w:styleId="aff5">
    <w:name w:val="Closing"/>
    <w:basedOn w:val="a0"/>
    <w:link w:val="aff6"/>
    <w:rsid w:val="00EF30C8"/>
    <w:pPr>
      <w:spacing w:after="60" w:line="240" w:lineRule="auto"/>
      <w:ind w:left="4252"/>
      <w:jc w:val="both"/>
    </w:pPr>
    <w:rPr>
      <w:rFonts w:ascii="Times New Roman" w:eastAsia="Times New Roman" w:hAnsi="Times New Roman" w:cs="Times New Roman"/>
      <w:sz w:val="24"/>
      <w:szCs w:val="24"/>
      <w:lang w:val="x-none" w:eastAsia="x-none"/>
    </w:rPr>
  </w:style>
  <w:style w:type="character" w:customStyle="1" w:styleId="aff6">
    <w:name w:val="Прощание Знак"/>
    <w:basedOn w:val="a1"/>
    <w:link w:val="aff5"/>
    <w:rsid w:val="00EF30C8"/>
    <w:rPr>
      <w:rFonts w:ascii="Times New Roman" w:eastAsia="Times New Roman" w:hAnsi="Times New Roman"/>
      <w:sz w:val="24"/>
      <w:szCs w:val="24"/>
      <w:lang w:val="x-none" w:eastAsia="x-none"/>
    </w:rPr>
  </w:style>
  <w:style w:type="paragraph" w:styleId="HTML1">
    <w:name w:val="HTML Preformatted"/>
    <w:basedOn w:val="a0"/>
    <w:link w:val="HTML2"/>
    <w:rsid w:val="00EF30C8"/>
    <w:pPr>
      <w:spacing w:after="60" w:line="240" w:lineRule="auto"/>
      <w:jc w:val="both"/>
    </w:pPr>
    <w:rPr>
      <w:rFonts w:ascii="Courier New" w:eastAsia="Times New Roman" w:hAnsi="Courier New" w:cs="Times New Roman"/>
      <w:sz w:val="20"/>
      <w:szCs w:val="20"/>
      <w:lang w:val="x-none" w:eastAsia="x-none"/>
    </w:rPr>
  </w:style>
  <w:style w:type="character" w:customStyle="1" w:styleId="HTML2">
    <w:name w:val="Стандартный HTML Знак"/>
    <w:basedOn w:val="a1"/>
    <w:link w:val="HTML1"/>
    <w:rsid w:val="00EF30C8"/>
    <w:rPr>
      <w:rFonts w:ascii="Courier New" w:eastAsia="Times New Roman" w:hAnsi="Courier New"/>
      <w:sz w:val="20"/>
      <w:szCs w:val="20"/>
      <w:lang w:val="x-none" w:eastAsia="x-none"/>
    </w:rPr>
  </w:style>
  <w:style w:type="paragraph" w:styleId="aff7">
    <w:name w:val="Message Header"/>
    <w:basedOn w:val="a0"/>
    <w:link w:val="aff8"/>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val="x-none" w:eastAsia="x-none"/>
    </w:rPr>
  </w:style>
  <w:style w:type="character" w:customStyle="1" w:styleId="aff8">
    <w:name w:val="Шапка Знак"/>
    <w:basedOn w:val="a1"/>
    <w:link w:val="aff7"/>
    <w:rsid w:val="00EF30C8"/>
    <w:rPr>
      <w:rFonts w:ascii="Arial" w:eastAsia="Times New Roman" w:hAnsi="Arial"/>
      <w:sz w:val="24"/>
      <w:szCs w:val="24"/>
      <w:shd w:val="pct20" w:color="auto" w:fill="auto"/>
      <w:lang w:val="x-none" w:eastAsia="x-none"/>
    </w:rPr>
  </w:style>
  <w:style w:type="paragraph" w:styleId="aff9">
    <w:name w:val="E-mail Signature"/>
    <w:basedOn w:val="a0"/>
    <w:link w:val="affa"/>
    <w:rsid w:val="00EF30C8"/>
    <w:pPr>
      <w:spacing w:after="60" w:line="240" w:lineRule="auto"/>
      <w:jc w:val="both"/>
    </w:pPr>
    <w:rPr>
      <w:rFonts w:ascii="Times New Roman" w:eastAsia="Times New Roman" w:hAnsi="Times New Roman" w:cs="Times New Roman"/>
      <w:sz w:val="24"/>
      <w:szCs w:val="24"/>
      <w:lang w:val="x-none" w:eastAsia="x-none"/>
    </w:rPr>
  </w:style>
  <w:style w:type="character" w:customStyle="1" w:styleId="affa">
    <w:name w:val="Электронная подпись Знак"/>
    <w:basedOn w:val="a1"/>
    <w:link w:val="aff9"/>
    <w:rsid w:val="00EF30C8"/>
    <w:rPr>
      <w:rFonts w:ascii="Times New Roman" w:eastAsia="Times New Roman" w:hAnsi="Times New Roman"/>
      <w:sz w:val="24"/>
      <w:szCs w:val="24"/>
      <w:lang w:val="x-none" w:eastAsia="x-none"/>
    </w:rPr>
  </w:style>
  <w:style w:type="paragraph" w:customStyle="1" w:styleId="35">
    <w:name w:val="Стиль3"/>
    <w:basedOn w:val="24"/>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0"/>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b">
    <w:name w:val="Текст выноски Знак"/>
    <w:link w:val="affc"/>
    <w:semiHidden/>
    <w:rsid w:val="00EF30C8"/>
    <w:rPr>
      <w:rFonts w:ascii="Tahoma" w:hAnsi="Tahoma"/>
      <w:sz w:val="16"/>
      <w:szCs w:val="16"/>
    </w:rPr>
  </w:style>
  <w:style w:type="paragraph" w:styleId="affc">
    <w:name w:val="Balloon Text"/>
    <w:basedOn w:val="a0"/>
    <w:link w:val="affb"/>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1"/>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d">
    <w:name w:val="Document Map"/>
    <w:basedOn w:val="a0"/>
    <w:link w:val="affe"/>
    <w:rsid w:val="00EF30C8"/>
    <w:pPr>
      <w:spacing w:after="60" w:line="240" w:lineRule="auto"/>
      <w:jc w:val="both"/>
    </w:pPr>
    <w:rPr>
      <w:rFonts w:ascii="Tahoma" w:eastAsia="Times New Roman" w:hAnsi="Tahoma" w:cs="Times New Roman"/>
      <w:sz w:val="16"/>
      <w:szCs w:val="16"/>
      <w:lang w:val="x-none" w:eastAsia="x-none"/>
    </w:rPr>
  </w:style>
  <w:style w:type="character" w:customStyle="1" w:styleId="affe">
    <w:name w:val="Схема документа Знак"/>
    <w:basedOn w:val="a1"/>
    <w:link w:val="affd"/>
    <w:rsid w:val="00EF30C8"/>
    <w:rPr>
      <w:rFonts w:ascii="Tahoma" w:eastAsia="Times New Roman" w:hAnsi="Tahoma"/>
      <w:sz w:val="16"/>
      <w:szCs w:val="16"/>
      <w:lang w:val="x-none" w:eastAsia="x-none"/>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
    <w:name w:val="А_обычный"/>
    <w:basedOn w:val="a0"/>
    <w:link w:val="afff0"/>
    <w:rsid w:val="00EF30C8"/>
    <w:pPr>
      <w:spacing w:after="0" w:line="240" w:lineRule="auto"/>
      <w:ind w:left="360" w:hanging="360"/>
      <w:jc w:val="both"/>
    </w:pPr>
    <w:rPr>
      <w:rFonts w:ascii="Times New Roman" w:eastAsia="Times New Roman" w:hAnsi="Times New Roman" w:cs="Times New Roman"/>
      <w:sz w:val="24"/>
      <w:szCs w:val="24"/>
      <w:lang w:val="x-none" w:eastAsia="x-none"/>
    </w:rPr>
  </w:style>
  <w:style w:type="character" w:customStyle="1" w:styleId="afff0">
    <w:name w:val="А_обычный Знак"/>
    <w:link w:val="afff"/>
    <w:rsid w:val="00EF30C8"/>
    <w:rPr>
      <w:rFonts w:ascii="Times New Roman" w:eastAsia="Times New Roman" w:hAnsi="Times New Roman"/>
      <w:sz w:val="24"/>
      <w:szCs w:val="24"/>
      <w:lang w:val="x-none" w:eastAsia="x-none"/>
    </w:rPr>
  </w:style>
  <w:style w:type="paragraph" w:customStyle="1" w:styleId="afff1">
    <w:name w:val="Без интервала Знак"/>
    <w:link w:val="afff2"/>
    <w:qFormat/>
    <w:rsid w:val="00EF30C8"/>
    <w:rPr>
      <w:lang w:eastAsia="en-US"/>
    </w:rPr>
  </w:style>
  <w:style w:type="character" w:customStyle="1" w:styleId="afff2">
    <w:name w:val="Без интервала Знак Знак"/>
    <w:link w:val="afff1"/>
    <w:rsid w:val="00EF30C8"/>
    <w:rPr>
      <w:lang w:eastAsia="en-US"/>
    </w:rPr>
  </w:style>
  <w:style w:type="paragraph" w:styleId="afff3">
    <w:name w:val="No Spacing"/>
    <w:next w:val="a4"/>
    <w:uiPriority w:val="1"/>
    <w:qFormat/>
    <w:rsid w:val="00EF30C8"/>
    <w:rPr>
      <w:rFonts w:ascii="Times New Roman" w:eastAsia="Times New Roman" w:hAnsi="Times New Roman"/>
      <w:sz w:val="24"/>
    </w:rPr>
  </w:style>
  <w:style w:type="character" w:customStyle="1" w:styleId="afff4">
    <w:name w:val="Текст примечания Знак"/>
    <w:link w:val="afff5"/>
    <w:rsid w:val="00EF30C8"/>
  </w:style>
  <w:style w:type="paragraph" w:styleId="afff5">
    <w:name w:val="annotation text"/>
    <w:basedOn w:val="a0"/>
    <w:link w:val="afff4"/>
    <w:unhideWhenUsed/>
    <w:rsid w:val="00EF30C8"/>
    <w:pPr>
      <w:spacing w:after="60" w:line="240" w:lineRule="auto"/>
      <w:jc w:val="both"/>
    </w:pPr>
    <w:rPr>
      <w:rFonts w:cs="Times New Roman"/>
      <w:lang w:eastAsia="ru-RU"/>
    </w:rPr>
  </w:style>
  <w:style w:type="character" w:customStyle="1" w:styleId="14">
    <w:name w:val="Текст примечания Знак1"/>
    <w:basedOn w:val="a1"/>
    <w:uiPriority w:val="99"/>
    <w:semiHidden/>
    <w:rsid w:val="00EF30C8"/>
    <w:rPr>
      <w:rFonts w:cs="Calibri"/>
      <w:sz w:val="20"/>
      <w:szCs w:val="20"/>
      <w:lang w:eastAsia="en-US"/>
    </w:rPr>
  </w:style>
  <w:style w:type="character" w:customStyle="1" w:styleId="afff6">
    <w:name w:val="Тема примечания Знак"/>
    <w:link w:val="afff7"/>
    <w:semiHidden/>
    <w:rsid w:val="00EF30C8"/>
    <w:rPr>
      <w:b/>
      <w:bCs/>
    </w:rPr>
  </w:style>
  <w:style w:type="paragraph" w:styleId="afff7">
    <w:name w:val="annotation subject"/>
    <w:basedOn w:val="afff5"/>
    <w:next w:val="afff5"/>
    <w:link w:val="afff6"/>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
    <w:link w:val="afff8"/>
    <w:qFormat/>
    <w:rsid w:val="00EF30C8"/>
    <w:pPr>
      <w:numPr>
        <w:ilvl w:val="2"/>
        <w:numId w:val="7"/>
      </w:numPr>
      <w:tabs>
        <w:tab w:val="num" w:pos="360"/>
      </w:tabs>
      <w:suppressAutoHyphens w:val="0"/>
      <w:spacing w:before="0" w:line="360" w:lineRule="auto"/>
      <w:ind w:left="0" w:firstLine="0"/>
      <w:jc w:val="both"/>
    </w:pPr>
    <w:rPr>
      <w:rFonts w:ascii="Times New Roman" w:hAnsi="Times New Roman"/>
    </w:rPr>
  </w:style>
  <w:style w:type="character" w:customStyle="1" w:styleId="afff8">
    <w:name w:val="Подподраздел Знак"/>
    <w:link w:val="a"/>
    <w:rsid w:val="00EF30C8"/>
    <w:rPr>
      <w:rFonts w:ascii="Times New Roman" w:eastAsia="Times New Roman" w:hAnsi="Times New Roman"/>
      <w:b/>
      <w:bCs/>
      <w:smallCaps/>
      <w:spacing w:val="-2"/>
      <w:sz w:val="24"/>
      <w:szCs w:val="24"/>
      <w:lang w:val="x-none" w:eastAsia="x-none"/>
    </w:rPr>
  </w:style>
  <w:style w:type="paragraph" w:customStyle="1" w:styleId="afff9">
    <w:name w:val="текст таблицы"/>
    <w:basedOn w:val="a0"/>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0"/>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a">
    <w:name w:val="Таблицы (моноширинный)"/>
    <w:basedOn w:val="a0"/>
    <w:next w:val="a0"/>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val="x-none" w:eastAsia="x-none" w:bidi="ar-SA"/>
    </w:rPr>
  </w:style>
  <w:style w:type="character" w:customStyle="1" w:styleId="16">
    <w:name w:val="Знак Знак1"/>
    <w:locked/>
    <w:rsid w:val="00EF30C8"/>
    <w:rPr>
      <w:rFonts w:ascii="Arial" w:hAnsi="Arial"/>
      <w:b/>
      <w:bCs/>
      <w:sz w:val="24"/>
      <w:szCs w:val="24"/>
      <w:lang w:val="x-none" w:eastAsia="x-none" w:bidi="ar-SA"/>
    </w:rPr>
  </w:style>
  <w:style w:type="character" w:customStyle="1" w:styleId="51">
    <w:name w:val="Знак5 Знак Знак"/>
    <w:locked/>
    <w:rsid w:val="00EF30C8"/>
    <w:rPr>
      <w:rFonts w:ascii="Arial" w:hAnsi="Arial" w:cs="Arial"/>
      <w:noProof/>
      <w:sz w:val="24"/>
      <w:szCs w:val="24"/>
      <w:lang w:val="x-none" w:eastAsia="x-none" w:bidi="ar-SA"/>
    </w:rPr>
  </w:style>
  <w:style w:type="character" w:customStyle="1" w:styleId="17">
    <w:name w:val="Знак Знак17"/>
    <w:locked/>
    <w:rsid w:val="00EF30C8"/>
    <w:rPr>
      <w:sz w:val="24"/>
      <w:szCs w:val="24"/>
      <w:lang w:val="x-none" w:eastAsia="x-none"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b">
    <w:name w:val="Block Text"/>
    <w:basedOn w:val="a0"/>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0"/>
    <w:link w:val="19"/>
    <w:rsid w:val="00EF30C8"/>
    <w:pPr>
      <w:keepLines/>
      <w:numPr>
        <w:ilvl w:val="1"/>
        <w:numId w:val="8"/>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8"/>
    <w:rsid w:val="00EF30C8"/>
    <w:pPr>
      <w:numPr>
        <w:ilvl w:val="2"/>
      </w:numPr>
      <w:outlineLvl w:val="2"/>
    </w:pPr>
  </w:style>
  <w:style w:type="character" w:customStyle="1" w:styleId="28">
    <w:name w:val="КУ: Пункты договора 2 уровня Знак"/>
    <w:link w:val="2"/>
    <w:locked/>
    <w:rsid w:val="00EF30C8"/>
    <w:rPr>
      <w:rFonts w:eastAsia="Times New Roman"/>
      <w:lang w:eastAsia="en-US"/>
    </w:rPr>
  </w:style>
  <w:style w:type="paragraph" w:customStyle="1" w:styleId="36">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2">
    <w:name w:val="КУ: Пункты договора 4 уровня"/>
    <w:basedOn w:val="36"/>
    <w:rsid w:val="00EF30C8"/>
    <w:pPr>
      <w:tabs>
        <w:tab w:val="num" w:pos="1800"/>
      </w:tabs>
      <w:ind w:left="1800" w:hanging="360"/>
      <w:outlineLvl w:val="4"/>
    </w:pPr>
  </w:style>
  <w:style w:type="paragraph" w:customStyle="1" w:styleId="afffc">
    <w:name w:val="КУ: Разделы договора"/>
    <w:basedOn w:val="a0"/>
    <w:next w:val="1"/>
    <w:link w:val="afffd"/>
    <w:rsid w:val="00EF30C8"/>
    <w:pPr>
      <w:keepNext/>
      <w:spacing w:before="120" w:after="120"/>
      <w:jc w:val="center"/>
      <w:outlineLvl w:val="0"/>
    </w:pPr>
    <w:rPr>
      <w:rFonts w:ascii="Cambria" w:eastAsia="Times New Roman" w:hAnsi="Cambria" w:cs="Times New Roman"/>
      <w:b/>
      <w:bCs/>
      <w:caps/>
      <w:sz w:val="28"/>
    </w:rPr>
  </w:style>
  <w:style w:type="character" w:customStyle="1" w:styleId="afffd">
    <w:name w:val="КУ: Разделы договора Знак"/>
    <w:link w:val="afffc"/>
    <w:locked/>
    <w:rsid w:val="00EF30C8"/>
    <w:rPr>
      <w:rFonts w:ascii="Cambria" w:eastAsia="Times New Roman" w:hAnsi="Cambria"/>
      <w:b/>
      <w:bCs/>
      <w:caps/>
      <w:sz w:val="28"/>
      <w:lang w:eastAsia="en-US"/>
    </w:rPr>
  </w:style>
  <w:style w:type="paragraph" w:customStyle="1" w:styleId="afffe">
    <w:name w:val="КУ: Основной текст договора"/>
    <w:basedOn w:val="a0"/>
    <w:link w:val="affff"/>
    <w:rsid w:val="00EF30C8"/>
    <w:pPr>
      <w:jc w:val="both"/>
    </w:pPr>
    <w:rPr>
      <w:rFonts w:eastAsia="Times New Roman" w:cs="Times New Roman"/>
    </w:rPr>
  </w:style>
  <w:style w:type="character" w:customStyle="1" w:styleId="affff">
    <w:name w:val="КУ: Основной текст договора Знак"/>
    <w:link w:val="afffe"/>
    <w:locked/>
    <w:rsid w:val="00EF30C8"/>
    <w:rPr>
      <w:rFonts w:eastAsia="Times New Roman"/>
      <w:lang w:eastAsia="en-US"/>
    </w:rPr>
  </w:style>
  <w:style w:type="paragraph" w:customStyle="1" w:styleId="affff0">
    <w:name w:val="КУ: Реквизиты"/>
    <w:basedOn w:val="afffe"/>
    <w:link w:val="affff1"/>
    <w:rsid w:val="00EF30C8"/>
    <w:pPr>
      <w:spacing w:after="0"/>
      <w:ind w:left="708"/>
    </w:pPr>
  </w:style>
  <w:style w:type="character" w:customStyle="1" w:styleId="affff1">
    <w:name w:val="КУ: Реквизиты Знак"/>
    <w:link w:val="affff0"/>
    <w:locked/>
    <w:rsid w:val="00EF30C8"/>
    <w:rPr>
      <w:rFonts w:eastAsia="Times New Roman"/>
      <w:lang w:eastAsia="en-US"/>
    </w:rPr>
  </w:style>
  <w:style w:type="paragraph" w:customStyle="1" w:styleId="affff2">
    <w:name w:val="КУ: Заголовки договора и приложений"/>
    <w:basedOn w:val="a0"/>
    <w:next w:val="afffe"/>
    <w:link w:val="affff3"/>
    <w:rsid w:val="00EF30C8"/>
    <w:pPr>
      <w:jc w:val="center"/>
      <w:outlineLvl w:val="0"/>
    </w:pPr>
    <w:rPr>
      <w:rFonts w:ascii="Cambria" w:eastAsia="Times New Roman" w:hAnsi="Cambria" w:cs="Times New Roman"/>
      <w:b/>
      <w:caps/>
      <w:sz w:val="28"/>
    </w:rPr>
  </w:style>
  <w:style w:type="character" w:customStyle="1" w:styleId="affff3">
    <w:name w:val="КУ: Заголовки договора и приложений Знак"/>
    <w:link w:val="affff2"/>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0"/>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7">
    <w:name w:val="Знак Знак3"/>
    <w:locked/>
    <w:rsid w:val="00EF30C8"/>
    <w:rPr>
      <w:sz w:val="24"/>
      <w:szCs w:val="24"/>
      <w:lang w:val="x-none" w:eastAsia="x-none" w:bidi="ar-SA"/>
    </w:rPr>
  </w:style>
  <w:style w:type="paragraph" w:customStyle="1" w:styleId="ConsPlusNonformat">
    <w:name w:val="ConsPlusNonformat"/>
    <w:uiPriority w:val="99"/>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0"/>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val="x-none"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val="x-none"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val="x-none" w:eastAsia="ru-RU"/>
    </w:rPr>
  </w:style>
  <w:style w:type="character" w:customStyle="1" w:styleId="SubtitleChar">
    <w:name w:val="Subtitle Char"/>
    <w:locked/>
    <w:rsid w:val="00EF30C8"/>
    <w:rPr>
      <w:rFonts w:ascii="Times New Roman" w:hAnsi="Times New Roman" w:cs="Times New Roman"/>
      <w:sz w:val="28"/>
      <w:lang w:val="x-none" w:eastAsia="ru-RU"/>
    </w:rPr>
  </w:style>
  <w:style w:type="paragraph" w:customStyle="1" w:styleId="1b">
    <w:name w:val="Заголовок оглавления1"/>
    <w:basedOn w:val="10"/>
    <w:next w:val="a0"/>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val="x-none"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val="x-none" w:eastAsia="ru-RU"/>
    </w:rPr>
  </w:style>
  <w:style w:type="character" w:customStyle="1" w:styleId="BodyText3Char">
    <w:name w:val="Body Text 3 Char"/>
    <w:locked/>
    <w:rsid w:val="00EF30C8"/>
    <w:rPr>
      <w:rFonts w:ascii="Times New Roman" w:hAnsi="Times New Roman" w:cs="Times New Roman"/>
      <w:sz w:val="24"/>
      <w:lang w:val="x-none" w:eastAsia="ru-RU"/>
    </w:rPr>
  </w:style>
  <w:style w:type="character" w:customStyle="1" w:styleId="BodyTextIndent3Char">
    <w:name w:val="Body Text Indent 3 Char"/>
    <w:locked/>
    <w:rsid w:val="00EF30C8"/>
    <w:rPr>
      <w:rFonts w:ascii="Calibri" w:hAnsi="Calibri" w:cs="Times New Roman"/>
      <w:sz w:val="16"/>
      <w:lang w:val="x-none" w:eastAsia="ru-RU"/>
    </w:rPr>
  </w:style>
  <w:style w:type="paragraph" w:styleId="1c">
    <w:name w:val="toc 1"/>
    <w:basedOn w:val="a0"/>
    <w:next w:val="a0"/>
    <w:autoRedefine/>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9">
    <w:name w:val="toc 2"/>
    <w:basedOn w:val="a0"/>
    <w:next w:val="a0"/>
    <w:autoRedefine/>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a">
    <w:name w:val="List Number 2"/>
    <w:basedOn w:val="a0"/>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0"/>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b">
    <w:name w:val="Стиль2"/>
    <w:basedOn w:val="2a"/>
    <w:rsid w:val="00EF30C8"/>
    <w:pPr>
      <w:keepNext/>
      <w:keepLines/>
      <w:widowControl w:val="0"/>
      <w:suppressLineNumbers/>
      <w:tabs>
        <w:tab w:val="clear" w:pos="643"/>
        <w:tab w:val="num" w:pos="576"/>
      </w:tabs>
      <w:suppressAutoHyphens/>
      <w:ind w:left="576" w:hanging="576"/>
    </w:pPr>
    <w:rPr>
      <w:b/>
    </w:rPr>
  </w:style>
  <w:style w:type="paragraph" w:customStyle="1" w:styleId="38">
    <w:name w:val="Стиль3 Знак"/>
    <w:basedOn w:val="24"/>
    <w:rsid w:val="00EF30C8"/>
    <w:pPr>
      <w:widowControl w:val="0"/>
      <w:tabs>
        <w:tab w:val="num" w:pos="227"/>
      </w:tabs>
      <w:adjustRightInd w:val="0"/>
      <w:spacing w:after="0" w:line="240" w:lineRule="auto"/>
      <w:ind w:left="0"/>
    </w:pPr>
    <w:rPr>
      <w:szCs w:val="20"/>
      <w:lang w:val="ru-RU" w:eastAsia="ru-RU"/>
    </w:rPr>
  </w:style>
  <w:style w:type="paragraph" w:customStyle="1" w:styleId="affff4">
    <w:name w:val="Словарная статья"/>
    <w:basedOn w:val="a0"/>
    <w:next w:val="a0"/>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5">
    <w:name w:val="Пункт Знак"/>
    <w:basedOn w:val="a0"/>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0"/>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0"/>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0"/>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6">
    <w:name w:val="Пункт"/>
    <w:basedOn w:val="a0"/>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7">
    <w:name w:val="Подпункт"/>
    <w:basedOn w:val="affff6"/>
    <w:rsid w:val="00EF30C8"/>
    <w:pPr>
      <w:tabs>
        <w:tab w:val="clear" w:pos="1620"/>
        <w:tab w:val="num" w:pos="2700"/>
      </w:tabs>
      <w:ind w:left="1908" w:hanging="648"/>
    </w:pPr>
  </w:style>
  <w:style w:type="character" w:customStyle="1" w:styleId="affff8">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9">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a">
    <w:name w:val="Strong"/>
    <w:qFormat/>
    <w:rsid w:val="00EF30C8"/>
    <w:rPr>
      <w:rFonts w:cs="Times New Roman"/>
      <w:b/>
    </w:rPr>
  </w:style>
  <w:style w:type="character" w:styleId="affffb">
    <w:name w:val="annotation reference"/>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val="x-none" w:eastAsia="ru-RU"/>
    </w:rPr>
  </w:style>
  <w:style w:type="character" w:customStyle="1" w:styleId="CommentSubjectChar">
    <w:name w:val="Comment Subject Char"/>
    <w:locked/>
    <w:rsid w:val="00EF30C8"/>
    <w:rPr>
      <w:rFonts w:ascii="Times New Roman" w:hAnsi="Times New Roman" w:cs="Times New Roman"/>
      <w:b/>
      <w:sz w:val="20"/>
      <w:lang w:val="x-none" w:eastAsia="ru-RU"/>
    </w:rPr>
  </w:style>
  <w:style w:type="character" w:customStyle="1" w:styleId="BalloonTextChar">
    <w:name w:val="Balloon Text Char"/>
    <w:locked/>
    <w:rsid w:val="00EF30C8"/>
    <w:rPr>
      <w:rFonts w:ascii="Tahoma" w:hAnsi="Tahoma" w:cs="Times New Roman"/>
      <w:sz w:val="16"/>
      <w:lang w:val="x-none" w:eastAsia="ru-RU"/>
    </w:rPr>
  </w:style>
  <w:style w:type="character" w:customStyle="1" w:styleId="HeaderChar">
    <w:name w:val="Header Char"/>
    <w:locked/>
    <w:rsid w:val="00EF30C8"/>
    <w:rPr>
      <w:rFonts w:ascii="Times New Roman" w:hAnsi="Times New Roman" w:cs="Times New Roman"/>
      <w:sz w:val="24"/>
      <w:lang w:val="x-none" w:eastAsia="ru-RU"/>
    </w:rPr>
  </w:style>
  <w:style w:type="paragraph" w:customStyle="1" w:styleId="affffc">
    <w:name w:val="обычный"/>
    <w:basedOn w:val="a0"/>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0"/>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d">
    <w:name w:val="Заголовок статьи"/>
    <w:basedOn w:val="a0"/>
    <w:next w:val="a0"/>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e">
    <w:name w:val="Гипертекстовая ссылка"/>
    <w:rsid w:val="00EF30C8"/>
    <w:rPr>
      <w:b/>
      <w:color w:val="008000"/>
      <w:sz w:val="20"/>
      <w:u w:val="single"/>
    </w:rPr>
  </w:style>
  <w:style w:type="paragraph" w:styleId="39">
    <w:name w:val="toc 3"/>
    <w:basedOn w:val="a0"/>
    <w:next w:val="a0"/>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0"/>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0"/>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0"/>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0"/>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0"/>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0"/>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
    <w:name w:val="FollowedHyperlink"/>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0"/>
    <w:next w:val="a0"/>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0"/>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0"/>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0"/>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0"/>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0"/>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0"/>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0"/>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0"/>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0"/>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0"/>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0"/>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0"/>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0"/>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0"/>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0"/>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0"/>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0"/>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0"/>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0"/>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0"/>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0"/>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0"/>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0"/>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0"/>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0"/>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0"/>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0"/>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0"/>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0"/>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0"/>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0"/>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0"/>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0"/>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0"/>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0"/>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0"/>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0"/>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0"/>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0"/>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0"/>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0">
    <w:name w:val="Emphasis"/>
    <w:qFormat/>
    <w:rsid w:val="00EF30C8"/>
    <w:rPr>
      <w:rFonts w:cs="Times New Roman"/>
      <w:i/>
    </w:rPr>
  </w:style>
  <w:style w:type="paragraph" w:customStyle="1" w:styleId="2c">
    <w:name w:val="Знак2"/>
    <w:basedOn w:val="a0"/>
    <w:rsid w:val="00EF30C8"/>
    <w:pPr>
      <w:spacing w:after="0" w:line="240" w:lineRule="auto"/>
    </w:pPr>
    <w:rPr>
      <w:rFonts w:ascii="Verdana" w:hAnsi="Verdana" w:cs="Verdana"/>
      <w:sz w:val="20"/>
      <w:szCs w:val="20"/>
      <w:lang w:val="en-US"/>
    </w:rPr>
  </w:style>
  <w:style w:type="paragraph" w:customStyle="1" w:styleId="2d">
    <w:name w:val="Абзац списка2"/>
    <w:basedOn w:val="a0"/>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val="x-none" w:eastAsia="ru-RU"/>
    </w:rPr>
  </w:style>
  <w:style w:type="paragraph" w:customStyle="1" w:styleId="4">
    <w:name w:val="Стиль4 Глава"/>
    <w:basedOn w:val="10"/>
    <w:autoRedefine/>
    <w:rsid w:val="00EF30C8"/>
    <w:pPr>
      <w:keepLines/>
      <w:pageBreakBefore/>
      <w:numPr>
        <w:numId w:val="9"/>
      </w:numPr>
      <w:spacing w:afterLines="60" w:after="20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val="x-none" w:eastAsia="ru-RU"/>
    </w:rPr>
  </w:style>
  <w:style w:type="paragraph" w:customStyle="1" w:styleId="100">
    <w:name w:val="Обычный + 10 пт"/>
    <w:aliases w:val="Черный"/>
    <w:basedOn w:val="a0"/>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1">
    <w:name w:val="Подподпункт"/>
    <w:basedOn w:val="a0"/>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3">
    <w:name w:val="toc 4"/>
    <w:basedOn w:val="a0"/>
    <w:next w:val="a0"/>
    <w:autoRedefine/>
    <w:rsid w:val="00EF30C8"/>
    <w:pPr>
      <w:spacing w:after="100"/>
      <w:ind w:left="660"/>
    </w:pPr>
    <w:rPr>
      <w:rFonts w:cs="Times New Roman"/>
      <w:lang w:eastAsia="ru-RU"/>
    </w:rPr>
  </w:style>
  <w:style w:type="paragraph" w:styleId="52">
    <w:name w:val="toc 5"/>
    <w:basedOn w:val="a0"/>
    <w:next w:val="a0"/>
    <w:autoRedefine/>
    <w:rsid w:val="00EF30C8"/>
    <w:pPr>
      <w:spacing w:after="100"/>
      <w:ind w:left="880"/>
    </w:pPr>
    <w:rPr>
      <w:rFonts w:cs="Times New Roman"/>
      <w:lang w:eastAsia="ru-RU"/>
    </w:rPr>
  </w:style>
  <w:style w:type="paragraph" w:styleId="61">
    <w:name w:val="toc 6"/>
    <w:basedOn w:val="a0"/>
    <w:next w:val="a0"/>
    <w:autoRedefine/>
    <w:rsid w:val="00EF30C8"/>
    <w:pPr>
      <w:spacing w:after="100"/>
      <w:ind w:left="1100"/>
    </w:pPr>
    <w:rPr>
      <w:rFonts w:cs="Times New Roman"/>
      <w:lang w:eastAsia="ru-RU"/>
    </w:rPr>
  </w:style>
  <w:style w:type="paragraph" w:styleId="71">
    <w:name w:val="toc 7"/>
    <w:basedOn w:val="a0"/>
    <w:next w:val="a0"/>
    <w:autoRedefine/>
    <w:rsid w:val="00EF30C8"/>
    <w:pPr>
      <w:spacing w:after="100"/>
      <w:ind w:left="1320"/>
    </w:pPr>
    <w:rPr>
      <w:rFonts w:cs="Times New Roman"/>
      <w:lang w:eastAsia="ru-RU"/>
    </w:rPr>
  </w:style>
  <w:style w:type="paragraph" w:styleId="81">
    <w:name w:val="toc 8"/>
    <w:basedOn w:val="a0"/>
    <w:next w:val="a0"/>
    <w:autoRedefine/>
    <w:rsid w:val="00EF30C8"/>
    <w:pPr>
      <w:spacing w:after="100"/>
      <w:ind w:left="1540"/>
    </w:pPr>
    <w:rPr>
      <w:rFonts w:cs="Times New Roman"/>
      <w:lang w:eastAsia="ru-RU"/>
    </w:rPr>
  </w:style>
  <w:style w:type="paragraph" w:styleId="91">
    <w:name w:val="toc 9"/>
    <w:basedOn w:val="a0"/>
    <w:next w:val="a0"/>
    <w:autoRedefine/>
    <w:rsid w:val="00EF30C8"/>
    <w:pPr>
      <w:spacing w:after="100"/>
      <w:ind w:left="1760"/>
    </w:pPr>
    <w:rPr>
      <w:rFonts w:cs="Times New Roman"/>
      <w:lang w:eastAsia="ru-RU"/>
    </w:rPr>
  </w:style>
  <w:style w:type="paragraph" w:customStyle="1" w:styleId="Signed">
    <w:name w:val="Signed"/>
    <w:basedOn w:val="a0"/>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2">
    <w:name w:val="Маркированный список отчета"/>
    <w:basedOn w:val="a0"/>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0"/>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0"/>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3">
    <w:name w:val="Абзац"/>
    <w:basedOn w:val="a0"/>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4">
    <w:name w:val="Основной текст РБС"/>
    <w:basedOn w:val="a0"/>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e">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0"/>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5">
    <w:name w:val="Стиль"/>
    <w:basedOn w:val="a0"/>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6">
    <w:name w:val="Основной РПО"/>
    <w:basedOn w:val="a7"/>
    <w:rsid w:val="00EF30C8"/>
    <w:pPr>
      <w:widowControl/>
      <w:ind w:left="0" w:firstLine="567"/>
      <w:jc w:val="both"/>
    </w:pPr>
    <w:rPr>
      <w:rFonts w:ascii="Arial Narrow" w:hAnsi="Arial Narrow"/>
      <w:sz w:val="24"/>
      <w:szCs w:val="20"/>
      <w:lang w:val="ru-RU" w:eastAsia="ru-RU"/>
    </w:rPr>
  </w:style>
  <w:style w:type="paragraph" w:styleId="afffff7">
    <w:name w:val="caption"/>
    <w:basedOn w:val="a0"/>
    <w:next w:val="a0"/>
    <w:qFormat/>
    <w:rsid w:val="00EF30C8"/>
    <w:pPr>
      <w:spacing w:line="240" w:lineRule="auto"/>
    </w:pPr>
    <w:rPr>
      <w:rFonts w:eastAsia="Times New Roman" w:cs="Times New Roman"/>
      <w:b/>
      <w:bCs/>
      <w:color w:val="4F81BD"/>
      <w:sz w:val="18"/>
      <w:szCs w:val="18"/>
    </w:rPr>
  </w:style>
  <w:style w:type="paragraph" w:customStyle="1" w:styleId="afffff8">
    <w:name w:val="Текст в рамке"/>
    <w:basedOn w:val="a0"/>
    <w:rsid w:val="00EF30C8"/>
    <w:pPr>
      <w:spacing w:after="120" w:line="240" w:lineRule="auto"/>
      <w:jc w:val="center"/>
    </w:pPr>
    <w:rPr>
      <w:rFonts w:ascii="Times New Roman" w:hAnsi="Times New Roman" w:cs="Times New Roman"/>
      <w:sz w:val="28"/>
      <w:szCs w:val="20"/>
      <w:lang w:val="nb-NO" w:eastAsia="ja-JP"/>
    </w:rPr>
  </w:style>
  <w:style w:type="paragraph" w:styleId="afffff9">
    <w:name w:val="List"/>
    <w:basedOn w:val="a0"/>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0"/>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0"/>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a">
    <w:name w:val="Содержимое таблицы"/>
    <w:basedOn w:val="a0"/>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b">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c">
    <w:name w:val="Ариал"/>
    <w:basedOn w:val="a0"/>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0"/>
    <w:rsid w:val="00EF30C8"/>
    <w:pPr>
      <w:widowControl w:val="0"/>
      <w:numPr>
        <w:ilvl w:val="1"/>
        <w:numId w:val="10"/>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0"/>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0"/>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0"/>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s>
</file>

<file path=word/webSettings.xml><?xml version="1.0" encoding="utf-8"?>
<w:webSettings xmlns:r="http://schemas.openxmlformats.org/officeDocument/2006/relationships" xmlns:w="http://schemas.openxmlformats.org/wordprocessingml/2006/main">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28" Type="http://schemas.microsoft.com/office/2011/relationships/commentsExtended" Target="commentsExtended.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0EB6A-C988-4C80-A190-3671BE17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22</Pages>
  <Words>5072</Words>
  <Characters>35040</Characters>
  <Application>Microsoft Office Word</Application>
  <DocSecurity>0</DocSecurity>
  <Lines>292</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e.dmitrieva</cp:lastModifiedBy>
  <cp:revision>23</cp:revision>
  <cp:lastPrinted>2019-07-30T11:37:00Z</cp:lastPrinted>
  <dcterms:created xsi:type="dcterms:W3CDTF">2019-07-29T11:41:00Z</dcterms:created>
  <dcterms:modified xsi:type="dcterms:W3CDTF">2019-10-15T07:25:00Z</dcterms:modified>
</cp:coreProperties>
</file>